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1AD48" w14:textId="4BF36631" w:rsidR="00836526" w:rsidRDefault="00070E22" w:rsidP="00D505D5">
      <w:pPr>
        <w:widowControl w:val="0"/>
        <w:spacing w:line="276" w:lineRule="auto"/>
        <w:ind w:firstLine="142"/>
        <w:jc w:val="center"/>
        <w:rPr>
          <w:b/>
          <w:sz w:val="28"/>
          <w:szCs w:val="28"/>
        </w:rPr>
      </w:pPr>
      <w:r>
        <w:rPr>
          <w:b/>
          <w:sz w:val="28"/>
          <w:szCs w:val="28"/>
        </w:rPr>
        <w:t>YÊU CẦU</w:t>
      </w:r>
      <w:r w:rsidR="00836526">
        <w:rPr>
          <w:b/>
          <w:sz w:val="28"/>
          <w:szCs w:val="28"/>
        </w:rPr>
        <w:t xml:space="preserve"> KỸ THUẬT</w:t>
      </w:r>
    </w:p>
    <w:p w14:paraId="0A49E92C" w14:textId="4B38A10E" w:rsidR="00836526" w:rsidRDefault="00836526" w:rsidP="007C0365">
      <w:pPr>
        <w:widowControl w:val="0"/>
        <w:spacing w:after="120" w:line="276" w:lineRule="auto"/>
        <w:jc w:val="center"/>
        <w:rPr>
          <w:b/>
          <w:sz w:val="28"/>
          <w:szCs w:val="28"/>
        </w:rPr>
      </w:pPr>
      <w:r>
        <w:rPr>
          <w:b/>
          <w:sz w:val="28"/>
          <w:szCs w:val="28"/>
        </w:rPr>
        <w:t>TRỤ THÉP KIÊM TỦ HẠ ÁP TỔNG, CÓ KHOANG CHỨA TỦ RMU</w:t>
      </w:r>
    </w:p>
    <w:p w14:paraId="02A379C6" w14:textId="0FF56B1F" w:rsidR="00470FD9" w:rsidRDefault="00470FD9" w:rsidP="007C0365">
      <w:pPr>
        <w:widowControl w:val="0"/>
        <w:spacing w:after="120" w:line="276" w:lineRule="auto"/>
        <w:jc w:val="center"/>
        <w:rPr>
          <w:b/>
          <w:sz w:val="28"/>
          <w:szCs w:val="28"/>
        </w:rPr>
      </w:pPr>
      <w:r>
        <w:rPr>
          <w:b/>
          <w:sz w:val="28"/>
          <w:szCs w:val="28"/>
        </w:rPr>
        <w:t>(</w:t>
      </w:r>
      <w:r w:rsidRPr="00470FD9">
        <w:rPr>
          <w:b/>
          <w:sz w:val="28"/>
          <w:szCs w:val="28"/>
        </w:rPr>
        <w:t>TỦ TỔNG HẠ ÁP-CÓ KHOANG CHỨA TỦ RMU</w:t>
      </w:r>
      <w:r>
        <w:rPr>
          <w:b/>
          <w:sz w:val="28"/>
          <w:szCs w:val="28"/>
        </w:rPr>
        <w:t>)</w:t>
      </w:r>
    </w:p>
    <w:p w14:paraId="3524DF6E" w14:textId="77777777" w:rsidR="00470FD9" w:rsidRDefault="00470FD9" w:rsidP="007C0365">
      <w:pPr>
        <w:widowControl w:val="0"/>
        <w:spacing w:after="120" w:line="276" w:lineRule="auto"/>
        <w:jc w:val="center"/>
        <w:rPr>
          <w:b/>
          <w:sz w:val="28"/>
          <w:szCs w:val="28"/>
        </w:rPr>
      </w:pPr>
    </w:p>
    <w:p w14:paraId="3C435D15" w14:textId="06BF6143" w:rsidR="00A9796F" w:rsidRPr="005D3BB6" w:rsidRDefault="00416306" w:rsidP="00B425CA">
      <w:pPr>
        <w:widowControl w:val="0"/>
        <w:tabs>
          <w:tab w:val="left" w:pos="567"/>
        </w:tabs>
        <w:spacing w:before="120" w:line="264" w:lineRule="auto"/>
        <w:ind w:firstLine="567"/>
        <w:rPr>
          <w:b/>
          <w:iCs/>
          <w:sz w:val="28"/>
          <w:szCs w:val="28"/>
        </w:rPr>
      </w:pPr>
      <w:r>
        <w:rPr>
          <w:b/>
          <w:iCs/>
          <w:sz w:val="28"/>
          <w:szCs w:val="28"/>
        </w:rPr>
        <w:t>A- Căn cứ</w:t>
      </w:r>
    </w:p>
    <w:p w14:paraId="4470EDFB" w14:textId="25017A47" w:rsidR="000F1508" w:rsidRPr="000F1508" w:rsidRDefault="000F1508" w:rsidP="000F1508">
      <w:pPr>
        <w:widowControl w:val="0"/>
        <w:tabs>
          <w:tab w:val="left" w:pos="567"/>
        </w:tabs>
        <w:spacing w:line="264" w:lineRule="auto"/>
        <w:ind w:firstLine="567"/>
        <w:jc w:val="both"/>
        <w:rPr>
          <w:sz w:val="28"/>
          <w:szCs w:val="28"/>
        </w:rPr>
      </w:pPr>
      <w:r>
        <w:rPr>
          <w:sz w:val="28"/>
          <w:szCs w:val="28"/>
        </w:rPr>
        <w:t xml:space="preserve">- </w:t>
      </w:r>
      <w:r w:rsidRPr="000F1508">
        <w:rPr>
          <w:sz w:val="28"/>
          <w:szCs w:val="28"/>
        </w:rPr>
        <w:t>Quyết định số 9871/QĐ-EVNHANOI ngày 27/11/2020 của Tổng công ty Điện lực TP Hà Nội về việc ban hành tiêu chuẩn kỹ thuật vật tư thiết bị trên lưới điện hạ áp trong Tổng công ty Điện lực TP Hà Nội;</w:t>
      </w:r>
    </w:p>
    <w:p w14:paraId="38C9E3DB" w14:textId="77777777" w:rsidR="00BA1E65" w:rsidRDefault="00BA1E65" w:rsidP="00BA1E65">
      <w:pPr>
        <w:widowControl w:val="0"/>
        <w:tabs>
          <w:tab w:val="left" w:pos="567"/>
        </w:tabs>
        <w:spacing w:line="264" w:lineRule="auto"/>
        <w:ind w:firstLine="567"/>
        <w:jc w:val="both"/>
        <w:rPr>
          <w:spacing w:val="-2"/>
          <w:sz w:val="28"/>
          <w:szCs w:val="28"/>
        </w:rPr>
      </w:pPr>
      <w:r>
        <w:rPr>
          <w:sz w:val="28"/>
          <w:szCs w:val="28"/>
        </w:rPr>
        <w:t xml:space="preserve">- </w:t>
      </w:r>
      <w:r w:rsidRPr="005D3BB6">
        <w:rPr>
          <w:sz w:val="28"/>
          <w:szCs w:val="28"/>
          <w:lang w:val="vi-VN"/>
        </w:rPr>
        <w:t>Quyết định</w:t>
      </w:r>
      <w:r>
        <w:rPr>
          <w:sz w:val="28"/>
          <w:szCs w:val="28"/>
        </w:rPr>
        <w:t xml:space="preserve"> số </w:t>
      </w:r>
      <w:r w:rsidRPr="005D3BB6">
        <w:rPr>
          <w:sz w:val="28"/>
          <w:szCs w:val="28"/>
          <w:lang w:val="vi-VN"/>
        </w:rPr>
        <w:t>1166</w:t>
      </w:r>
      <w:r w:rsidRPr="005D3BB6">
        <w:rPr>
          <w:sz w:val="28"/>
          <w:szCs w:val="28"/>
        </w:rPr>
        <w:t>/KT ngày 0</w:t>
      </w:r>
      <w:r w:rsidRPr="005D3BB6">
        <w:rPr>
          <w:sz w:val="28"/>
          <w:szCs w:val="28"/>
          <w:lang w:val="vi-VN"/>
        </w:rPr>
        <w:t>5</w:t>
      </w:r>
      <w:r w:rsidRPr="005D3BB6">
        <w:rPr>
          <w:sz w:val="28"/>
          <w:szCs w:val="28"/>
        </w:rPr>
        <w:t>/0</w:t>
      </w:r>
      <w:r w:rsidRPr="005D3BB6">
        <w:rPr>
          <w:sz w:val="28"/>
          <w:szCs w:val="28"/>
          <w:lang w:val="vi-VN"/>
        </w:rPr>
        <w:t>2</w:t>
      </w:r>
      <w:r w:rsidRPr="005D3BB6">
        <w:rPr>
          <w:sz w:val="28"/>
          <w:szCs w:val="28"/>
        </w:rPr>
        <w:t>/202</w:t>
      </w:r>
      <w:r w:rsidRPr="005D3BB6">
        <w:rPr>
          <w:sz w:val="28"/>
          <w:szCs w:val="28"/>
          <w:lang w:val="vi-VN"/>
        </w:rPr>
        <w:t>5</w:t>
      </w:r>
      <w:r w:rsidRPr="005D3BB6">
        <w:rPr>
          <w:sz w:val="28"/>
          <w:szCs w:val="28"/>
        </w:rPr>
        <w:t xml:space="preserve"> của </w:t>
      </w:r>
      <w:r w:rsidRPr="005D3BB6">
        <w:rPr>
          <w:spacing w:val="-2"/>
          <w:sz w:val="28"/>
          <w:szCs w:val="28"/>
        </w:rPr>
        <w:t>Tổng công ty Điện lực TP Hà Nội</w:t>
      </w:r>
      <w:r w:rsidRPr="005D3BB6">
        <w:rPr>
          <w:spacing w:val="-2"/>
          <w:sz w:val="28"/>
          <w:szCs w:val="28"/>
          <w:lang w:val="vi-VN"/>
        </w:rPr>
        <w:t xml:space="preserve"> về việc ban hành Tiêu chuẩn yêu cầu kỹ thuật thân trụ thép, hộp chụp cực, máng cáp cao, hạ áp cho máy biến áp phân phối trong Tổng công ty Điện lực TP Hà Nội</w:t>
      </w:r>
      <w:r>
        <w:rPr>
          <w:spacing w:val="-2"/>
          <w:sz w:val="28"/>
          <w:szCs w:val="28"/>
        </w:rPr>
        <w:t>;</w:t>
      </w:r>
    </w:p>
    <w:p w14:paraId="51293BF9" w14:textId="7C9A8C34" w:rsidR="00BA1E65" w:rsidRPr="00BA1E65" w:rsidRDefault="00BA1E65" w:rsidP="00BA1E65">
      <w:pPr>
        <w:widowControl w:val="0"/>
        <w:tabs>
          <w:tab w:val="left" w:pos="567"/>
        </w:tabs>
        <w:spacing w:line="264" w:lineRule="auto"/>
        <w:ind w:firstLine="567"/>
        <w:jc w:val="both"/>
        <w:rPr>
          <w:sz w:val="28"/>
          <w:szCs w:val="28"/>
        </w:rPr>
      </w:pPr>
      <w:r w:rsidRPr="00BA1E65">
        <w:rPr>
          <w:sz w:val="28"/>
          <w:szCs w:val="28"/>
        </w:rPr>
        <w:t>- Quyết định số 2431/QĐ-EVNHANOI ngày 19/3/202</w:t>
      </w:r>
      <w:r w:rsidR="00451D97" w:rsidRPr="00451D97">
        <w:rPr>
          <w:color w:val="EE0000"/>
          <w:sz w:val="28"/>
          <w:szCs w:val="28"/>
        </w:rPr>
        <w:t>6</w:t>
      </w:r>
      <w:r w:rsidRPr="00BA1E65">
        <w:rPr>
          <w:sz w:val="28"/>
          <w:szCs w:val="28"/>
        </w:rPr>
        <w:t xml:space="preserve"> của Tổng công ty điện lực TP Hà Nội </w:t>
      </w:r>
      <w:r w:rsidRPr="00BA1E65">
        <w:rPr>
          <w:bCs/>
          <w:sz w:val="28"/>
          <w:szCs w:val="28"/>
        </w:rPr>
        <w:t>về việc ban hành Yêu cầu kỹ thuật Máy cắt hạ áp áp dụng trong Tổng công ty điện lực TP Hà Nội</w:t>
      </w:r>
      <w:r w:rsidRPr="00BA1E65">
        <w:rPr>
          <w:sz w:val="28"/>
          <w:szCs w:val="28"/>
        </w:rPr>
        <w:t>.</w:t>
      </w:r>
    </w:p>
    <w:p w14:paraId="3C83F5BA" w14:textId="4DF5D624" w:rsidR="00A9796F" w:rsidRPr="005D3BB6" w:rsidRDefault="00416306" w:rsidP="00D55EAC">
      <w:pPr>
        <w:widowControl w:val="0"/>
        <w:tabs>
          <w:tab w:val="left" w:pos="567"/>
        </w:tabs>
        <w:spacing w:line="264" w:lineRule="auto"/>
        <w:ind w:firstLine="567"/>
        <w:rPr>
          <w:b/>
          <w:iCs/>
          <w:sz w:val="28"/>
          <w:szCs w:val="28"/>
        </w:rPr>
      </w:pPr>
      <w:bookmarkStart w:id="0" w:name="_Toc147241266"/>
      <w:r>
        <w:rPr>
          <w:b/>
          <w:iCs/>
          <w:sz w:val="28"/>
          <w:szCs w:val="28"/>
        </w:rPr>
        <w:t>B- Nội dung tiêu chuẩn</w:t>
      </w:r>
    </w:p>
    <w:p w14:paraId="2D76B89D" w14:textId="5DD571F0" w:rsidR="00A9796F" w:rsidRPr="005D3BB6" w:rsidRDefault="00A9796F" w:rsidP="009621E9">
      <w:pPr>
        <w:pStyle w:val="Heading1"/>
        <w:spacing w:before="60"/>
        <w:ind w:left="0" w:firstLine="567"/>
        <w:jc w:val="center"/>
      </w:pPr>
      <w:r w:rsidRPr="005D3BB6">
        <w:t xml:space="preserve">I- </w:t>
      </w:r>
      <w:bookmarkEnd w:id="0"/>
      <w:r w:rsidR="009621E9">
        <w:t>CÁC YÊU CẦU CHUNG</w:t>
      </w:r>
    </w:p>
    <w:p w14:paraId="3E9522EC" w14:textId="3926B2FE" w:rsidR="00A9796F" w:rsidRPr="005D3BB6" w:rsidRDefault="00A9796F" w:rsidP="00D55EAC">
      <w:pPr>
        <w:pStyle w:val="Heading2"/>
        <w:keepNext w:val="0"/>
        <w:keepLines w:val="0"/>
        <w:widowControl w:val="0"/>
        <w:autoSpaceDE w:val="0"/>
        <w:autoSpaceDN w:val="0"/>
        <w:spacing w:before="60" w:line="288" w:lineRule="auto"/>
        <w:ind w:firstLine="553"/>
        <w:jc w:val="both"/>
        <w:rPr>
          <w:rFonts w:ascii="Times New Roman" w:hAnsi="Times New Roman" w:cs="Times New Roman"/>
          <w:color w:val="auto"/>
          <w:sz w:val="28"/>
          <w:szCs w:val="28"/>
        </w:rPr>
      </w:pPr>
      <w:bookmarkStart w:id="1" w:name="_Toc147241267"/>
      <w:r w:rsidRPr="005D3BB6">
        <w:rPr>
          <w:rFonts w:ascii="Times New Roman" w:hAnsi="Times New Roman" w:cs="Times New Roman"/>
          <w:color w:val="auto"/>
          <w:sz w:val="28"/>
          <w:szCs w:val="28"/>
          <w:lang w:val="vi-VN"/>
        </w:rPr>
        <w:t>I.</w:t>
      </w:r>
      <w:r w:rsidRPr="005D3BB6">
        <w:rPr>
          <w:rFonts w:ascii="Times New Roman" w:hAnsi="Times New Roman" w:cs="Times New Roman"/>
          <w:color w:val="auto"/>
          <w:sz w:val="28"/>
          <w:szCs w:val="28"/>
        </w:rPr>
        <w:t>1- Điều kiện môi trường làm việc của thiết bị</w:t>
      </w:r>
      <w:bookmarkEnd w:id="1"/>
    </w:p>
    <w:p w14:paraId="7A6980F0" w14:textId="34C0F674" w:rsidR="00A9796F" w:rsidRPr="005D3BB6" w:rsidRDefault="00A9796F" w:rsidP="00D55EAC">
      <w:pPr>
        <w:pStyle w:val="Heading3"/>
        <w:keepNext w:val="0"/>
        <w:autoSpaceDE w:val="0"/>
        <w:autoSpaceDN w:val="0"/>
        <w:spacing w:before="60" w:line="288" w:lineRule="auto"/>
        <w:rPr>
          <w:rFonts w:ascii="Times New Roman" w:hAnsi="Times New Roman"/>
          <w:szCs w:val="28"/>
        </w:rPr>
      </w:pPr>
      <w:r w:rsidRPr="005D3BB6">
        <w:rPr>
          <w:rFonts w:ascii="Times New Roman" w:hAnsi="Times New Roman"/>
          <w:szCs w:val="28"/>
        </w:rPr>
        <w:tab/>
      </w:r>
      <w:r w:rsidRPr="005D3BB6">
        <w:rPr>
          <w:rFonts w:ascii="Times New Roman" w:hAnsi="Times New Roman"/>
          <w:szCs w:val="28"/>
        </w:rPr>
        <w:tab/>
      </w:r>
      <w:r w:rsidRPr="005D3BB6">
        <w:rPr>
          <w:rFonts w:ascii="Times New Roman" w:hAnsi="Times New Roman"/>
          <w:szCs w:val="28"/>
        </w:rPr>
        <w:tab/>
        <w:t>Bảng 1: Điều kiện m</w:t>
      </w:r>
      <w:r w:rsidR="00416306">
        <w:rPr>
          <w:rFonts w:ascii="Times New Roman" w:hAnsi="Times New Roman"/>
          <w:szCs w:val="28"/>
        </w:rPr>
        <w:t>ôi trường làm việc của thiết bị</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6"/>
        <w:gridCol w:w="3614"/>
      </w:tblGrid>
      <w:tr w:rsidR="005D3BB6" w:rsidRPr="005D3BB6" w14:paraId="37F35E75" w14:textId="77777777" w:rsidTr="000E255C">
        <w:trPr>
          <w:trHeight w:val="393"/>
          <w:jc w:val="center"/>
        </w:trPr>
        <w:tc>
          <w:tcPr>
            <w:tcW w:w="3059" w:type="pct"/>
          </w:tcPr>
          <w:p w14:paraId="3C8462C9"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lớn nhất</w:t>
            </w:r>
          </w:p>
        </w:tc>
        <w:tc>
          <w:tcPr>
            <w:tcW w:w="1941" w:type="pct"/>
          </w:tcPr>
          <w:p w14:paraId="3DCE8C91" w14:textId="77777777" w:rsidR="00A9796F" w:rsidRPr="005D3BB6" w:rsidRDefault="00A9796F" w:rsidP="00D55EAC">
            <w:pPr>
              <w:widowControl w:val="0"/>
              <w:spacing w:line="288" w:lineRule="auto"/>
              <w:jc w:val="center"/>
              <w:rPr>
                <w:sz w:val="28"/>
                <w:szCs w:val="28"/>
              </w:rPr>
            </w:pPr>
            <w:r w:rsidRPr="005D3BB6">
              <w:rPr>
                <w:sz w:val="28"/>
                <w:szCs w:val="28"/>
              </w:rPr>
              <w:t>45</w:t>
            </w:r>
            <w:r w:rsidRPr="005D3BB6">
              <w:rPr>
                <w:sz w:val="28"/>
                <w:szCs w:val="28"/>
                <w:vertAlign w:val="superscript"/>
              </w:rPr>
              <w:t>0</w:t>
            </w:r>
            <w:r w:rsidRPr="005D3BB6">
              <w:rPr>
                <w:sz w:val="28"/>
                <w:szCs w:val="28"/>
              </w:rPr>
              <w:t>C</w:t>
            </w:r>
          </w:p>
        </w:tc>
      </w:tr>
      <w:tr w:rsidR="005D3BB6" w:rsidRPr="005D3BB6" w14:paraId="6FCA0D4F" w14:textId="77777777" w:rsidTr="000E255C">
        <w:trPr>
          <w:trHeight w:val="379"/>
          <w:jc w:val="center"/>
        </w:trPr>
        <w:tc>
          <w:tcPr>
            <w:tcW w:w="3059" w:type="pct"/>
          </w:tcPr>
          <w:p w14:paraId="0E7B88CC"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nhỏ nhất</w:t>
            </w:r>
          </w:p>
        </w:tc>
        <w:tc>
          <w:tcPr>
            <w:tcW w:w="1941" w:type="pct"/>
          </w:tcPr>
          <w:p w14:paraId="343BA8DE" w14:textId="77777777" w:rsidR="00A9796F" w:rsidRPr="005D3BB6" w:rsidRDefault="00A9796F" w:rsidP="00D55EAC">
            <w:pPr>
              <w:widowControl w:val="0"/>
              <w:spacing w:line="288" w:lineRule="auto"/>
              <w:jc w:val="center"/>
              <w:rPr>
                <w:sz w:val="28"/>
                <w:szCs w:val="28"/>
              </w:rPr>
            </w:pPr>
            <w:r w:rsidRPr="005D3BB6">
              <w:rPr>
                <w:sz w:val="28"/>
                <w:szCs w:val="28"/>
              </w:rPr>
              <w:t>0</w:t>
            </w:r>
            <w:r w:rsidRPr="005D3BB6">
              <w:rPr>
                <w:sz w:val="28"/>
                <w:szCs w:val="28"/>
                <w:vertAlign w:val="superscript"/>
              </w:rPr>
              <w:t>0</w:t>
            </w:r>
            <w:r w:rsidRPr="005D3BB6">
              <w:rPr>
                <w:sz w:val="28"/>
                <w:szCs w:val="28"/>
              </w:rPr>
              <w:t>C</w:t>
            </w:r>
          </w:p>
        </w:tc>
      </w:tr>
      <w:tr w:rsidR="005D3BB6" w:rsidRPr="005D3BB6" w14:paraId="34151FA8" w14:textId="77777777" w:rsidTr="000E255C">
        <w:trPr>
          <w:trHeight w:val="393"/>
          <w:jc w:val="center"/>
        </w:trPr>
        <w:tc>
          <w:tcPr>
            <w:tcW w:w="3059" w:type="pct"/>
          </w:tcPr>
          <w:p w14:paraId="356D8689" w14:textId="77777777" w:rsidR="00A9796F" w:rsidRPr="005D3BB6" w:rsidRDefault="00A9796F" w:rsidP="00D55EAC">
            <w:pPr>
              <w:widowControl w:val="0"/>
              <w:spacing w:line="288" w:lineRule="auto"/>
              <w:jc w:val="both"/>
              <w:rPr>
                <w:sz w:val="28"/>
                <w:szCs w:val="28"/>
              </w:rPr>
            </w:pPr>
            <w:r w:rsidRPr="005D3BB6">
              <w:rPr>
                <w:sz w:val="28"/>
                <w:szCs w:val="28"/>
              </w:rPr>
              <w:t>Nhiệt độ môi trường trung bình năm</w:t>
            </w:r>
          </w:p>
        </w:tc>
        <w:tc>
          <w:tcPr>
            <w:tcW w:w="1941" w:type="pct"/>
          </w:tcPr>
          <w:p w14:paraId="45CF12E8" w14:textId="77777777" w:rsidR="00A9796F" w:rsidRPr="005D3BB6" w:rsidRDefault="00A9796F" w:rsidP="00D55EAC">
            <w:pPr>
              <w:widowControl w:val="0"/>
              <w:spacing w:line="288" w:lineRule="auto"/>
              <w:jc w:val="center"/>
              <w:rPr>
                <w:sz w:val="28"/>
                <w:szCs w:val="28"/>
              </w:rPr>
            </w:pPr>
            <w:r w:rsidRPr="005D3BB6">
              <w:rPr>
                <w:sz w:val="28"/>
                <w:szCs w:val="28"/>
              </w:rPr>
              <w:t>25</w:t>
            </w:r>
            <w:r w:rsidRPr="005D3BB6">
              <w:rPr>
                <w:sz w:val="28"/>
                <w:szCs w:val="28"/>
                <w:vertAlign w:val="superscript"/>
              </w:rPr>
              <w:t>0</w:t>
            </w:r>
            <w:r w:rsidRPr="005D3BB6">
              <w:rPr>
                <w:sz w:val="28"/>
                <w:szCs w:val="28"/>
              </w:rPr>
              <w:t>C</w:t>
            </w:r>
          </w:p>
        </w:tc>
      </w:tr>
      <w:tr w:rsidR="005D3BB6" w:rsidRPr="005D3BB6" w14:paraId="72CCD54A" w14:textId="77777777" w:rsidTr="000E255C">
        <w:trPr>
          <w:trHeight w:val="393"/>
          <w:jc w:val="center"/>
        </w:trPr>
        <w:tc>
          <w:tcPr>
            <w:tcW w:w="3059" w:type="pct"/>
          </w:tcPr>
          <w:p w14:paraId="296C2D8D" w14:textId="77777777" w:rsidR="00A9796F" w:rsidRPr="005D3BB6" w:rsidRDefault="00A9796F" w:rsidP="00D55EAC">
            <w:pPr>
              <w:widowControl w:val="0"/>
              <w:spacing w:line="288" w:lineRule="auto"/>
              <w:jc w:val="both"/>
              <w:rPr>
                <w:sz w:val="28"/>
                <w:szCs w:val="28"/>
              </w:rPr>
            </w:pPr>
            <w:r w:rsidRPr="005D3BB6">
              <w:rPr>
                <w:sz w:val="28"/>
                <w:szCs w:val="28"/>
              </w:rPr>
              <w:t>Khí hậu</w:t>
            </w:r>
          </w:p>
        </w:tc>
        <w:tc>
          <w:tcPr>
            <w:tcW w:w="1941" w:type="pct"/>
          </w:tcPr>
          <w:p w14:paraId="361C3292" w14:textId="77777777" w:rsidR="00A9796F" w:rsidRPr="005D3BB6" w:rsidRDefault="00A9796F" w:rsidP="00D55EAC">
            <w:pPr>
              <w:widowControl w:val="0"/>
              <w:spacing w:line="288" w:lineRule="auto"/>
              <w:jc w:val="center"/>
              <w:rPr>
                <w:sz w:val="28"/>
                <w:szCs w:val="28"/>
              </w:rPr>
            </w:pPr>
            <w:r w:rsidRPr="005D3BB6">
              <w:rPr>
                <w:sz w:val="28"/>
                <w:szCs w:val="28"/>
              </w:rPr>
              <w:t>Nhiệt đới, nóng ẩm</w:t>
            </w:r>
          </w:p>
        </w:tc>
      </w:tr>
      <w:tr w:rsidR="005D3BB6" w:rsidRPr="005D3BB6" w14:paraId="2A751190" w14:textId="77777777" w:rsidTr="000E255C">
        <w:trPr>
          <w:trHeight w:val="379"/>
          <w:jc w:val="center"/>
        </w:trPr>
        <w:tc>
          <w:tcPr>
            <w:tcW w:w="3059" w:type="pct"/>
          </w:tcPr>
          <w:p w14:paraId="371F7850" w14:textId="77777777" w:rsidR="00A9796F" w:rsidRPr="005D3BB6" w:rsidRDefault="00A9796F" w:rsidP="00D55EAC">
            <w:pPr>
              <w:widowControl w:val="0"/>
              <w:spacing w:line="288" w:lineRule="auto"/>
              <w:jc w:val="both"/>
              <w:rPr>
                <w:sz w:val="28"/>
                <w:szCs w:val="28"/>
              </w:rPr>
            </w:pPr>
            <w:r w:rsidRPr="005D3BB6">
              <w:rPr>
                <w:sz w:val="28"/>
                <w:szCs w:val="28"/>
              </w:rPr>
              <w:t>Độ ẩm cực đại</w:t>
            </w:r>
          </w:p>
        </w:tc>
        <w:tc>
          <w:tcPr>
            <w:tcW w:w="1941" w:type="pct"/>
          </w:tcPr>
          <w:p w14:paraId="4D57556D" w14:textId="77777777" w:rsidR="00A9796F" w:rsidRPr="005D3BB6" w:rsidRDefault="00A9796F" w:rsidP="00D55EAC">
            <w:pPr>
              <w:widowControl w:val="0"/>
              <w:spacing w:line="288" w:lineRule="auto"/>
              <w:jc w:val="center"/>
              <w:rPr>
                <w:sz w:val="28"/>
                <w:szCs w:val="28"/>
              </w:rPr>
            </w:pPr>
            <w:r w:rsidRPr="005D3BB6">
              <w:rPr>
                <w:sz w:val="28"/>
                <w:szCs w:val="28"/>
              </w:rPr>
              <w:t>100%</w:t>
            </w:r>
          </w:p>
        </w:tc>
      </w:tr>
      <w:tr w:rsidR="005D3BB6" w:rsidRPr="005D3BB6" w14:paraId="1D16C0D5" w14:textId="77777777" w:rsidTr="000E255C">
        <w:trPr>
          <w:trHeight w:val="393"/>
          <w:jc w:val="center"/>
        </w:trPr>
        <w:tc>
          <w:tcPr>
            <w:tcW w:w="3059" w:type="pct"/>
          </w:tcPr>
          <w:p w14:paraId="682F886B" w14:textId="77777777" w:rsidR="00A9796F" w:rsidRPr="005D3BB6" w:rsidRDefault="00A9796F" w:rsidP="00D55EAC">
            <w:pPr>
              <w:widowControl w:val="0"/>
              <w:spacing w:line="288" w:lineRule="auto"/>
              <w:jc w:val="both"/>
              <w:rPr>
                <w:sz w:val="28"/>
                <w:szCs w:val="28"/>
              </w:rPr>
            </w:pPr>
            <w:r w:rsidRPr="005D3BB6">
              <w:rPr>
                <w:sz w:val="28"/>
                <w:szCs w:val="28"/>
              </w:rPr>
              <w:t>Độ ẩm trung bình</w:t>
            </w:r>
          </w:p>
        </w:tc>
        <w:tc>
          <w:tcPr>
            <w:tcW w:w="1941" w:type="pct"/>
          </w:tcPr>
          <w:p w14:paraId="0291592D" w14:textId="77777777" w:rsidR="00A9796F" w:rsidRPr="005D3BB6" w:rsidRDefault="00A9796F" w:rsidP="00D55EAC">
            <w:pPr>
              <w:widowControl w:val="0"/>
              <w:spacing w:line="288" w:lineRule="auto"/>
              <w:jc w:val="center"/>
              <w:rPr>
                <w:sz w:val="28"/>
                <w:szCs w:val="28"/>
              </w:rPr>
            </w:pPr>
            <w:r w:rsidRPr="005D3BB6">
              <w:rPr>
                <w:sz w:val="28"/>
                <w:szCs w:val="28"/>
              </w:rPr>
              <w:t>80%</w:t>
            </w:r>
          </w:p>
        </w:tc>
      </w:tr>
      <w:tr w:rsidR="005D3BB6" w:rsidRPr="005D3BB6" w14:paraId="72765DCB" w14:textId="77777777" w:rsidTr="000E255C">
        <w:trPr>
          <w:trHeight w:val="379"/>
          <w:jc w:val="center"/>
        </w:trPr>
        <w:tc>
          <w:tcPr>
            <w:tcW w:w="3059" w:type="pct"/>
          </w:tcPr>
          <w:p w14:paraId="0CF068AD" w14:textId="77777777" w:rsidR="00A9796F" w:rsidRPr="005D3BB6" w:rsidRDefault="00A9796F" w:rsidP="00D55EAC">
            <w:pPr>
              <w:widowControl w:val="0"/>
              <w:spacing w:line="288" w:lineRule="auto"/>
              <w:jc w:val="both"/>
              <w:rPr>
                <w:sz w:val="28"/>
                <w:szCs w:val="28"/>
              </w:rPr>
            </w:pPr>
            <w:r w:rsidRPr="005D3BB6">
              <w:rPr>
                <w:sz w:val="28"/>
                <w:szCs w:val="28"/>
              </w:rPr>
              <w:t>Độ cao lắp đặt thiết bị so với mực nước biển</w:t>
            </w:r>
          </w:p>
        </w:tc>
        <w:tc>
          <w:tcPr>
            <w:tcW w:w="1941" w:type="pct"/>
          </w:tcPr>
          <w:p w14:paraId="7DEC6F4A" w14:textId="77777777" w:rsidR="00A9796F" w:rsidRPr="005D3BB6" w:rsidRDefault="00A9796F" w:rsidP="00D55EAC">
            <w:pPr>
              <w:widowControl w:val="0"/>
              <w:spacing w:line="288" w:lineRule="auto"/>
              <w:jc w:val="center"/>
              <w:rPr>
                <w:sz w:val="28"/>
                <w:szCs w:val="28"/>
              </w:rPr>
            </w:pPr>
            <w:r w:rsidRPr="005D3BB6">
              <w:rPr>
                <w:sz w:val="28"/>
                <w:szCs w:val="28"/>
              </w:rPr>
              <w:t>Đến 1000m</w:t>
            </w:r>
          </w:p>
        </w:tc>
      </w:tr>
    </w:tbl>
    <w:p w14:paraId="41F934F3" w14:textId="7FA0C57F" w:rsidR="00A9796F" w:rsidRPr="005D3BB6" w:rsidRDefault="00A9796F" w:rsidP="00D55EAC">
      <w:pPr>
        <w:pStyle w:val="Heading2"/>
        <w:keepNext w:val="0"/>
        <w:keepLines w:val="0"/>
        <w:widowControl w:val="0"/>
        <w:autoSpaceDE w:val="0"/>
        <w:autoSpaceDN w:val="0"/>
        <w:spacing w:before="60" w:line="288" w:lineRule="auto"/>
        <w:ind w:left="562"/>
        <w:jc w:val="both"/>
        <w:rPr>
          <w:rFonts w:ascii="Times New Roman" w:hAnsi="Times New Roman" w:cs="Times New Roman"/>
          <w:color w:val="auto"/>
          <w:sz w:val="28"/>
          <w:szCs w:val="28"/>
        </w:rPr>
      </w:pPr>
      <w:bookmarkStart w:id="2" w:name="_Toc157586257"/>
      <w:bookmarkStart w:id="3" w:name="_Toc160455805"/>
      <w:bookmarkStart w:id="4" w:name="_Toc147241268"/>
      <w:r w:rsidRPr="005D3BB6">
        <w:rPr>
          <w:rFonts w:ascii="Times New Roman" w:hAnsi="Times New Roman" w:cs="Times New Roman"/>
          <w:color w:val="auto"/>
          <w:sz w:val="28"/>
          <w:szCs w:val="28"/>
          <w:lang w:val="vi-VN"/>
        </w:rPr>
        <w:t xml:space="preserve">I.2- </w:t>
      </w:r>
      <w:r w:rsidRPr="005D3BB6">
        <w:rPr>
          <w:rFonts w:ascii="Times New Roman" w:hAnsi="Times New Roman" w:cs="Times New Roman"/>
          <w:color w:val="auto"/>
          <w:sz w:val="28"/>
          <w:szCs w:val="28"/>
        </w:rPr>
        <w:t>Điều kiện vận hành của hệ thống điện</w:t>
      </w:r>
      <w:bookmarkEnd w:id="2"/>
      <w:bookmarkEnd w:id="3"/>
    </w:p>
    <w:p w14:paraId="10712007" w14:textId="0F9E223A" w:rsidR="00A9796F" w:rsidRPr="005D3BB6" w:rsidRDefault="00A9796F" w:rsidP="00D55EAC">
      <w:pPr>
        <w:pStyle w:val="Heading3"/>
        <w:keepNext w:val="0"/>
        <w:autoSpaceDE w:val="0"/>
        <w:autoSpaceDN w:val="0"/>
        <w:spacing w:before="120" w:line="264" w:lineRule="auto"/>
        <w:ind w:left="0" w:firstLine="0"/>
        <w:rPr>
          <w:rFonts w:ascii="Times New Roman" w:hAnsi="Times New Roman"/>
          <w:szCs w:val="28"/>
        </w:rPr>
      </w:pPr>
      <w:r w:rsidRPr="005D3BB6">
        <w:rPr>
          <w:rFonts w:ascii="Times New Roman" w:hAnsi="Times New Roman"/>
          <w:szCs w:val="28"/>
        </w:rPr>
        <w:tab/>
      </w:r>
      <w:r w:rsidRPr="005D3BB6">
        <w:rPr>
          <w:rFonts w:ascii="Times New Roman" w:hAnsi="Times New Roman"/>
          <w:szCs w:val="28"/>
        </w:rPr>
        <w:tab/>
        <w:t xml:space="preserve">Bảng 2: Điều </w:t>
      </w:r>
      <w:r w:rsidR="00416306">
        <w:rPr>
          <w:rFonts w:ascii="Times New Roman" w:hAnsi="Times New Roman"/>
          <w:szCs w:val="28"/>
        </w:rPr>
        <w:t>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2913"/>
        <w:gridCol w:w="1815"/>
        <w:gridCol w:w="1763"/>
      </w:tblGrid>
      <w:tr w:rsidR="005D3BB6" w:rsidRPr="005D3BB6" w14:paraId="2ABF4557" w14:textId="77777777" w:rsidTr="00A963A5">
        <w:trPr>
          <w:jc w:val="center"/>
        </w:trPr>
        <w:tc>
          <w:tcPr>
            <w:tcW w:w="1524" w:type="pct"/>
            <w:vAlign w:val="center"/>
            <w:hideMark/>
          </w:tcPr>
          <w:p w14:paraId="5EE66689" w14:textId="77777777" w:rsidR="00A9796F" w:rsidRPr="005D3BB6" w:rsidRDefault="00A9796F" w:rsidP="00D55EAC">
            <w:pPr>
              <w:widowControl w:val="0"/>
              <w:spacing w:line="264" w:lineRule="auto"/>
              <w:jc w:val="both"/>
              <w:rPr>
                <w:sz w:val="28"/>
                <w:szCs w:val="28"/>
                <w:lang w:val="pt-BR" w:eastAsia="vi-VN"/>
              </w:rPr>
            </w:pPr>
            <w:r w:rsidRPr="005D3BB6">
              <w:rPr>
                <w:sz w:val="28"/>
                <w:szCs w:val="28"/>
                <w:lang w:val="pt-BR" w:eastAsia="vi-VN"/>
              </w:rPr>
              <w:t>Điện áp danh định của hệ thống (kV)</w:t>
            </w:r>
          </w:p>
        </w:tc>
        <w:tc>
          <w:tcPr>
            <w:tcW w:w="1560" w:type="pct"/>
            <w:vAlign w:val="center"/>
            <w:hideMark/>
          </w:tcPr>
          <w:p w14:paraId="47F8863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22</w:t>
            </w:r>
          </w:p>
        </w:tc>
        <w:tc>
          <w:tcPr>
            <w:tcW w:w="1916" w:type="pct"/>
            <w:gridSpan w:val="2"/>
            <w:vAlign w:val="center"/>
            <w:hideMark/>
          </w:tcPr>
          <w:p w14:paraId="24429E4A"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0,4</w:t>
            </w:r>
          </w:p>
        </w:tc>
      </w:tr>
      <w:tr w:rsidR="005D3BB6" w:rsidRPr="005D3BB6" w14:paraId="3E47AC7A" w14:textId="77777777" w:rsidTr="00A963A5">
        <w:trPr>
          <w:jc w:val="center"/>
        </w:trPr>
        <w:tc>
          <w:tcPr>
            <w:tcW w:w="1524" w:type="pct"/>
            <w:vAlign w:val="center"/>
            <w:hideMark/>
          </w:tcPr>
          <w:p w14:paraId="06D3E6E3"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Sơ đồ nối</w:t>
            </w:r>
          </w:p>
        </w:tc>
        <w:tc>
          <w:tcPr>
            <w:tcW w:w="1560" w:type="pct"/>
            <w:vAlign w:val="center"/>
            <w:hideMark/>
          </w:tcPr>
          <w:p w14:paraId="0A4D427F"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3 pha 3 dây</w:t>
            </w:r>
          </w:p>
          <w:p w14:paraId="50FCC62C"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hoặc 3 pha 4 dây</w:t>
            </w:r>
          </w:p>
        </w:tc>
        <w:tc>
          <w:tcPr>
            <w:tcW w:w="972" w:type="pct"/>
            <w:vAlign w:val="center"/>
            <w:hideMark/>
          </w:tcPr>
          <w:p w14:paraId="0C4B5D21"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3 pha 4 dây</w:t>
            </w:r>
          </w:p>
        </w:tc>
        <w:tc>
          <w:tcPr>
            <w:tcW w:w="944" w:type="pct"/>
            <w:vAlign w:val="center"/>
            <w:hideMark/>
          </w:tcPr>
          <w:p w14:paraId="424077FB"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1 pha 2 dây</w:t>
            </w:r>
          </w:p>
        </w:tc>
      </w:tr>
      <w:tr w:rsidR="005D3BB6" w:rsidRPr="005D3BB6" w14:paraId="44FCD57C" w14:textId="77777777" w:rsidTr="00A963A5">
        <w:trPr>
          <w:jc w:val="center"/>
        </w:trPr>
        <w:tc>
          <w:tcPr>
            <w:tcW w:w="1524" w:type="pct"/>
            <w:vAlign w:val="center"/>
            <w:hideMark/>
          </w:tcPr>
          <w:p w14:paraId="5EB0AB6C"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Chế độ nối đất trung tính</w:t>
            </w:r>
          </w:p>
        </w:tc>
        <w:tc>
          <w:tcPr>
            <w:tcW w:w="1560" w:type="pct"/>
            <w:vAlign w:val="center"/>
            <w:hideMark/>
          </w:tcPr>
          <w:p w14:paraId="3AAD25A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 hoặc nối đất lặp lại</w:t>
            </w:r>
          </w:p>
        </w:tc>
        <w:tc>
          <w:tcPr>
            <w:tcW w:w="972" w:type="pct"/>
            <w:vAlign w:val="center"/>
            <w:hideMark/>
          </w:tcPr>
          <w:p w14:paraId="1F8B36B7"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w:t>
            </w:r>
          </w:p>
        </w:tc>
        <w:tc>
          <w:tcPr>
            <w:tcW w:w="944" w:type="pct"/>
            <w:vAlign w:val="center"/>
            <w:hideMark/>
          </w:tcPr>
          <w:p w14:paraId="3ABECE4B"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Trung tính nối đất trực tiếp</w:t>
            </w:r>
          </w:p>
        </w:tc>
      </w:tr>
      <w:tr w:rsidR="005D3BB6" w:rsidRPr="005D3BB6" w14:paraId="1EBF46D8" w14:textId="77777777" w:rsidTr="00A963A5">
        <w:trPr>
          <w:jc w:val="center"/>
        </w:trPr>
        <w:tc>
          <w:tcPr>
            <w:tcW w:w="1524" w:type="pct"/>
            <w:vAlign w:val="center"/>
            <w:hideMark/>
          </w:tcPr>
          <w:p w14:paraId="3296BF67"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Điện áp làm việc lớn nhất của thiết bị (kV)</w:t>
            </w:r>
          </w:p>
        </w:tc>
        <w:tc>
          <w:tcPr>
            <w:tcW w:w="1560" w:type="pct"/>
            <w:vAlign w:val="center"/>
            <w:hideMark/>
          </w:tcPr>
          <w:p w14:paraId="5C39A596"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24</w:t>
            </w:r>
          </w:p>
        </w:tc>
        <w:tc>
          <w:tcPr>
            <w:tcW w:w="972" w:type="pct"/>
            <w:vAlign w:val="center"/>
            <w:hideMark/>
          </w:tcPr>
          <w:p w14:paraId="2A925D29"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 0,4</w:t>
            </w:r>
          </w:p>
        </w:tc>
        <w:tc>
          <w:tcPr>
            <w:tcW w:w="944" w:type="pct"/>
            <w:vAlign w:val="center"/>
            <w:hideMark/>
          </w:tcPr>
          <w:p w14:paraId="4C0CB66D"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 0,23</w:t>
            </w:r>
          </w:p>
        </w:tc>
      </w:tr>
      <w:tr w:rsidR="005D3BB6" w:rsidRPr="005D3BB6" w14:paraId="557DACF1" w14:textId="77777777" w:rsidTr="00A963A5">
        <w:trPr>
          <w:jc w:val="center"/>
        </w:trPr>
        <w:tc>
          <w:tcPr>
            <w:tcW w:w="1524" w:type="pct"/>
            <w:vAlign w:val="center"/>
            <w:hideMark/>
          </w:tcPr>
          <w:p w14:paraId="2B0D9EBE" w14:textId="77777777" w:rsidR="00A9796F" w:rsidRPr="005D3BB6" w:rsidRDefault="00A9796F" w:rsidP="00D55EAC">
            <w:pPr>
              <w:widowControl w:val="0"/>
              <w:spacing w:line="264" w:lineRule="auto"/>
              <w:jc w:val="both"/>
              <w:rPr>
                <w:sz w:val="28"/>
                <w:szCs w:val="28"/>
                <w:lang w:val="vi-VN" w:eastAsia="vi-VN"/>
              </w:rPr>
            </w:pPr>
            <w:r w:rsidRPr="005D3BB6">
              <w:rPr>
                <w:sz w:val="28"/>
                <w:szCs w:val="28"/>
                <w:lang w:val="vi-VN" w:eastAsia="vi-VN"/>
              </w:rPr>
              <w:t>Tần số (Hz)</w:t>
            </w:r>
          </w:p>
        </w:tc>
        <w:tc>
          <w:tcPr>
            <w:tcW w:w="3476" w:type="pct"/>
            <w:gridSpan w:val="3"/>
            <w:vAlign w:val="center"/>
            <w:hideMark/>
          </w:tcPr>
          <w:p w14:paraId="448FA36F" w14:textId="77777777" w:rsidR="00A9796F" w:rsidRPr="005D3BB6" w:rsidRDefault="00A9796F" w:rsidP="00D55EAC">
            <w:pPr>
              <w:widowControl w:val="0"/>
              <w:spacing w:line="264" w:lineRule="auto"/>
              <w:jc w:val="center"/>
              <w:rPr>
                <w:sz w:val="28"/>
                <w:szCs w:val="28"/>
                <w:lang w:val="vi-VN" w:eastAsia="vi-VN"/>
              </w:rPr>
            </w:pPr>
            <w:r w:rsidRPr="005D3BB6">
              <w:rPr>
                <w:sz w:val="28"/>
                <w:szCs w:val="28"/>
                <w:lang w:val="vi-VN" w:eastAsia="vi-VN"/>
              </w:rPr>
              <w:t>50</w:t>
            </w:r>
          </w:p>
        </w:tc>
      </w:tr>
    </w:tbl>
    <w:bookmarkEnd w:id="4"/>
    <w:p w14:paraId="51608EAA" w14:textId="5D63E1B2" w:rsidR="00A9796F" w:rsidRPr="005D3BB6" w:rsidRDefault="00A9796F" w:rsidP="009621E9">
      <w:pPr>
        <w:widowControl w:val="0"/>
        <w:tabs>
          <w:tab w:val="left" w:pos="567"/>
          <w:tab w:val="left" w:pos="8460"/>
          <w:tab w:val="left" w:pos="8550"/>
          <w:tab w:val="left" w:pos="9354"/>
        </w:tabs>
        <w:spacing w:before="60" w:line="288" w:lineRule="auto"/>
        <w:jc w:val="center"/>
        <w:rPr>
          <w:b/>
          <w:bCs/>
          <w:sz w:val="28"/>
          <w:szCs w:val="28"/>
        </w:rPr>
      </w:pPr>
      <w:r w:rsidRPr="005D3BB6">
        <w:rPr>
          <w:b/>
          <w:bCs/>
          <w:sz w:val="28"/>
          <w:szCs w:val="28"/>
        </w:rPr>
        <w:t xml:space="preserve">II- </w:t>
      </w:r>
      <w:r w:rsidR="009621E9">
        <w:rPr>
          <w:b/>
          <w:bCs/>
          <w:sz w:val="28"/>
          <w:szCs w:val="28"/>
        </w:rPr>
        <w:t>NỘI DUNG CÁC YÊU CẦU KỸ THUẬT</w:t>
      </w:r>
    </w:p>
    <w:p w14:paraId="004DE5EE" w14:textId="641619FA" w:rsidR="00A9796F" w:rsidRPr="005D3BB6" w:rsidRDefault="00A9796F" w:rsidP="00D55EAC">
      <w:pPr>
        <w:pStyle w:val="Heading1"/>
        <w:ind w:left="0" w:firstLine="567"/>
        <w:jc w:val="both"/>
      </w:pPr>
      <w:r w:rsidRPr="005D3BB6">
        <w:rPr>
          <w:lang w:val="vi-VN"/>
        </w:rPr>
        <w:t>II.</w:t>
      </w:r>
      <w:r w:rsidRPr="005D3BB6">
        <w:t>1- Yêu cầu kỹ thuật của trụ thép đỡ MBA có ngăn lắp tủ RMU</w:t>
      </w:r>
      <w:r w:rsidR="00416306">
        <w:t xml:space="preserve"> 22kV và </w:t>
      </w:r>
      <w:r w:rsidR="00416306">
        <w:lastRenderedPageBreak/>
        <w:t>tích hợp tủ tổng hạ áp</w:t>
      </w:r>
    </w:p>
    <w:p w14:paraId="477A8A97" w14:textId="77777777" w:rsidR="00A9796F" w:rsidRPr="005D3BB6" w:rsidRDefault="00A9796F" w:rsidP="00D55EAC">
      <w:pPr>
        <w:pStyle w:val="Heading2"/>
        <w:keepNext w:val="0"/>
        <w:keepLines w:val="0"/>
        <w:widowControl w:val="0"/>
        <w:autoSpaceDE w:val="0"/>
        <w:autoSpaceDN w:val="0"/>
        <w:spacing w:before="0" w:line="288" w:lineRule="auto"/>
        <w:ind w:firstLine="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1.1- Yêu cầu kỹ thuật chung</w:t>
      </w:r>
    </w:p>
    <w:p w14:paraId="4323A65D" w14:textId="5F9DB072" w:rsidR="00A9796F" w:rsidRDefault="00A9796F" w:rsidP="00D55EAC">
      <w:pPr>
        <w:widowControl w:val="0"/>
        <w:spacing w:line="288" w:lineRule="auto"/>
        <w:ind w:firstLine="567"/>
        <w:jc w:val="both"/>
        <w:rPr>
          <w:bCs/>
          <w:sz w:val="28"/>
          <w:szCs w:val="28"/>
        </w:rPr>
      </w:pPr>
      <w:r w:rsidRPr="005D3BB6">
        <w:rPr>
          <w:bCs/>
          <w:sz w:val="28"/>
          <w:szCs w:val="28"/>
        </w:rPr>
        <w:t xml:space="preserve">a) Thân trụ thép được làm bằng thép tấm, có độ dày được tính toán để đảm bảo khả năng chịu lực khi đỡ MBA phân phối đặt trên đầu trụ thép theo kết quả tính toán thiết kế công trình. </w:t>
      </w:r>
      <w:r w:rsidR="00B52A2A">
        <w:rPr>
          <w:bCs/>
          <w:sz w:val="28"/>
          <w:szCs w:val="28"/>
        </w:rPr>
        <w:t>Các tấm thép p</w:t>
      </w:r>
      <w:r w:rsidR="00F90341">
        <w:rPr>
          <w:bCs/>
          <w:sz w:val="28"/>
          <w:szCs w:val="28"/>
        </w:rPr>
        <w:t>hần thân trụ</w:t>
      </w:r>
      <w:r w:rsidR="0003353A">
        <w:rPr>
          <w:bCs/>
          <w:sz w:val="28"/>
          <w:szCs w:val="28"/>
        </w:rPr>
        <w:t>,</w:t>
      </w:r>
      <w:r w:rsidR="00F90341">
        <w:rPr>
          <w:bCs/>
          <w:sz w:val="28"/>
          <w:szCs w:val="28"/>
        </w:rPr>
        <w:t xml:space="preserve"> </w:t>
      </w:r>
      <w:r w:rsidR="0003353A">
        <w:rPr>
          <w:bCs/>
          <w:sz w:val="28"/>
          <w:szCs w:val="28"/>
        </w:rPr>
        <w:t>mặt bích</w:t>
      </w:r>
      <w:r w:rsidR="00AE5C3F">
        <w:rPr>
          <w:bCs/>
          <w:sz w:val="28"/>
          <w:szCs w:val="28"/>
        </w:rPr>
        <w:t>, tấm tăng cường</w:t>
      </w:r>
      <w:r w:rsidR="0003353A">
        <w:rPr>
          <w:bCs/>
          <w:sz w:val="28"/>
          <w:szCs w:val="28"/>
        </w:rPr>
        <w:t xml:space="preserve"> </w:t>
      </w:r>
      <w:r w:rsidR="00254025">
        <w:rPr>
          <w:bCs/>
          <w:sz w:val="28"/>
          <w:szCs w:val="28"/>
        </w:rPr>
        <w:t xml:space="preserve">được </w:t>
      </w:r>
      <w:r w:rsidR="0003353A">
        <w:rPr>
          <w:bCs/>
          <w:sz w:val="28"/>
          <w:szCs w:val="28"/>
        </w:rPr>
        <w:t xml:space="preserve">liên kết với nhau </w:t>
      </w:r>
      <w:r w:rsidR="00F90341">
        <w:rPr>
          <w:bCs/>
          <w:sz w:val="28"/>
          <w:szCs w:val="28"/>
        </w:rPr>
        <w:t xml:space="preserve">bằng </w:t>
      </w:r>
      <w:r w:rsidR="007A7D18">
        <w:rPr>
          <w:bCs/>
          <w:sz w:val="28"/>
          <w:szCs w:val="28"/>
        </w:rPr>
        <w:t>mối hàn điện</w:t>
      </w:r>
      <w:r w:rsidR="003002BE">
        <w:rPr>
          <w:bCs/>
          <w:sz w:val="28"/>
          <w:szCs w:val="28"/>
        </w:rPr>
        <w:t>.</w:t>
      </w:r>
    </w:p>
    <w:p w14:paraId="49B2080A"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b) 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14:paraId="4DEB41B2"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c) Bên trong thân trụ thép có tối thiểu hai khoang rỗng độc lập bao gồm:</w:t>
      </w:r>
    </w:p>
    <w:p w14:paraId="5544303D" w14:textId="6847AEC1" w:rsidR="00A9796F" w:rsidRDefault="00A9796F" w:rsidP="00D55EAC">
      <w:pPr>
        <w:widowControl w:val="0"/>
        <w:spacing w:line="288" w:lineRule="auto"/>
        <w:ind w:firstLine="567"/>
        <w:jc w:val="both"/>
        <w:rPr>
          <w:bCs/>
          <w:sz w:val="28"/>
          <w:szCs w:val="28"/>
        </w:rPr>
      </w:pPr>
      <w:r w:rsidRPr="005D3BB6">
        <w:rPr>
          <w:bCs/>
          <w:sz w:val="28"/>
          <w:szCs w:val="28"/>
        </w:rPr>
        <w:t>- 01 khoang lắp đặt tủ RMU phù hợp để đấu nối và thao tác</w:t>
      </w:r>
      <w:r w:rsidR="00DB68C5">
        <w:rPr>
          <w:bCs/>
          <w:sz w:val="28"/>
          <w:szCs w:val="28"/>
        </w:rPr>
        <w:t xml:space="preserve"> phía trung áp. (khoang cao áp).</w:t>
      </w:r>
    </w:p>
    <w:p w14:paraId="21080D56" w14:textId="06CB2080" w:rsidR="00B914BD" w:rsidRPr="005F5C93" w:rsidRDefault="00B914BD" w:rsidP="00D55EAC">
      <w:pPr>
        <w:widowControl w:val="0"/>
        <w:spacing w:line="288" w:lineRule="auto"/>
        <w:ind w:firstLine="567"/>
        <w:jc w:val="both"/>
        <w:rPr>
          <w:bCs/>
          <w:i/>
          <w:sz w:val="28"/>
          <w:szCs w:val="28"/>
        </w:rPr>
      </w:pPr>
      <w:r w:rsidRPr="005F5C93">
        <w:rPr>
          <w:bCs/>
          <w:i/>
          <w:sz w:val="28"/>
          <w:szCs w:val="28"/>
        </w:rPr>
        <w:t xml:space="preserve">Ghi chú: Đối với trụ </w:t>
      </w:r>
      <w:r w:rsidR="00E2141C">
        <w:rPr>
          <w:bCs/>
          <w:i/>
          <w:sz w:val="28"/>
          <w:szCs w:val="28"/>
        </w:rPr>
        <w:t xml:space="preserve">có </w:t>
      </w:r>
      <w:r w:rsidR="00101B1D" w:rsidRPr="005F5C93">
        <w:rPr>
          <w:bCs/>
          <w:i/>
          <w:sz w:val="28"/>
          <w:szCs w:val="28"/>
        </w:rPr>
        <w:t>khoang lắp tủ RMU được sử dụng vào lắp đặt tủ tụ bù hạ thế, nhà thầu chú ý đến giá đỡ để phù hợp lắp đặt.</w:t>
      </w:r>
    </w:p>
    <w:p w14:paraId="33FB878D"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- 01 khoang để lắp đặt các thiết bị đóng cắt, hệ thống thanh cái, thanh dẫn phân phối điện hạ áp, hệ thống tụ bù hạ áp (khoang hạ áp).</w:t>
      </w:r>
    </w:p>
    <w:p w14:paraId="538BFB92"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d) Khoang cao áp phải đảm bảo đủ không gian để lắp đặt loại tủ RMU có ngăn đáp ứng để lắp các thiết bị SCADA.</w:t>
      </w:r>
    </w:p>
    <w:p w14:paraId="3C3EF797" w14:textId="77777777" w:rsidR="00A9796F" w:rsidRPr="005D3BB6" w:rsidRDefault="00A9796F" w:rsidP="00D55EAC">
      <w:pPr>
        <w:widowControl w:val="0"/>
        <w:spacing w:line="288" w:lineRule="auto"/>
        <w:ind w:left="567"/>
        <w:jc w:val="both"/>
        <w:rPr>
          <w:bCs/>
          <w:sz w:val="28"/>
          <w:szCs w:val="28"/>
        </w:rPr>
      </w:pPr>
      <w:r w:rsidRPr="005D3BB6">
        <w:rPr>
          <w:bCs/>
          <w:sz w:val="28"/>
          <w:szCs w:val="28"/>
        </w:rPr>
        <w:t>e) Thiết kế khoang hạ áp phải đáp ứng các định hướng kỹ thuật như sau:</w:t>
      </w:r>
    </w:p>
    <w:p w14:paraId="56AD36BE"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w:t>
      </w:r>
    </w:p>
    <w:p w14:paraId="4E19FD86"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 Phải bố trí ngăn chống tổn thất để lắp đặt công tơ và các trang bị đo đếm điện năng theo quy định.</w:t>
      </w:r>
    </w:p>
    <w:p w14:paraId="561FEA1A"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 Vị trí lắp các bình tụ bù phải được bố trí đảm bảo khi sự cố nổ bình tụ không làm hư hỏng các thiết bị đóng cắt, điều khiển trong khoang hạ áp này.</w:t>
      </w:r>
    </w:p>
    <w:p w14:paraId="2164BAEB"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f) Các thiết bị đóng cắt cao áp, hạ áp bên trong trụ thép phải bố trí ở vị trí phù hợp hoặc bố trí sàn thao tác để người vận hành thuận tiện đứng thao tác trong tư thế bình thường.</w:t>
      </w:r>
    </w:p>
    <w:p w14:paraId="30638A2F"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g) Các khoang cao áp, hạ áp của trụ thép phải được bố trí cánh cửa mở kiểu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14:paraId="75B90B7B"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h) Kết cấu của thân trụ thép được thiết kế sẵn các vị trí để lắp đặt MBA, các máng cáp và các phụ kiện khác lắp đặt bên ngoài (như đèn báo sự cố tủ RMU, ăng ten ...).</w:t>
      </w:r>
    </w:p>
    <w:p w14:paraId="56FA68CA"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i) 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14:paraId="5F92F801"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j) Vị trí lắp đặt MBA trên đầu trụ thép phải được thiết kế, lắp đặt các phụ kiện sao cho trong trường hợp MBA bị sự cố chảy dầu, trào dầu thì lượng dầu thoát ra đó phải được thu gọn và chảy xuống phía dưới chân bệ lắp trụ thép.</w:t>
      </w:r>
    </w:p>
    <w:p w14:paraId="24412A69" w14:textId="77777777" w:rsidR="00A9796F" w:rsidRPr="005D3BB6" w:rsidRDefault="00A9796F" w:rsidP="00D55EAC">
      <w:pPr>
        <w:widowControl w:val="0"/>
        <w:spacing w:line="288" w:lineRule="auto"/>
        <w:ind w:firstLine="567"/>
        <w:jc w:val="both"/>
        <w:rPr>
          <w:bCs/>
          <w:sz w:val="28"/>
          <w:szCs w:val="28"/>
        </w:rPr>
      </w:pPr>
      <w:r w:rsidRPr="005D3BB6">
        <w:rPr>
          <w:bCs/>
          <w:sz w:val="28"/>
          <w:szCs w:val="28"/>
        </w:rPr>
        <w:t>k) Thân trụ thép sau khi gia công hoàn chỉnh phải được bảo vệ để chống ăn mòn như sau:</w:t>
      </w:r>
    </w:p>
    <w:p w14:paraId="7304D522" w14:textId="77777777" w:rsidR="00A9796F" w:rsidRPr="005D3BB6" w:rsidRDefault="00A9796F" w:rsidP="00D55EAC">
      <w:pPr>
        <w:pStyle w:val="ListParagraph"/>
        <w:spacing w:line="288" w:lineRule="auto"/>
        <w:ind w:left="0" w:firstLine="567"/>
        <w:jc w:val="both"/>
        <w:rPr>
          <w:bCs/>
          <w:sz w:val="28"/>
          <w:szCs w:val="28"/>
        </w:rPr>
      </w:pPr>
      <w:r w:rsidRPr="005D3BB6">
        <w:rPr>
          <w:bCs/>
          <w:sz w:val="28"/>
          <w:szCs w:val="28"/>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14:paraId="1B717523" w14:textId="77777777" w:rsidR="00A9796F" w:rsidRPr="005D3BB6" w:rsidRDefault="00A9796F" w:rsidP="00D55EAC">
      <w:pPr>
        <w:pStyle w:val="ListParagraph"/>
        <w:spacing w:line="288" w:lineRule="auto"/>
        <w:ind w:left="0" w:firstLine="567"/>
        <w:jc w:val="both"/>
        <w:rPr>
          <w:bCs/>
          <w:sz w:val="28"/>
          <w:szCs w:val="28"/>
        </w:rPr>
      </w:pPr>
      <w:r w:rsidRPr="005D3BB6">
        <w:rPr>
          <w:bCs/>
          <w:sz w:val="28"/>
          <w:szCs w:val="28"/>
        </w:rPr>
        <w:t>- Các bộ phận khác còn lại của trụ thép: Sơn tĩnh điện ở tất cả các bề mặt, yêu cầu kỹ thuật về lớp sơn theo tiêu chuẩn ANSI 70.</w:t>
      </w:r>
    </w:p>
    <w:p w14:paraId="6AA775E3" w14:textId="77777777" w:rsidR="00A9796F" w:rsidRPr="005D3BB6" w:rsidRDefault="00A9796F" w:rsidP="00D55EAC">
      <w:pPr>
        <w:pStyle w:val="ListParagraph"/>
        <w:spacing w:line="288" w:lineRule="auto"/>
        <w:ind w:left="0" w:firstLine="567"/>
        <w:jc w:val="both"/>
        <w:rPr>
          <w:bCs/>
          <w:sz w:val="28"/>
          <w:szCs w:val="28"/>
        </w:rPr>
      </w:pPr>
      <w:r w:rsidRPr="005D3BB6">
        <w:rPr>
          <w:bCs/>
          <w:sz w:val="28"/>
          <w:szCs w:val="28"/>
        </w:rPr>
        <w:t>- Màu của lớp sơn bảo vệ bên ngoài sử dụng màu ghi sáng – Mã màu RAL 7044 để tránh hiện tượng hấp thụ nhiệt khi lắp đặt ngoài trời.</w:t>
      </w:r>
    </w:p>
    <w:p w14:paraId="35626BD1" w14:textId="7C5929CE" w:rsidR="00A9796F" w:rsidRDefault="00A9796F" w:rsidP="00D55EAC">
      <w:pPr>
        <w:widowControl w:val="0"/>
        <w:spacing w:line="288" w:lineRule="auto"/>
        <w:ind w:firstLine="567"/>
        <w:jc w:val="both"/>
        <w:rPr>
          <w:bCs/>
          <w:sz w:val="28"/>
          <w:szCs w:val="28"/>
        </w:rPr>
      </w:pPr>
      <w:r w:rsidRPr="005D3BB6">
        <w:rPr>
          <w:bCs/>
          <w:sz w:val="28"/>
          <w:szCs w:val="28"/>
        </w:rPr>
        <w:t>l)</w:t>
      </w:r>
      <w:r w:rsidR="00F30527">
        <w:rPr>
          <w:bCs/>
          <w:sz w:val="28"/>
          <w:szCs w:val="28"/>
        </w:rPr>
        <w:t xml:space="preserve"> </w:t>
      </w:r>
      <w:r w:rsidRPr="005D3BB6">
        <w:rPr>
          <w:bCs/>
          <w:sz w:val="28"/>
          <w:szCs w:val="28"/>
        </w:rPr>
        <w:t>Trụ thép sau khi chế tạo hoàn chỉnh phải được sơn sẵn biển cánh báo an toàn và nhận diện thương hiệu của EVNHANOI đúng quy định hiện hành.</w:t>
      </w:r>
    </w:p>
    <w:p w14:paraId="7AC9D025" w14:textId="1E9D1511" w:rsidR="00734247" w:rsidRDefault="00734247" w:rsidP="00734247">
      <w:pPr>
        <w:pStyle w:val="Footer"/>
        <w:widowControl w:val="0"/>
        <w:tabs>
          <w:tab w:val="left" w:pos="567"/>
        </w:tabs>
        <w:spacing w:line="276" w:lineRule="auto"/>
        <w:rPr>
          <w:sz w:val="28"/>
          <w:szCs w:val="28"/>
        </w:rPr>
      </w:pPr>
      <w:r w:rsidRPr="0097457E">
        <w:rPr>
          <w:sz w:val="28"/>
          <w:szCs w:val="28"/>
        </w:rPr>
        <w:tab/>
        <w:t xml:space="preserve">- </w:t>
      </w:r>
      <w:r>
        <w:rPr>
          <w:sz w:val="28"/>
          <w:szCs w:val="28"/>
        </w:rPr>
        <w:t>Biển báo an toàn:</w:t>
      </w:r>
    </w:p>
    <w:p w14:paraId="450D50F7" w14:textId="3FFA675B" w:rsidR="00734247" w:rsidRPr="0097457E" w:rsidRDefault="00734247" w:rsidP="00734247">
      <w:pPr>
        <w:pStyle w:val="Footer"/>
        <w:widowControl w:val="0"/>
        <w:tabs>
          <w:tab w:val="left" w:pos="567"/>
        </w:tabs>
        <w:spacing w:line="276" w:lineRule="auto"/>
        <w:rPr>
          <w:sz w:val="28"/>
          <w:szCs w:val="28"/>
        </w:rPr>
      </w:pPr>
      <w:r>
        <w:rPr>
          <w:sz w:val="28"/>
          <w:szCs w:val="28"/>
        </w:rPr>
        <w:tab/>
      </w:r>
      <w:r w:rsidRPr="0097457E">
        <w:rPr>
          <w:sz w:val="28"/>
          <w:szCs w:val="28"/>
        </w:rPr>
        <w:t xml:space="preserve">Tại </w:t>
      </w:r>
      <w:r w:rsidR="00F23F7C">
        <w:rPr>
          <w:sz w:val="28"/>
          <w:szCs w:val="28"/>
        </w:rPr>
        <w:t xml:space="preserve">02 mặt </w:t>
      </w:r>
      <w:r w:rsidRPr="0097457E">
        <w:rPr>
          <w:sz w:val="28"/>
          <w:szCs w:val="28"/>
        </w:rPr>
        <w:t xml:space="preserve">ngoài </w:t>
      </w:r>
      <w:r w:rsidR="00F23F7C">
        <w:rPr>
          <w:sz w:val="28"/>
          <w:szCs w:val="28"/>
        </w:rPr>
        <w:t>trụ thép (khoang hạ thế và khoang trung thế)</w:t>
      </w:r>
      <w:r w:rsidRPr="0097457E">
        <w:rPr>
          <w:sz w:val="28"/>
          <w:szCs w:val="28"/>
        </w:rPr>
        <w:t xml:space="preserve"> bố trí biển báo an toàn theo quy định: </w:t>
      </w:r>
    </w:p>
    <w:p w14:paraId="2AE7E567" w14:textId="77777777" w:rsidR="00734247" w:rsidRPr="0097457E" w:rsidRDefault="00734247" w:rsidP="00734247">
      <w:pPr>
        <w:pStyle w:val="Footer"/>
        <w:widowControl w:val="0"/>
        <w:tabs>
          <w:tab w:val="left" w:pos="567"/>
        </w:tabs>
        <w:spacing w:line="276" w:lineRule="auto"/>
        <w:rPr>
          <w:sz w:val="28"/>
          <w:szCs w:val="28"/>
        </w:rPr>
      </w:pPr>
      <w:r w:rsidRPr="0097457E">
        <w:rPr>
          <w:sz w:val="28"/>
          <w:szCs w:val="28"/>
        </w:rPr>
        <w:tab/>
        <w:t>+ Vật liệu chế tạo: Tôn mạ kẽm 0,5mm, dán decan phản quang 3M (1 mặt) ép</w:t>
      </w:r>
      <w:r w:rsidRPr="0097457E">
        <w:rPr>
          <w:sz w:val="28"/>
          <w:szCs w:val="28"/>
        </w:rPr>
        <w:br/>
        <w:t>nhiệt có áp lực.</w:t>
      </w:r>
    </w:p>
    <w:p w14:paraId="1D5879CF" w14:textId="77777777" w:rsidR="00734247" w:rsidRPr="0097457E" w:rsidRDefault="00734247" w:rsidP="00734247">
      <w:pPr>
        <w:pStyle w:val="Footer"/>
        <w:widowControl w:val="0"/>
        <w:tabs>
          <w:tab w:val="left" w:pos="567"/>
        </w:tabs>
        <w:spacing w:line="276" w:lineRule="auto"/>
        <w:rPr>
          <w:sz w:val="28"/>
          <w:szCs w:val="28"/>
        </w:rPr>
      </w:pPr>
      <w:r w:rsidRPr="0097457E">
        <w:rPr>
          <w:sz w:val="28"/>
          <w:szCs w:val="28"/>
        </w:rPr>
        <w:tab/>
        <w:t>+ Kích thước: 360 x 240 (mm), theo hình vẽ dưới đây:</w:t>
      </w:r>
    </w:p>
    <w:p w14:paraId="6645C86C" w14:textId="77777777" w:rsidR="00734247" w:rsidRPr="0097457E" w:rsidRDefault="00734247" w:rsidP="00734247">
      <w:pPr>
        <w:widowControl w:val="0"/>
        <w:tabs>
          <w:tab w:val="left" w:pos="567"/>
        </w:tabs>
        <w:spacing w:after="120"/>
        <w:ind w:left="102"/>
        <w:jc w:val="center"/>
        <w:rPr>
          <w:sz w:val="28"/>
          <w:szCs w:val="28"/>
        </w:rPr>
      </w:pPr>
      <w:r w:rsidRPr="0097457E">
        <w:rPr>
          <w:noProof/>
          <w:sz w:val="28"/>
          <w:szCs w:val="28"/>
        </w:rPr>
        <w:drawing>
          <wp:inline distT="0" distB="0" distL="0" distR="0" wp14:anchorId="1E26C95A" wp14:editId="6B5B468C">
            <wp:extent cx="3513029" cy="2549769"/>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25975" cy="2559165"/>
                    </a:xfrm>
                    <a:prstGeom prst="rect">
                      <a:avLst/>
                    </a:prstGeom>
                    <a:noFill/>
                    <a:ln>
                      <a:noFill/>
                    </a:ln>
                  </pic:spPr>
                </pic:pic>
              </a:graphicData>
            </a:graphic>
          </wp:inline>
        </w:drawing>
      </w:r>
    </w:p>
    <w:p w14:paraId="041BB1E5" w14:textId="3C48059F" w:rsidR="00734247" w:rsidRDefault="00734247" w:rsidP="00D55EAC">
      <w:pPr>
        <w:widowControl w:val="0"/>
        <w:spacing w:line="288" w:lineRule="auto"/>
        <w:ind w:firstLine="567"/>
        <w:jc w:val="both"/>
        <w:rPr>
          <w:bCs/>
          <w:sz w:val="28"/>
          <w:szCs w:val="28"/>
        </w:rPr>
      </w:pPr>
    </w:p>
    <w:p w14:paraId="2D7BC44C" w14:textId="71BCEF42" w:rsidR="00F30527" w:rsidRPr="00F30527" w:rsidRDefault="00F30527" w:rsidP="00F30527">
      <w:pPr>
        <w:widowControl w:val="0"/>
        <w:spacing w:after="120" w:line="288" w:lineRule="auto"/>
        <w:ind w:firstLine="567"/>
        <w:jc w:val="both"/>
        <w:rPr>
          <w:bCs/>
          <w:sz w:val="28"/>
          <w:szCs w:val="28"/>
        </w:rPr>
      </w:pPr>
      <w:r w:rsidRPr="00F30527">
        <w:rPr>
          <w:bCs/>
          <w:sz w:val="28"/>
          <w:szCs w:val="28"/>
        </w:rPr>
        <w:t>- Nhãn mác nhận diện thương hiệu của EVNHANOI</w:t>
      </w:r>
    </w:p>
    <w:p w14:paraId="002671FA" w14:textId="77777777" w:rsidR="00F30527" w:rsidRPr="00F30527" w:rsidRDefault="00F30527" w:rsidP="00F30527">
      <w:pPr>
        <w:widowControl w:val="0"/>
        <w:spacing w:line="288" w:lineRule="auto"/>
        <w:ind w:firstLine="567"/>
        <w:jc w:val="center"/>
        <w:rPr>
          <w:bCs/>
          <w:sz w:val="28"/>
          <w:szCs w:val="28"/>
        </w:rPr>
      </w:pPr>
      <w:r w:rsidRPr="00F30527">
        <w:rPr>
          <w:bCs/>
          <w:noProof/>
          <w:sz w:val="28"/>
          <w:szCs w:val="28"/>
        </w:rPr>
        <w:drawing>
          <wp:inline distT="0" distB="0" distL="0" distR="0" wp14:anchorId="64A93A25" wp14:editId="4B289C5F">
            <wp:extent cx="2311400" cy="3065145"/>
            <wp:effectExtent l="0" t="0" r="0" b="1905"/>
            <wp:docPr id="2" name="Picture 2"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ủ Pilar+logo+sa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1400" cy="3065145"/>
                    </a:xfrm>
                    <a:prstGeom prst="rect">
                      <a:avLst/>
                    </a:prstGeom>
                    <a:noFill/>
                    <a:ln>
                      <a:noFill/>
                    </a:ln>
                  </pic:spPr>
                </pic:pic>
              </a:graphicData>
            </a:graphic>
          </wp:inline>
        </w:drawing>
      </w:r>
    </w:p>
    <w:p w14:paraId="5DEF398B" w14:textId="53D7B7D6" w:rsidR="00F30527" w:rsidRPr="00F30527" w:rsidRDefault="002D7F15" w:rsidP="00F30527">
      <w:pPr>
        <w:widowControl w:val="0"/>
        <w:ind w:firstLine="567"/>
        <w:jc w:val="both"/>
        <w:rPr>
          <w:bCs/>
          <w:sz w:val="28"/>
          <w:szCs w:val="28"/>
        </w:rPr>
      </w:pPr>
      <w:r>
        <w:rPr>
          <w:bCs/>
          <w:sz w:val="28"/>
          <w:szCs w:val="28"/>
        </w:rPr>
        <w:t xml:space="preserve">+ </w:t>
      </w:r>
      <w:r w:rsidR="00F30527" w:rsidRPr="00F30527">
        <w:rPr>
          <w:bCs/>
          <w:sz w:val="28"/>
          <w:szCs w:val="28"/>
        </w:rPr>
        <w:t>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 Hệ thống nhận diện thương hiệu khi áp dụng tại vị trí bằng phẳng, dễ quan sát, không bị tác động bởi ngoại lực, ít chịu ảnh hưởng bởi môi trường và phải đảm bảo không ảnh hưởng đến cách điện, chế độ vận hành bình thường của thiết bị,…).</w:t>
      </w:r>
    </w:p>
    <w:p w14:paraId="3D7F6C67" w14:textId="6CA573BE" w:rsidR="00F30527" w:rsidRPr="00F30527" w:rsidRDefault="002D7F15" w:rsidP="00F30527">
      <w:pPr>
        <w:widowControl w:val="0"/>
        <w:ind w:firstLine="567"/>
        <w:jc w:val="both"/>
        <w:rPr>
          <w:bCs/>
          <w:sz w:val="28"/>
          <w:szCs w:val="28"/>
        </w:rPr>
      </w:pPr>
      <w:r>
        <w:rPr>
          <w:bCs/>
          <w:sz w:val="28"/>
          <w:szCs w:val="28"/>
        </w:rPr>
        <w:t>+</w:t>
      </w:r>
      <w:r w:rsidR="00F30527" w:rsidRPr="00F30527">
        <w:rPr>
          <w:bCs/>
          <w:sz w:val="28"/>
          <w:szCs w:val="28"/>
        </w:rPr>
        <w:t xml:space="preserve"> Quy cách:</w:t>
      </w:r>
    </w:p>
    <w:p w14:paraId="5C6E8AA7" w14:textId="049F94AD" w:rsidR="00F30527" w:rsidRPr="00F30527" w:rsidRDefault="00F30527" w:rsidP="00F30527">
      <w:pPr>
        <w:widowControl w:val="0"/>
        <w:ind w:firstLine="567"/>
        <w:jc w:val="both"/>
        <w:rPr>
          <w:bCs/>
          <w:sz w:val="28"/>
          <w:szCs w:val="28"/>
        </w:rPr>
      </w:pPr>
      <w:r w:rsidRPr="00F30527">
        <w:rPr>
          <w:bCs/>
          <w:sz w:val="28"/>
          <w:szCs w:val="28"/>
        </w:rPr>
        <w:t>Logo: EVNHANOI (theo quy định áp dụng Hệ thống nhận diện thương hiệu của EVN đã ban hành)</w:t>
      </w:r>
    </w:p>
    <w:p w14:paraId="17C9FD57" w14:textId="23C4592C" w:rsidR="00F30527" w:rsidRPr="00F30527" w:rsidRDefault="00F30527" w:rsidP="00F30527">
      <w:pPr>
        <w:widowControl w:val="0"/>
        <w:ind w:firstLine="567"/>
        <w:jc w:val="both"/>
        <w:rPr>
          <w:bCs/>
          <w:sz w:val="28"/>
          <w:szCs w:val="28"/>
        </w:rPr>
      </w:pPr>
      <w:r w:rsidRPr="00F30527">
        <w:rPr>
          <w:bCs/>
          <w:sz w:val="28"/>
          <w:szCs w:val="28"/>
        </w:rPr>
        <w:t>Góc dưới bên phải: họa tiết đồ họa (theo quy định áp dụng Hệ thống nhận diện thương hiệu của EVN đã ban hành)</w:t>
      </w:r>
    </w:p>
    <w:p w14:paraId="3B08AFD3" w14:textId="76882B66" w:rsidR="00F30527" w:rsidRPr="00F30527" w:rsidRDefault="00F30527" w:rsidP="00F30527">
      <w:pPr>
        <w:widowControl w:val="0"/>
        <w:ind w:firstLine="567"/>
        <w:jc w:val="both"/>
        <w:rPr>
          <w:bCs/>
          <w:sz w:val="28"/>
          <w:szCs w:val="28"/>
        </w:rPr>
      </w:pPr>
      <w:r w:rsidRPr="00F30527">
        <w:rPr>
          <w:bCs/>
          <w:sz w:val="28"/>
          <w:szCs w:val="28"/>
        </w:rPr>
        <w:t>Kiểu chữ: HelveticaBoldVU</w:t>
      </w:r>
    </w:p>
    <w:p w14:paraId="3C29C2B3" w14:textId="7BD1B0B6" w:rsidR="00F30527" w:rsidRPr="005D3BB6" w:rsidRDefault="002D7F15" w:rsidP="005369AD">
      <w:pPr>
        <w:widowControl w:val="0"/>
        <w:ind w:firstLine="567"/>
        <w:jc w:val="both"/>
        <w:rPr>
          <w:bCs/>
          <w:sz w:val="28"/>
          <w:szCs w:val="28"/>
        </w:rPr>
      </w:pPr>
      <w:r>
        <w:rPr>
          <w:bCs/>
          <w:sz w:val="28"/>
          <w:szCs w:val="28"/>
        </w:rPr>
        <w:t xml:space="preserve">+ </w:t>
      </w:r>
      <w:r w:rsidR="00F30527" w:rsidRPr="00F30527">
        <w:rPr>
          <w:bCs/>
          <w:sz w:val="28"/>
          <w:szCs w:val="28"/>
        </w:rPr>
        <w:t>Các mẫu nhận diện thương hiệu được sơn trên bề mặt kim loại đảm bảo bền với thời gian, màu theo quy định.</w:t>
      </w:r>
    </w:p>
    <w:p w14:paraId="1BCF0F6A" w14:textId="72C105C0" w:rsidR="00A9796F" w:rsidRPr="00661C72"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661C72">
        <w:rPr>
          <w:rFonts w:ascii="Times New Roman" w:hAnsi="Times New Roman" w:cs="Times New Roman"/>
          <w:color w:val="auto"/>
          <w:sz w:val="28"/>
          <w:szCs w:val="28"/>
          <w:lang w:val="vi-VN"/>
        </w:rPr>
        <w:t>II.</w:t>
      </w:r>
      <w:r w:rsidRPr="00661C72">
        <w:rPr>
          <w:rFonts w:ascii="Times New Roman" w:hAnsi="Times New Roman" w:cs="Times New Roman"/>
          <w:color w:val="auto"/>
          <w:sz w:val="28"/>
          <w:szCs w:val="28"/>
        </w:rPr>
        <w:t>1.2- Yêu cầu trang bị các thiết bị, phụ kiệ</w:t>
      </w:r>
      <w:r w:rsidR="00416306" w:rsidRPr="00661C72">
        <w:rPr>
          <w:rFonts w:ascii="Times New Roman" w:hAnsi="Times New Roman" w:cs="Times New Roman"/>
          <w:color w:val="auto"/>
          <w:sz w:val="28"/>
          <w:szCs w:val="28"/>
        </w:rPr>
        <w:t>n</w:t>
      </w:r>
    </w:p>
    <w:p w14:paraId="718F0ADB" w14:textId="77777777" w:rsidR="00A9796F" w:rsidRPr="00661C72" w:rsidRDefault="00A9796F" w:rsidP="00D55EAC">
      <w:pPr>
        <w:widowControl w:val="0"/>
        <w:tabs>
          <w:tab w:val="left" w:pos="720"/>
          <w:tab w:val="left" w:pos="8460"/>
          <w:tab w:val="left" w:pos="8550"/>
          <w:tab w:val="left" w:pos="9354"/>
        </w:tabs>
        <w:spacing w:before="60" w:line="288" w:lineRule="auto"/>
        <w:ind w:firstLine="567"/>
        <w:jc w:val="both"/>
        <w:rPr>
          <w:bCs/>
          <w:sz w:val="28"/>
          <w:szCs w:val="28"/>
        </w:rPr>
      </w:pPr>
      <w:r w:rsidRPr="00661C72">
        <w:rPr>
          <w:bCs/>
          <w:sz w:val="28"/>
          <w:szCs w:val="28"/>
        </w:rPr>
        <w:t>Trong trường hợp người mua có yêu cầu trụ đỡ thép phải tích hợp sẵn các thiết bị đóng cắt, phân phối trung áp, hạ áp, Nhà cung cấp/Nhà sản xuất phải thiết kế, lựa chọn, lắp đặt các thiết bị phụ kiện tương ứng theo các quy định sau:</w:t>
      </w:r>
    </w:p>
    <w:p w14:paraId="17A059FD" w14:textId="2AA699F5" w:rsidR="00A9796F" w:rsidRPr="00661C72" w:rsidRDefault="00A9796F" w:rsidP="00D55EAC">
      <w:pPr>
        <w:widowControl w:val="0"/>
        <w:tabs>
          <w:tab w:val="left" w:pos="720"/>
          <w:tab w:val="left" w:pos="8460"/>
          <w:tab w:val="left" w:pos="8550"/>
          <w:tab w:val="left" w:pos="9354"/>
        </w:tabs>
        <w:spacing w:before="60" w:line="288" w:lineRule="auto"/>
        <w:ind w:firstLine="567"/>
        <w:jc w:val="both"/>
        <w:rPr>
          <w:bCs/>
          <w:sz w:val="28"/>
          <w:szCs w:val="28"/>
        </w:rPr>
      </w:pPr>
      <w:r w:rsidRPr="00661C72">
        <w:rPr>
          <w:bCs/>
          <w:sz w:val="28"/>
          <w:szCs w:val="28"/>
        </w:rPr>
        <w:t xml:space="preserve">a) Phần tủ RMU: </w:t>
      </w:r>
      <w:r w:rsidR="007B5255" w:rsidRPr="00661C72">
        <w:rPr>
          <w:bCs/>
          <w:sz w:val="28"/>
          <w:szCs w:val="28"/>
        </w:rPr>
        <w:t>Áp dụng Thông báo tiêu chuẩn kỹ thuật tủ RMU của Tổng công ty Điện lực TP Hà Nội và các bổ sung, sửa đổi, thay thế sau này.</w:t>
      </w:r>
    </w:p>
    <w:p w14:paraId="7DA8FE12" w14:textId="7E0D59E8" w:rsidR="00A9796F" w:rsidRPr="00D27077" w:rsidRDefault="00A9796F" w:rsidP="00D55EAC">
      <w:pPr>
        <w:widowControl w:val="0"/>
        <w:tabs>
          <w:tab w:val="left" w:pos="720"/>
          <w:tab w:val="left" w:pos="8460"/>
          <w:tab w:val="left" w:pos="8550"/>
          <w:tab w:val="left" w:pos="9354"/>
        </w:tabs>
        <w:spacing w:before="60" w:line="288" w:lineRule="auto"/>
        <w:ind w:firstLine="567"/>
        <w:jc w:val="both"/>
        <w:rPr>
          <w:bCs/>
          <w:sz w:val="28"/>
          <w:szCs w:val="28"/>
        </w:rPr>
      </w:pPr>
      <w:r w:rsidRPr="00D27077">
        <w:rPr>
          <w:bCs/>
          <w:sz w:val="28"/>
          <w:szCs w:val="28"/>
        </w:rPr>
        <w:t>b</w:t>
      </w:r>
      <w:r w:rsidRPr="00D27077">
        <w:rPr>
          <w:bCs/>
          <w:sz w:val="28"/>
          <w:szCs w:val="28"/>
          <w:lang w:val="vi-VN"/>
        </w:rPr>
        <w:t>)</w:t>
      </w:r>
      <w:r w:rsidR="007B5255" w:rsidRPr="00D27077">
        <w:rPr>
          <w:bCs/>
          <w:sz w:val="28"/>
          <w:szCs w:val="28"/>
        </w:rPr>
        <w:t xml:space="preserve"> Phần tủ tổng hạ áp: Áp dụng </w:t>
      </w:r>
      <w:r w:rsidR="00783995" w:rsidRPr="00D27077">
        <w:rPr>
          <w:bCs/>
          <w:sz w:val="28"/>
          <w:szCs w:val="28"/>
        </w:rPr>
        <w:t>tiêu chuẩn kỹ thuật vật t</w:t>
      </w:r>
      <w:r w:rsidR="007B5255" w:rsidRPr="00D27077">
        <w:rPr>
          <w:bCs/>
          <w:sz w:val="28"/>
          <w:szCs w:val="28"/>
        </w:rPr>
        <w:t>ư thiết bị hạ áp của Tổng công ty Điện lực TP Hà Nội (theo từng gam MBA cụ thể) và các bổ sung, sửa đổi, thay thế sau này.</w:t>
      </w:r>
    </w:p>
    <w:p w14:paraId="5727FD76" w14:textId="759D6DA8" w:rsidR="00A9796F" w:rsidRPr="00D27077"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D27077">
        <w:rPr>
          <w:bCs/>
          <w:sz w:val="28"/>
          <w:szCs w:val="28"/>
        </w:rPr>
        <w:t>c</w:t>
      </w:r>
      <w:r w:rsidRPr="00D27077">
        <w:rPr>
          <w:bCs/>
          <w:sz w:val="28"/>
          <w:szCs w:val="28"/>
          <w:lang w:val="vi-VN"/>
        </w:rPr>
        <w:t>)</w:t>
      </w:r>
      <w:r w:rsidR="007B5255" w:rsidRPr="00D27077">
        <w:rPr>
          <w:bCs/>
          <w:sz w:val="28"/>
          <w:szCs w:val="28"/>
        </w:rPr>
        <w:t xml:space="preserve"> Phần máy cắt hạ áp: Áp dụng tiêu chuẩn kỹ thuật máy cắt hạ áp của Tập đoàn Điện lực Việt Nam và các bổ sung, sửa đổi, thay thế sau này.</w:t>
      </w:r>
    </w:p>
    <w:p w14:paraId="3384CE8D" w14:textId="3E021368" w:rsidR="00661C72" w:rsidRPr="00661C72" w:rsidRDefault="00661C72" w:rsidP="00D55EAC">
      <w:pPr>
        <w:widowControl w:val="0"/>
        <w:tabs>
          <w:tab w:val="left" w:pos="720"/>
          <w:tab w:val="left" w:pos="8460"/>
          <w:tab w:val="left" w:pos="8550"/>
          <w:tab w:val="left" w:pos="9354"/>
        </w:tabs>
        <w:spacing w:line="288" w:lineRule="auto"/>
        <w:ind w:firstLine="567"/>
        <w:jc w:val="both"/>
        <w:rPr>
          <w:b/>
          <w:bCs/>
          <w:i/>
          <w:sz w:val="28"/>
          <w:szCs w:val="28"/>
        </w:rPr>
      </w:pPr>
      <w:r w:rsidRPr="00D27077">
        <w:rPr>
          <w:b/>
          <w:bCs/>
          <w:i/>
          <w:sz w:val="28"/>
          <w:szCs w:val="28"/>
        </w:rPr>
        <w:t xml:space="preserve">Chi tiết yêu cầu kỹ thuật đối với </w:t>
      </w:r>
      <w:r w:rsidR="00D27077" w:rsidRPr="00D27077">
        <w:rPr>
          <w:b/>
          <w:bCs/>
          <w:i/>
          <w:sz w:val="28"/>
          <w:szCs w:val="28"/>
        </w:rPr>
        <w:t xml:space="preserve">tủ điện tổng hạ áp </w:t>
      </w:r>
      <w:r w:rsidRPr="00D27077">
        <w:rPr>
          <w:b/>
          <w:bCs/>
          <w:i/>
          <w:sz w:val="28"/>
          <w:szCs w:val="28"/>
        </w:rPr>
        <w:t>tại Mục I</w:t>
      </w:r>
      <w:r w:rsidR="003311FC" w:rsidRPr="00D27077">
        <w:rPr>
          <w:b/>
          <w:bCs/>
          <w:i/>
          <w:sz w:val="28"/>
          <w:szCs w:val="28"/>
        </w:rPr>
        <w:t>II</w:t>
      </w:r>
      <w:r w:rsidR="009621E9" w:rsidRPr="00D27077">
        <w:rPr>
          <w:b/>
          <w:bCs/>
          <w:i/>
          <w:sz w:val="28"/>
          <w:szCs w:val="28"/>
        </w:rPr>
        <w:t xml:space="preserve"> – Phụ lục kèm theo</w:t>
      </w:r>
      <w:r w:rsidRPr="00D27077">
        <w:rPr>
          <w:b/>
          <w:bCs/>
          <w:i/>
          <w:sz w:val="28"/>
          <w:szCs w:val="28"/>
        </w:rPr>
        <w:t xml:space="preserve"> dưới đây.</w:t>
      </w:r>
    </w:p>
    <w:p w14:paraId="34337AB3" w14:textId="77777777" w:rsidR="00A9796F" w:rsidRPr="005D3BB6"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1.3- Yêu cầu về cung cấp hồ sơ, tài liệu:</w:t>
      </w:r>
    </w:p>
    <w:p w14:paraId="35F6EEE8"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Trụ thép và các chi tiết của chúng tối thiểu phải được cung cấp kèm theo các hồ sơ, tài liệu kỹ thuật sau đây:</w:t>
      </w:r>
    </w:p>
    <w:p w14:paraId="5D3817DD"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 Bản mô tả thiết kế kỹ thuật kèm các giá trị tính toán đã áp dụng để chứng m</w:t>
      </w:r>
      <w:r w:rsidRPr="005D3BB6">
        <w:rPr>
          <w:bCs/>
          <w:sz w:val="28"/>
          <w:szCs w:val="28"/>
          <w:lang w:val="vi-VN"/>
        </w:rPr>
        <w:t>i</w:t>
      </w:r>
      <w:r w:rsidRPr="005D3BB6">
        <w:rPr>
          <w:bCs/>
          <w:sz w:val="28"/>
          <w:szCs w:val="28"/>
        </w:rPr>
        <w:t>nh sản phẩm đáp ứng các yêu cầu kỹ thuật về cơ học và về điện theo yêu cầu của người mua.</w:t>
      </w:r>
    </w:p>
    <w:p w14:paraId="4BF87478" w14:textId="77777777" w:rsidR="00A9796F" w:rsidRPr="005D3BB6" w:rsidRDefault="00A9796F" w:rsidP="00D55EAC">
      <w:pPr>
        <w:widowControl w:val="0"/>
        <w:tabs>
          <w:tab w:val="left" w:pos="720"/>
          <w:tab w:val="left" w:pos="8460"/>
          <w:tab w:val="left" w:pos="8550"/>
          <w:tab w:val="left" w:pos="9354"/>
        </w:tabs>
        <w:spacing w:line="288" w:lineRule="auto"/>
        <w:ind w:firstLine="567"/>
        <w:jc w:val="both"/>
        <w:rPr>
          <w:bCs/>
          <w:sz w:val="28"/>
          <w:szCs w:val="28"/>
        </w:rPr>
      </w:pPr>
      <w:r w:rsidRPr="005D3BB6">
        <w:rPr>
          <w:bCs/>
          <w:sz w:val="28"/>
          <w:szCs w:val="28"/>
        </w:rPr>
        <w:t>- Bản vẽ kỹ thuật và hướng dẫn lắp đặt.</w:t>
      </w:r>
    </w:p>
    <w:p w14:paraId="1598EAC0" w14:textId="77777777" w:rsidR="00A9796F" w:rsidRPr="005D3BB6" w:rsidRDefault="00A9796F" w:rsidP="00D55EAC">
      <w:pPr>
        <w:pStyle w:val="Heading2"/>
        <w:keepNext w:val="0"/>
        <w:keepLines w:val="0"/>
        <w:widowControl w:val="0"/>
        <w:autoSpaceDE w:val="0"/>
        <w:autoSpaceDN w:val="0"/>
        <w:spacing w:before="0" w:line="288" w:lineRule="auto"/>
        <w:ind w:left="567"/>
        <w:jc w:val="both"/>
        <w:rPr>
          <w:rFonts w:ascii="Times New Roman" w:hAnsi="Times New Roman" w:cs="Times New Roman"/>
          <w:b w:val="0"/>
          <w:bCs w:val="0"/>
          <w:color w:val="auto"/>
          <w:sz w:val="28"/>
          <w:szCs w:val="28"/>
        </w:rPr>
      </w:pPr>
      <w:r w:rsidRPr="005D3BB6">
        <w:rPr>
          <w:rFonts w:ascii="Times New Roman" w:hAnsi="Times New Roman" w:cs="Times New Roman"/>
          <w:color w:val="auto"/>
          <w:sz w:val="28"/>
          <w:szCs w:val="28"/>
          <w:lang w:val="vi-VN"/>
        </w:rPr>
        <w:t>II.</w:t>
      </w:r>
      <w:r w:rsidRPr="005D3BB6">
        <w:rPr>
          <w:rFonts w:ascii="Times New Roman" w:hAnsi="Times New Roman" w:cs="Times New Roman"/>
          <w:color w:val="auto"/>
          <w:sz w:val="28"/>
          <w:szCs w:val="28"/>
        </w:rPr>
        <w:t>1.4- Yêu cầu đặc tính kỹ thuật của thiết bị:</w:t>
      </w:r>
    </w:p>
    <w:p w14:paraId="26728259" w14:textId="22891EA2" w:rsidR="00A9796F" w:rsidRPr="005D3BB6" w:rsidRDefault="00A9796F" w:rsidP="00D55EAC">
      <w:pPr>
        <w:pStyle w:val="Heading3"/>
        <w:keepNext w:val="0"/>
        <w:tabs>
          <w:tab w:val="clear" w:pos="360"/>
          <w:tab w:val="left" w:pos="0"/>
        </w:tabs>
        <w:autoSpaceDE w:val="0"/>
        <w:autoSpaceDN w:val="0"/>
        <w:spacing w:line="288" w:lineRule="auto"/>
        <w:ind w:left="0" w:firstLine="0"/>
        <w:rPr>
          <w:rFonts w:ascii="Times New Roman" w:hAnsi="Times New Roman"/>
          <w:szCs w:val="28"/>
        </w:rPr>
      </w:pPr>
      <w:r w:rsidRPr="005D3BB6">
        <w:rPr>
          <w:rFonts w:ascii="Times New Roman" w:hAnsi="Times New Roman"/>
          <w:szCs w:val="28"/>
        </w:rPr>
        <w:tab/>
        <w:t>Bảng 3: Bảng yêu cầu đặc tính kỹ thuật chính của trụ thép đỡ MBA có ngăn lắp tủ RMU và tủ tổng hạ áp: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3341"/>
        <w:gridCol w:w="824"/>
        <w:gridCol w:w="2971"/>
        <w:gridCol w:w="1612"/>
      </w:tblGrid>
      <w:tr w:rsidR="005D3BB6" w:rsidRPr="005D3BB6" w14:paraId="172F3ABB" w14:textId="77777777" w:rsidTr="00F06E3C">
        <w:trPr>
          <w:tblHeader/>
        </w:trPr>
        <w:tc>
          <w:tcPr>
            <w:tcW w:w="316" w:type="pct"/>
            <w:vAlign w:val="center"/>
            <w:hideMark/>
          </w:tcPr>
          <w:p w14:paraId="11FF4576"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TT</w:t>
            </w:r>
          </w:p>
        </w:tc>
        <w:tc>
          <w:tcPr>
            <w:tcW w:w="1789" w:type="pct"/>
            <w:vAlign w:val="center"/>
            <w:hideMark/>
          </w:tcPr>
          <w:p w14:paraId="09186B08"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Hạng mục</w:t>
            </w:r>
          </w:p>
          <w:p w14:paraId="08CEB700" w14:textId="77777777" w:rsidR="00A9796F" w:rsidRPr="005D3BB6" w:rsidRDefault="00A9796F" w:rsidP="00D55EAC">
            <w:pPr>
              <w:widowControl w:val="0"/>
              <w:tabs>
                <w:tab w:val="left" w:pos="720"/>
                <w:tab w:val="left" w:pos="8460"/>
                <w:tab w:val="left" w:pos="8550"/>
                <w:tab w:val="left" w:pos="9354"/>
              </w:tabs>
              <w:jc w:val="both"/>
              <w:rPr>
                <w:b/>
                <w:strike/>
                <w:sz w:val="28"/>
                <w:szCs w:val="28"/>
              </w:rPr>
            </w:pPr>
          </w:p>
        </w:tc>
        <w:tc>
          <w:tcPr>
            <w:tcW w:w="441" w:type="pct"/>
            <w:vAlign w:val="center"/>
            <w:hideMark/>
          </w:tcPr>
          <w:p w14:paraId="7D4F2B1A"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Đơn vị đo</w:t>
            </w:r>
          </w:p>
        </w:tc>
        <w:tc>
          <w:tcPr>
            <w:tcW w:w="1591" w:type="pct"/>
            <w:vAlign w:val="center"/>
            <w:hideMark/>
          </w:tcPr>
          <w:p w14:paraId="613575CF"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Yêu cầu</w:t>
            </w:r>
          </w:p>
        </w:tc>
        <w:tc>
          <w:tcPr>
            <w:tcW w:w="863" w:type="pct"/>
          </w:tcPr>
          <w:p w14:paraId="5AF57FA8" w14:textId="77777777" w:rsidR="00A9796F" w:rsidRPr="005D3BB6" w:rsidRDefault="00A9796F" w:rsidP="00D55EAC">
            <w:pPr>
              <w:widowControl w:val="0"/>
              <w:tabs>
                <w:tab w:val="left" w:pos="720"/>
                <w:tab w:val="left" w:pos="8460"/>
                <w:tab w:val="left" w:pos="8550"/>
                <w:tab w:val="left" w:pos="9354"/>
              </w:tabs>
              <w:jc w:val="center"/>
              <w:rPr>
                <w:b/>
                <w:sz w:val="28"/>
                <w:szCs w:val="28"/>
              </w:rPr>
            </w:pPr>
            <w:r w:rsidRPr="005D3BB6">
              <w:rPr>
                <w:b/>
                <w:sz w:val="28"/>
                <w:szCs w:val="28"/>
              </w:rPr>
              <w:t>Đề nghị và cam kết</w:t>
            </w:r>
          </w:p>
        </w:tc>
      </w:tr>
      <w:tr w:rsidR="00F06E3C" w:rsidRPr="005D3BB6" w14:paraId="1A9DCA00" w14:textId="77777777" w:rsidTr="001C7A28">
        <w:tc>
          <w:tcPr>
            <w:tcW w:w="316" w:type="pct"/>
            <w:vAlign w:val="center"/>
          </w:tcPr>
          <w:p w14:paraId="6B9F9CCE" w14:textId="0574A940" w:rsidR="00F06E3C" w:rsidRPr="005D3BB6" w:rsidRDefault="00EA0512" w:rsidP="00F06E3C">
            <w:pPr>
              <w:widowControl w:val="0"/>
              <w:tabs>
                <w:tab w:val="left" w:pos="720"/>
                <w:tab w:val="left" w:pos="8460"/>
                <w:tab w:val="left" w:pos="8550"/>
                <w:tab w:val="left" w:pos="9354"/>
              </w:tabs>
              <w:jc w:val="both"/>
              <w:rPr>
                <w:b/>
                <w:sz w:val="28"/>
                <w:szCs w:val="28"/>
              </w:rPr>
            </w:pPr>
            <w:r>
              <w:rPr>
                <w:b/>
                <w:sz w:val="28"/>
                <w:szCs w:val="28"/>
              </w:rPr>
              <w:t>1</w:t>
            </w:r>
          </w:p>
        </w:tc>
        <w:tc>
          <w:tcPr>
            <w:tcW w:w="1789" w:type="pct"/>
            <w:vAlign w:val="center"/>
          </w:tcPr>
          <w:p w14:paraId="654F698B" w14:textId="5E97CDCB"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Nhà sản xuất</w:t>
            </w:r>
          </w:p>
        </w:tc>
        <w:tc>
          <w:tcPr>
            <w:tcW w:w="441" w:type="pct"/>
            <w:vAlign w:val="center"/>
          </w:tcPr>
          <w:p w14:paraId="3290EA1D"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7C723498" w14:textId="3D414BBF"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4458B829"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F06E3C" w:rsidRPr="005D3BB6" w14:paraId="201E01AF" w14:textId="77777777" w:rsidTr="00F06E3C">
        <w:tc>
          <w:tcPr>
            <w:tcW w:w="316" w:type="pct"/>
            <w:vAlign w:val="center"/>
          </w:tcPr>
          <w:p w14:paraId="73EB7357" w14:textId="77777777" w:rsidR="00F06E3C" w:rsidRPr="005D3BB6" w:rsidRDefault="00F06E3C" w:rsidP="00F06E3C">
            <w:pPr>
              <w:widowControl w:val="0"/>
              <w:tabs>
                <w:tab w:val="left" w:pos="720"/>
                <w:tab w:val="left" w:pos="8460"/>
                <w:tab w:val="left" w:pos="8550"/>
                <w:tab w:val="left" w:pos="9354"/>
              </w:tabs>
              <w:jc w:val="both"/>
              <w:rPr>
                <w:b/>
                <w:sz w:val="28"/>
                <w:szCs w:val="28"/>
              </w:rPr>
            </w:pPr>
          </w:p>
        </w:tc>
        <w:tc>
          <w:tcPr>
            <w:tcW w:w="1789" w:type="pct"/>
            <w:vAlign w:val="center"/>
          </w:tcPr>
          <w:p w14:paraId="2AB4B529" w14:textId="497ED81C"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 xml:space="preserve">Mã hiệu </w:t>
            </w:r>
            <w:r w:rsidR="00AD3354">
              <w:rPr>
                <w:sz w:val="28"/>
                <w:szCs w:val="28"/>
              </w:rPr>
              <w:t>sản phẩm</w:t>
            </w:r>
          </w:p>
        </w:tc>
        <w:tc>
          <w:tcPr>
            <w:tcW w:w="441" w:type="pct"/>
            <w:vAlign w:val="center"/>
          </w:tcPr>
          <w:p w14:paraId="7196B6BD"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3DED707D" w14:textId="5F6F60E4"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590140C1"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F06E3C" w:rsidRPr="005D3BB6" w14:paraId="23A3A7B9" w14:textId="77777777" w:rsidTr="00F06E3C">
        <w:tc>
          <w:tcPr>
            <w:tcW w:w="316" w:type="pct"/>
            <w:vAlign w:val="center"/>
          </w:tcPr>
          <w:p w14:paraId="2592379B" w14:textId="77777777" w:rsidR="00F06E3C" w:rsidRPr="005D3BB6" w:rsidRDefault="00F06E3C" w:rsidP="00F06E3C">
            <w:pPr>
              <w:widowControl w:val="0"/>
              <w:tabs>
                <w:tab w:val="left" w:pos="720"/>
                <w:tab w:val="left" w:pos="8460"/>
                <w:tab w:val="left" w:pos="8550"/>
                <w:tab w:val="left" w:pos="9354"/>
              </w:tabs>
              <w:jc w:val="both"/>
              <w:rPr>
                <w:b/>
                <w:sz w:val="28"/>
                <w:szCs w:val="28"/>
              </w:rPr>
            </w:pPr>
          </w:p>
        </w:tc>
        <w:tc>
          <w:tcPr>
            <w:tcW w:w="1789" w:type="pct"/>
            <w:vAlign w:val="center"/>
          </w:tcPr>
          <w:p w14:paraId="756BECD4" w14:textId="69194846" w:rsidR="00F06E3C" w:rsidRPr="005D3BB6" w:rsidRDefault="00F06E3C" w:rsidP="00F06E3C">
            <w:pPr>
              <w:widowControl w:val="0"/>
              <w:tabs>
                <w:tab w:val="left" w:pos="720"/>
                <w:tab w:val="left" w:pos="8460"/>
                <w:tab w:val="left" w:pos="8550"/>
                <w:tab w:val="left" w:pos="9354"/>
              </w:tabs>
              <w:rPr>
                <w:sz w:val="28"/>
                <w:szCs w:val="28"/>
              </w:rPr>
            </w:pPr>
            <w:r w:rsidRPr="005D3BB6">
              <w:rPr>
                <w:sz w:val="28"/>
                <w:szCs w:val="28"/>
              </w:rPr>
              <w:t>Nước sản xuất</w:t>
            </w:r>
          </w:p>
        </w:tc>
        <w:tc>
          <w:tcPr>
            <w:tcW w:w="441" w:type="pct"/>
            <w:vAlign w:val="center"/>
          </w:tcPr>
          <w:p w14:paraId="486971B5"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c>
          <w:tcPr>
            <w:tcW w:w="1591" w:type="pct"/>
          </w:tcPr>
          <w:p w14:paraId="103C0DCA" w14:textId="420AB8EB" w:rsidR="00F06E3C" w:rsidRPr="00F06E3C" w:rsidRDefault="00F06E3C" w:rsidP="00F06E3C">
            <w:pPr>
              <w:widowControl w:val="0"/>
              <w:tabs>
                <w:tab w:val="left" w:pos="720"/>
                <w:tab w:val="left" w:pos="8460"/>
                <w:tab w:val="left" w:pos="8550"/>
                <w:tab w:val="left" w:pos="9354"/>
              </w:tabs>
              <w:jc w:val="center"/>
              <w:rPr>
                <w:bCs/>
                <w:sz w:val="28"/>
                <w:szCs w:val="28"/>
              </w:rPr>
            </w:pPr>
            <w:r w:rsidRPr="00F06E3C">
              <w:rPr>
                <w:bCs/>
                <w:sz w:val="28"/>
                <w:szCs w:val="28"/>
              </w:rPr>
              <w:t>Nêu cụ thể</w:t>
            </w:r>
          </w:p>
        </w:tc>
        <w:tc>
          <w:tcPr>
            <w:tcW w:w="863" w:type="pct"/>
          </w:tcPr>
          <w:p w14:paraId="6AE9BA79" w14:textId="77777777" w:rsidR="00F06E3C" w:rsidRPr="005D3BB6" w:rsidRDefault="00F06E3C" w:rsidP="00F06E3C">
            <w:pPr>
              <w:widowControl w:val="0"/>
              <w:tabs>
                <w:tab w:val="left" w:pos="720"/>
                <w:tab w:val="left" w:pos="8460"/>
                <w:tab w:val="left" w:pos="8550"/>
                <w:tab w:val="left" w:pos="9354"/>
              </w:tabs>
              <w:jc w:val="center"/>
              <w:rPr>
                <w:b/>
                <w:sz w:val="28"/>
                <w:szCs w:val="28"/>
              </w:rPr>
            </w:pPr>
          </w:p>
        </w:tc>
      </w:tr>
      <w:tr w:rsidR="005D3BB6" w:rsidRPr="005D3BB6" w14:paraId="638B31D9" w14:textId="77777777" w:rsidTr="00F06E3C">
        <w:tc>
          <w:tcPr>
            <w:tcW w:w="316" w:type="pct"/>
            <w:hideMark/>
          </w:tcPr>
          <w:p w14:paraId="09ECE497" w14:textId="3FFC230C" w:rsidR="00A9796F" w:rsidRPr="005D3BB6" w:rsidRDefault="00EA0512" w:rsidP="00D55EAC">
            <w:pPr>
              <w:widowControl w:val="0"/>
              <w:tabs>
                <w:tab w:val="left" w:pos="720"/>
                <w:tab w:val="left" w:pos="8460"/>
                <w:tab w:val="left" w:pos="8550"/>
                <w:tab w:val="left" w:pos="9354"/>
              </w:tabs>
              <w:jc w:val="center"/>
              <w:rPr>
                <w:b/>
                <w:sz w:val="28"/>
                <w:szCs w:val="28"/>
              </w:rPr>
            </w:pPr>
            <w:r>
              <w:rPr>
                <w:b/>
                <w:sz w:val="28"/>
                <w:szCs w:val="28"/>
              </w:rPr>
              <w:t>2</w:t>
            </w:r>
          </w:p>
        </w:tc>
        <w:tc>
          <w:tcPr>
            <w:tcW w:w="1789" w:type="pct"/>
            <w:hideMark/>
          </w:tcPr>
          <w:p w14:paraId="600A215C"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Yêu cầu về thiết kế cơ khí của trụ đỡ</w:t>
            </w:r>
          </w:p>
        </w:tc>
        <w:tc>
          <w:tcPr>
            <w:tcW w:w="441" w:type="pct"/>
          </w:tcPr>
          <w:p w14:paraId="7FAEC293"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tcPr>
          <w:p w14:paraId="6E6B80C7" w14:textId="77777777" w:rsidR="00A9796F" w:rsidRPr="005D3BB6" w:rsidRDefault="00A9796F" w:rsidP="00D55EAC">
            <w:pPr>
              <w:widowControl w:val="0"/>
              <w:tabs>
                <w:tab w:val="left" w:pos="720"/>
                <w:tab w:val="left" w:pos="8460"/>
                <w:tab w:val="left" w:pos="8550"/>
                <w:tab w:val="left" w:pos="9354"/>
              </w:tabs>
              <w:jc w:val="both"/>
              <w:rPr>
                <w:sz w:val="28"/>
                <w:szCs w:val="28"/>
              </w:rPr>
            </w:pPr>
          </w:p>
        </w:tc>
        <w:tc>
          <w:tcPr>
            <w:tcW w:w="863" w:type="pct"/>
          </w:tcPr>
          <w:p w14:paraId="2D384A68"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5B483F7C" w14:textId="77777777" w:rsidTr="00F06E3C">
        <w:tc>
          <w:tcPr>
            <w:tcW w:w="316" w:type="pct"/>
            <w:vAlign w:val="center"/>
          </w:tcPr>
          <w:p w14:paraId="6E044944" w14:textId="14421BF5"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1</w:t>
            </w:r>
          </w:p>
        </w:tc>
        <w:tc>
          <w:tcPr>
            <w:tcW w:w="1789" w:type="pct"/>
            <w:vAlign w:val="center"/>
          </w:tcPr>
          <w:p w14:paraId="357BA413"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Kết cấu thân trụ thép và các chi tiết, phụ kiện</w:t>
            </w:r>
          </w:p>
        </w:tc>
        <w:tc>
          <w:tcPr>
            <w:tcW w:w="441" w:type="pct"/>
            <w:vAlign w:val="center"/>
          </w:tcPr>
          <w:p w14:paraId="635235CE"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63E715EC" w14:textId="0322B4A4" w:rsidR="00A9796F" w:rsidRPr="005D3BB6" w:rsidRDefault="00A9796F" w:rsidP="00144CE3">
            <w:pPr>
              <w:widowControl w:val="0"/>
              <w:tabs>
                <w:tab w:val="left" w:pos="720"/>
                <w:tab w:val="left" w:pos="8460"/>
                <w:tab w:val="left" w:pos="8550"/>
                <w:tab w:val="left" w:pos="9354"/>
              </w:tabs>
              <w:jc w:val="both"/>
              <w:rPr>
                <w:sz w:val="28"/>
                <w:szCs w:val="28"/>
              </w:rPr>
            </w:pPr>
            <w:r w:rsidRPr="005D3BB6">
              <w:rPr>
                <w:sz w:val="28"/>
                <w:szCs w:val="28"/>
              </w:rPr>
              <w:t xml:space="preserve">Đáp ứng yêu cầu theo mục </w:t>
            </w:r>
            <w:r w:rsidRPr="005D3BB6">
              <w:rPr>
                <w:sz w:val="28"/>
                <w:szCs w:val="28"/>
                <w:lang w:val="vi-VN"/>
              </w:rPr>
              <w:t>II.</w:t>
            </w:r>
            <w:r w:rsidRPr="005D3BB6">
              <w:rPr>
                <w:sz w:val="28"/>
                <w:szCs w:val="28"/>
              </w:rPr>
              <w:t>1</w:t>
            </w:r>
            <w:r w:rsidR="001F731F">
              <w:rPr>
                <w:sz w:val="28"/>
                <w:szCs w:val="28"/>
              </w:rPr>
              <w:t>.1</w:t>
            </w:r>
            <w:r w:rsidR="00144CE3">
              <w:rPr>
                <w:sz w:val="28"/>
                <w:szCs w:val="28"/>
              </w:rPr>
              <w:t>, II.1.2</w:t>
            </w:r>
            <w:r w:rsidR="00144CE3" w:rsidRPr="005D3BB6">
              <w:rPr>
                <w:sz w:val="28"/>
                <w:szCs w:val="28"/>
              </w:rPr>
              <w:t xml:space="preserve"> </w:t>
            </w:r>
            <w:r w:rsidRPr="005D3BB6">
              <w:rPr>
                <w:sz w:val="28"/>
                <w:szCs w:val="28"/>
              </w:rPr>
              <w:t>và các bản vẽ thiết kế kèm theo</w:t>
            </w:r>
          </w:p>
        </w:tc>
        <w:tc>
          <w:tcPr>
            <w:tcW w:w="863" w:type="pct"/>
          </w:tcPr>
          <w:p w14:paraId="3340E2C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45EB2C15" w14:textId="77777777" w:rsidTr="00F06E3C">
        <w:tc>
          <w:tcPr>
            <w:tcW w:w="316" w:type="pct"/>
            <w:vAlign w:val="center"/>
          </w:tcPr>
          <w:p w14:paraId="7DB8606B" w14:textId="54D4FC0B"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2</w:t>
            </w:r>
          </w:p>
        </w:tc>
        <w:tc>
          <w:tcPr>
            <w:tcW w:w="1789" w:type="pct"/>
            <w:vAlign w:val="center"/>
          </w:tcPr>
          <w:p w14:paraId="2557EA0D"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Khả năng chịu tải trọng nén</w:t>
            </w:r>
          </w:p>
        </w:tc>
        <w:tc>
          <w:tcPr>
            <w:tcW w:w="441" w:type="pct"/>
            <w:vAlign w:val="center"/>
          </w:tcPr>
          <w:p w14:paraId="38BAADE5"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tấn</w:t>
            </w:r>
          </w:p>
        </w:tc>
        <w:tc>
          <w:tcPr>
            <w:tcW w:w="1591" w:type="pct"/>
            <w:vAlign w:val="center"/>
          </w:tcPr>
          <w:p w14:paraId="6CADF45E"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 8 tấn</w:t>
            </w:r>
          </w:p>
        </w:tc>
        <w:tc>
          <w:tcPr>
            <w:tcW w:w="863" w:type="pct"/>
          </w:tcPr>
          <w:p w14:paraId="6884B39B" w14:textId="77777777" w:rsidR="00A9796F" w:rsidRPr="005D3BB6" w:rsidRDefault="00A9796F" w:rsidP="00D55EAC">
            <w:pPr>
              <w:widowControl w:val="0"/>
              <w:tabs>
                <w:tab w:val="left" w:pos="720"/>
                <w:tab w:val="left" w:pos="8460"/>
                <w:tab w:val="left" w:pos="8550"/>
                <w:tab w:val="left" w:pos="9354"/>
              </w:tabs>
              <w:jc w:val="center"/>
              <w:rPr>
                <w:sz w:val="28"/>
                <w:szCs w:val="28"/>
              </w:rPr>
            </w:pPr>
          </w:p>
        </w:tc>
      </w:tr>
      <w:tr w:rsidR="005D3BB6" w:rsidRPr="005D3BB6" w14:paraId="10EA11BD" w14:textId="77777777" w:rsidTr="00F06E3C">
        <w:tc>
          <w:tcPr>
            <w:tcW w:w="316" w:type="pct"/>
            <w:vAlign w:val="center"/>
          </w:tcPr>
          <w:p w14:paraId="6A06F53F" w14:textId="1B8D51A4" w:rsidR="00A9796F" w:rsidRPr="00C27B45"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3</w:t>
            </w:r>
          </w:p>
        </w:tc>
        <w:tc>
          <w:tcPr>
            <w:tcW w:w="1789" w:type="pct"/>
            <w:vAlign w:val="center"/>
          </w:tcPr>
          <w:p w14:paraId="27FB6700" w14:textId="77777777" w:rsidR="00A9796F" w:rsidRPr="00FD782A" w:rsidRDefault="00A9796F" w:rsidP="00D55EAC">
            <w:pPr>
              <w:widowControl w:val="0"/>
              <w:tabs>
                <w:tab w:val="left" w:pos="720"/>
                <w:tab w:val="left" w:pos="8460"/>
                <w:tab w:val="left" w:pos="8550"/>
                <w:tab w:val="left" w:pos="9354"/>
              </w:tabs>
              <w:jc w:val="both"/>
              <w:rPr>
                <w:sz w:val="28"/>
                <w:szCs w:val="28"/>
              </w:rPr>
            </w:pPr>
            <w:r w:rsidRPr="00FD782A">
              <w:rPr>
                <w:sz w:val="28"/>
                <w:szCs w:val="28"/>
              </w:rPr>
              <w:t>Khả năng chịu tải trọng uốn</w:t>
            </w:r>
          </w:p>
        </w:tc>
        <w:tc>
          <w:tcPr>
            <w:tcW w:w="441" w:type="pct"/>
            <w:vAlign w:val="center"/>
          </w:tcPr>
          <w:p w14:paraId="72AB412A" w14:textId="77777777" w:rsidR="00A9796F" w:rsidRPr="00FD782A" w:rsidRDefault="00A9796F" w:rsidP="00D55EAC">
            <w:pPr>
              <w:widowControl w:val="0"/>
              <w:tabs>
                <w:tab w:val="left" w:pos="720"/>
                <w:tab w:val="left" w:pos="8460"/>
                <w:tab w:val="left" w:pos="8550"/>
                <w:tab w:val="left" w:pos="9354"/>
              </w:tabs>
              <w:jc w:val="center"/>
              <w:rPr>
                <w:sz w:val="28"/>
                <w:szCs w:val="28"/>
              </w:rPr>
            </w:pPr>
            <w:r w:rsidRPr="00FD782A">
              <w:rPr>
                <w:sz w:val="28"/>
                <w:szCs w:val="28"/>
              </w:rPr>
              <w:t>KN</w:t>
            </w:r>
          </w:p>
        </w:tc>
        <w:tc>
          <w:tcPr>
            <w:tcW w:w="1591" w:type="pct"/>
            <w:vAlign w:val="center"/>
          </w:tcPr>
          <w:p w14:paraId="2EEFE41E" w14:textId="77777777" w:rsidR="00A9796F" w:rsidRPr="00FD782A" w:rsidRDefault="00A9796F" w:rsidP="00D55EAC">
            <w:pPr>
              <w:widowControl w:val="0"/>
              <w:tabs>
                <w:tab w:val="left" w:pos="720"/>
                <w:tab w:val="left" w:pos="8460"/>
                <w:tab w:val="left" w:pos="8550"/>
                <w:tab w:val="left" w:pos="9354"/>
              </w:tabs>
              <w:jc w:val="center"/>
              <w:rPr>
                <w:sz w:val="28"/>
                <w:szCs w:val="28"/>
              </w:rPr>
            </w:pPr>
            <w:r w:rsidRPr="00FD782A">
              <w:rPr>
                <w:sz w:val="28"/>
                <w:szCs w:val="28"/>
              </w:rPr>
              <w:t>Nhà thầu nêu rõ</w:t>
            </w:r>
          </w:p>
        </w:tc>
        <w:tc>
          <w:tcPr>
            <w:tcW w:w="863" w:type="pct"/>
          </w:tcPr>
          <w:p w14:paraId="440F101D" w14:textId="0EF4FAA0" w:rsidR="00A9796F" w:rsidRPr="00315B56" w:rsidRDefault="00A9796F" w:rsidP="00D55EAC">
            <w:pPr>
              <w:widowControl w:val="0"/>
              <w:tabs>
                <w:tab w:val="left" w:pos="720"/>
                <w:tab w:val="left" w:pos="8460"/>
                <w:tab w:val="left" w:pos="8550"/>
                <w:tab w:val="left" w:pos="9354"/>
              </w:tabs>
              <w:jc w:val="center"/>
              <w:rPr>
                <w:sz w:val="28"/>
                <w:szCs w:val="28"/>
                <w:highlight w:val="yellow"/>
              </w:rPr>
            </w:pPr>
          </w:p>
        </w:tc>
      </w:tr>
      <w:tr w:rsidR="005D3BB6" w:rsidRPr="005D3BB6" w14:paraId="46B1C3B1" w14:textId="77777777" w:rsidTr="00F06E3C">
        <w:tc>
          <w:tcPr>
            <w:tcW w:w="316" w:type="pct"/>
          </w:tcPr>
          <w:p w14:paraId="7EB73408" w14:textId="032F8DB7"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4</w:t>
            </w:r>
          </w:p>
        </w:tc>
        <w:tc>
          <w:tcPr>
            <w:tcW w:w="1789" w:type="pct"/>
            <w:vAlign w:val="center"/>
          </w:tcPr>
          <w:p w14:paraId="555415D5"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Cấp bảo vệ tối thiểu của vỏ bọc của các ngăn lắp thiết bị phân phối trung áp, hạ áp</w:t>
            </w:r>
          </w:p>
        </w:tc>
        <w:tc>
          <w:tcPr>
            <w:tcW w:w="441" w:type="pct"/>
            <w:vAlign w:val="center"/>
          </w:tcPr>
          <w:p w14:paraId="15D68132"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61271575" w14:textId="77777777" w:rsidR="00A9796F" w:rsidRPr="005D3BB6" w:rsidRDefault="00A9796F" w:rsidP="00D55EAC">
            <w:pPr>
              <w:widowControl w:val="0"/>
              <w:tabs>
                <w:tab w:val="left" w:pos="720"/>
                <w:tab w:val="left" w:pos="8460"/>
                <w:tab w:val="left" w:pos="8550"/>
                <w:tab w:val="left" w:pos="9354"/>
              </w:tabs>
              <w:jc w:val="center"/>
              <w:rPr>
                <w:sz w:val="28"/>
                <w:szCs w:val="28"/>
              </w:rPr>
            </w:pPr>
            <w:r w:rsidRPr="005D3BB6">
              <w:rPr>
                <w:sz w:val="28"/>
                <w:szCs w:val="28"/>
              </w:rPr>
              <w:t>IP54</w:t>
            </w:r>
          </w:p>
        </w:tc>
        <w:tc>
          <w:tcPr>
            <w:tcW w:w="863" w:type="pct"/>
          </w:tcPr>
          <w:p w14:paraId="336F0F7B" w14:textId="77777777" w:rsidR="00A9796F" w:rsidRPr="005D3BB6" w:rsidRDefault="00A9796F" w:rsidP="00D55EAC">
            <w:pPr>
              <w:widowControl w:val="0"/>
              <w:tabs>
                <w:tab w:val="left" w:pos="720"/>
                <w:tab w:val="left" w:pos="8460"/>
                <w:tab w:val="left" w:pos="8550"/>
                <w:tab w:val="left" w:pos="9354"/>
              </w:tabs>
              <w:jc w:val="center"/>
              <w:rPr>
                <w:sz w:val="28"/>
                <w:szCs w:val="28"/>
              </w:rPr>
            </w:pPr>
          </w:p>
        </w:tc>
      </w:tr>
      <w:tr w:rsidR="005D3BB6" w:rsidRPr="005D3BB6" w14:paraId="17FF093F" w14:textId="77777777" w:rsidTr="00F06E3C">
        <w:tc>
          <w:tcPr>
            <w:tcW w:w="316" w:type="pct"/>
          </w:tcPr>
          <w:p w14:paraId="2CAD2742" w14:textId="17EB3F13" w:rsidR="00A9796F" w:rsidRPr="005D3BB6" w:rsidRDefault="00EA0512" w:rsidP="00D55EAC">
            <w:pPr>
              <w:widowControl w:val="0"/>
              <w:spacing w:line="264" w:lineRule="auto"/>
              <w:jc w:val="center"/>
              <w:rPr>
                <w:sz w:val="28"/>
                <w:szCs w:val="28"/>
                <w:lang w:val="vi-VN"/>
              </w:rPr>
            </w:pPr>
            <w:r>
              <w:rPr>
                <w:sz w:val="28"/>
                <w:szCs w:val="28"/>
              </w:rPr>
              <w:t>2.</w:t>
            </w:r>
            <w:r w:rsidR="00A9796F" w:rsidRPr="005D3BB6">
              <w:rPr>
                <w:sz w:val="28"/>
                <w:szCs w:val="28"/>
                <w:lang w:val="vi-VN"/>
              </w:rPr>
              <w:t>5</w:t>
            </w:r>
          </w:p>
        </w:tc>
        <w:tc>
          <w:tcPr>
            <w:tcW w:w="1789" w:type="pct"/>
          </w:tcPr>
          <w:p w14:paraId="09C7CD2C" w14:textId="77777777" w:rsidR="00A9796F" w:rsidRPr="005D3BB6" w:rsidRDefault="00A9796F" w:rsidP="00D55EAC">
            <w:pPr>
              <w:widowControl w:val="0"/>
              <w:tabs>
                <w:tab w:val="left" w:pos="720"/>
                <w:tab w:val="left" w:pos="8460"/>
                <w:tab w:val="left" w:pos="8550"/>
                <w:tab w:val="left" w:pos="9354"/>
              </w:tabs>
              <w:jc w:val="both"/>
              <w:rPr>
                <w:strike/>
                <w:sz w:val="28"/>
                <w:szCs w:val="28"/>
              </w:rPr>
            </w:pPr>
            <w:r w:rsidRPr="005D3BB6">
              <w:rPr>
                <w:sz w:val="28"/>
                <w:szCs w:val="28"/>
              </w:rPr>
              <w:t>Bố trí khoảng trống lắp tụ bù hạ áp</w:t>
            </w:r>
          </w:p>
        </w:tc>
        <w:tc>
          <w:tcPr>
            <w:tcW w:w="441" w:type="pct"/>
          </w:tcPr>
          <w:p w14:paraId="5116BB51" w14:textId="77777777" w:rsidR="00A9796F" w:rsidRPr="005D3BB6" w:rsidRDefault="00A9796F" w:rsidP="00D55EAC">
            <w:pPr>
              <w:widowControl w:val="0"/>
              <w:tabs>
                <w:tab w:val="left" w:pos="720"/>
                <w:tab w:val="left" w:pos="8460"/>
                <w:tab w:val="left" w:pos="8550"/>
                <w:tab w:val="left" w:pos="9354"/>
              </w:tabs>
              <w:jc w:val="center"/>
              <w:rPr>
                <w:strike/>
                <w:sz w:val="28"/>
                <w:szCs w:val="28"/>
              </w:rPr>
            </w:pPr>
          </w:p>
        </w:tc>
        <w:tc>
          <w:tcPr>
            <w:tcW w:w="1591" w:type="pct"/>
            <w:vAlign w:val="center"/>
          </w:tcPr>
          <w:p w14:paraId="701D0450" w14:textId="77777777" w:rsidR="00A9796F" w:rsidRPr="005D3BB6" w:rsidRDefault="00A9796F" w:rsidP="00D55EAC">
            <w:pPr>
              <w:widowControl w:val="0"/>
              <w:tabs>
                <w:tab w:val="left" w:pos="720"/>
                <w:tab w:val="left" w:pos="8460"/>
                <w:tab w:val="left" w:pos="8550"/>
                <w:tab w:val="left" w:pos="9354"/>
              </w:tabs>
              <w:jc w:val="both"/>
              <w:rPr>
                <w:sz w:val="28"/>
                <w:szCs w:val="28"/>
              </w:rPr>
            </w:pPr>
            <w:r w:rsidRPr="005D3BB6">
              <w:rPr>
                <w:sz w:val="28"/>
                <w:szCs w:val="28"/>
              </w:rPr>
              <w:t>Theo bản vẽ kèm theo</w:t>
            </w:r>
          </w:p>
        </w:tc>
        <w:tc>
          <w:tcPr>
            <w:tcW w:w="863" w:type="pct"/>
          </w:tcPr>
          <w:p w14:paraId="243B74DD"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3EC9A073" w14:textId="77777777" w:rsidTr="00F06E3C">
        <w:tc>
          <w:tcPr>
            <w:tcW w:w="316" w:type="pct"/>
          </w:tcPr>
          <w:p w14:paraId="2E1269E3" w14:textId="6AF02310" w:rsidR="00A9796F" w:rsidRPr="005D3BB6" w:rsidRDefault="00EA0512" w:rsidP="00D55EAC">
            <w:pPr>
              <w:widowControl w:val="0"/>
              <w:tabs>
                <w:tab w:val="left" w:pos="720"/>
                <w:tab w:val="left" w:pos="8460"/>
                <w:tab w:val="left" w:pos="8550"/>
                <w:tab w:val="left" w:pos="9354"/>
              </w:tabs>
              <w:jc w:val="center"/>
              <w:rPr>
                <w:b/>
                <w:sz w:val="28"/>
                <w:szCs w:val="28"/>
              </w:rPr>
            </w:pPr>
            <w:r>
              <w:rPr>
                <w:b/>
                <w:sz w:val="28"/>
                <w:szCs w:val="28"/>
              </w:rPr>
              <w:t>3</w:t>
            </w:r>
          </w:p>
        </w:tc>
        <w:tc>
          <w:tcPr>
            <w:tcW w:w="1789" w:type="pct"/>
          </w:tcPr>
          <w:p w14:paraId="1375058E" w14:textId="77777777" w:rsidR="00A9796F" w:rsidRPr="005D3BB6" w:rsidRDefault="00A9796F" w:rsidP="00D55EAC">
            <w:pPr>
              <w:widowControl w:val="0"/>
              <w:tabs>
                <w:tab w:val="left" w:pos="720"/>
                <w:tab w:val="left" w:pos="8460"/>
                <w:tab w:val="left" w:pos="8550"/>
                <w:tab w:val="left" w:pos="9354"/>
              </w:tabs>
              <w:jc w:val="both"/>
              <w:rPr>
                <w:strike/>
                <w:sz w:val="28"/>
                <w:szCs w:val="28"/>
              </w:rPr>
            </w:pPr>
            <w:r w:rsidRPr="005D3BB6">
              <w:rPr>
                <w:b/>
                <w:sz w:val="28"/>
                <w:szCs w:val="28"/>
              </w:rPr>
              <w:t>Yêu cầu chung về phần điện</w:t>
            </w:r>
          </w:p>
        </w:tc>
        <w:tc>
          <w:tcPr>
            <w:tcW w:w="441" w:type="pct"/>
          </w:tcPr>
          <w:p w14:paraId="0B62D522" w14:textId="77777777" w:rsidR="00A9796F" w:rsidRPr="005D3BB6" w:rsidRDefault="00A9796F" w:rsidP="00D55EAC">
            <w:pPr>
              <w:widowControl w:val="0"/>
              <w:tabs>
                <w:tab w:val="left" w:pos="720"/>
                <w:tab w:val="left" w:pos="8460"/>
                <w:tab w:val="left" w:pos="8550"/>
                <w:tab w:val="left" w:pos="9354"/>
              </w:tabs>
              <w:jc w:val="center"/>
              <w:rPr>
                <w:strike/>
                <w:sz w:val="28"/>
                <w:szCs w:val="28"/>
              </w:rPr>
            </w:pPr>
          </w:p>
        </w:tc>
        <w:tc>
          <w:tcPr>
            <w:tcW w:w="1591" w:type="pct"/>
          </w:tcPr>
          <w:p w14:paraId="699723D5" w14:textId="491D4019" w:rsidR="00A9796F" w:rsidRPr="005D3BB6" w:rsidRDefault="00A9796F" w:rsidP="00161713">
            <w:pPr>
              <w:widowControl w:val="0"/>
              <w:tabs>
                <w:tab w:val="left" w:pos="720"/>
                <w:tab w:val="left" w:pos="8460"/>
                <w:tab w:val="left" w:pos="8550"/>
                <w:tab w:val="left" w:pos="9354"/>
              </w:tabs>
              <w:jc w:val="both"/>
              <w:rPr>
                <w:strike/>
                <w:sz w:val="28"/>
                <w:szCs w:val="28"/>
              </w:rPr>
            </w:pPr>
            <w:r w:rsidRPr="005D3BB6">
              <w:rPr>
                <w:sz w:val="28"/>
                <w:szCs w:val="28"/>
              </w:rPr>
              <w:t xml:space="preserve">Đáp ứng các kiện vận hành của hệ thống điện theo </w:t>
            </w:r>
            <w:r w:rsidR="00161713">
              <w:rPr>
                <w:sz w:val="28"/>
                <w:szCs w:val="28"/>
              </w:rPr>
              <w:t>M</w:t>
            </w:r>
            <w:r w:rsidRPr="005D3BB6">
              <w:rPr>
                <w:sz w:val="28"/>
                <w:szCs w:val="28"/>
              </w:rPr>
              <w:t>ục I.</w:t>
            </w:r>
          </w:p>
        </w:tc>
        <w:tc>
          <w:tcPr>
            <w:tcW w:w="863" w:type="pct"/>
          </w:tcPr>
          <w:p w14:paraId="6646A23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5D3BB6" w14:paraId="16A8D1AB" w14:textId="77777777" w:rsidTr="00F06E3C">
        <w:tc>
          <w:tcPr>
            <w:tcW w:w="316" w:type="pct"/>
            <w:hideMark/>
          </w:tcPr>
          <w:p w14:paraId="581D2368" w14:textId="134F6018" w:rsidR="00A9796F" w:rsidRPr="005D3BB6" w:rsidRDefault="00EA0512" w:rsidP="00D55EAC">
            <w:pPr>
              <w:widowControl w:val="0"/>
              <w:tabs>
                <w:tab w:val="left" w:pos="720"/>
                <w:tab w:val="left" w:pos="8460"/>
                <w:tab w:val="left" w:pos="8550"/>
                <w:tab w:val="left" w:pos="9354"/>
              </w:tabs>
              <w:jc w:val="both"/>
              <w:rPr>
                <w:b/>
                <w:sz w:val="28"/>
                <w:szCs w:val="28"/>
              </w:rPr>
            </w:pPr>
            <w:r>
              <w:rPr>
                <w:b/>
                <w:sz w:val="28"/>
                <w:szCs w:val="28"/>
              </w:rPr>
              <w:t>4</w:t>
            </w:r>
          </w:p>
        </w:tc>
        <w:tc>
          <w:tcPr>
            <w:tcW w:w="1789" w:type="pct"/>
            <w:hideMark/>
          </w:tcPr>
          <w:p w14:paraId="70E43F7E" w14:textId="77777777" w:rsidR="00A9796F" w:rsidRPr="005D3BB6" w:rsidRDefault="00A9796F" w:rsidP="00D55EAC">
            <w:pPr>
              <w:widowControl w:val="0"/>
              <w:tabs>
                <w:tab w:val="left" w:pos="720"/>
                <w:tab w:val="left" w:pos="8460"/>
                <w:tab w:val="left" w:pos="8550"/>
                <w:tab w:val="left" w:pos="9354"/>
              </w:tabs>
              <w:jc w:val="both"/>
              <w:rPr>
                <w:b/>
                <w:sz w:val="28"/>
                <w:szCs w:val="28"/>
              </w:rPr>
            </w:pPr>
            <w:r w:rsidRPr="005D3BB6">
              <w:rPr>
                <w:b/>
                <w:sz w:val="28"/>
                <w:szCs w:val="28"/>
              </w:rPr>
              <w:t>Yêu cầu chi tiết về điện đối với phần hạ áp</w:t>
            </w:r>
          </w:p>
        </w:tc>
        <w:tc>
          <w:tcPr>
            <w:tcW w:w="441" w:type="pct"/>
          </w:tcPr>
          <w:p w14:paraId="7F64C87E" w14:textId="77777777" w:rsidR="00A9796F" w:rsidRPr="005D3BB6" w:rsidRDefault="00A9796F" w:rsidP="00D55EAC">
            <w:pPr>
              <w:widowControl w:val="0"/>
              <w:tabs>
                <w:tab w:val="left" w:pos="720"/>
                <w:tab w:val="left" w:pos="8460"/>
                <w:tab w:val="left" w:pos="8550"/>
                <w:tab w:val="left" w:pos="9354"/>
              </w:tabs>
              <w:jc w:val="center"/>
              <w:rPr>
                <w:sz w:val="28"/>
                <w:szCs w:val="28"/>
              </w:rPr>
            </w:pPr>
          </w:p>
        </w:tc>
        <w:tc>
          <w:tcPr>
            <w:tcW w:w="1591" w:type="pct"/>
          </w:tcPr>
          <w:p w14:paraId="586C9690" w14:textId="77777777" w:rsidR="00A9796F" w:rsidRPr="005D3BB6" w:rsidRDefault="00A9796F" w:rsidP="00D55EAC">
            <w:pPr>
              <w:widowControl w:val="0"/>
              <w:tabs>
                <w:tab w:val="left" w:pos="720"/>
                <w:tab w:val="left" w:pos="8460"/>
                <w:tab w:val="left" w:pos="8550"/>
                <w:tab w:val="left" w:pos="9354"/>
              </w:tabs>
              <w:jc w:val="both"/>
              <w:rPr>
                <w:sz w:val="28"/>
                <w:szCs w:val="28"/>
              </w:rPr>
            </w:pPr>
          </w:p>
        </w:tc>
        <w:tc>
          <w:tcPr>
            <w:tcW w:w="863" w:type="pct"/>
          </w:tcPr>
          <w:p w14:paraId="58D8F7D7"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r w:rsidR="005D3BB6" w:rsidRPr="004B5BFE" w14:paraId="24A8F5B0" w14:textId="77777777" w:rsidTr="00F06E3C">
        <w:tc>
          <w:tcPr>
            <w:tcW w:w="316" w:type="pct"/>
            <w:vAlign w:val="center"/>
          </w:tcPr>
          <w:p w14:paraId="65804970" w14:textId="78B22B41" w:rsidR="00A9796F" w:rsidRPr="004B5BFE" w:rsidRDefault="00EA0512" w:rsidP="00D55EAC">
            <w:pPr>
              <w:widowControl w:val="0"/>
              <w:spacing w:line="264" w:lineRule="auto"/>
              <w:jc w:val="center"/>
              <w:rPr>
                <w:sz w:val="28"/>
                <w:szCs w:val="28"/>
                <w:lang w:val="vi-VN"/>
              </w:rPr>
            </w:pPr>
            <w:r w:rsidRPr="004B5BFE">
              <w:rPr>
                <w:sz w:val="28"/>
                <w:szCs w:val="28"/>
              </w:rPr>
              <w:t>4.</w:t>
            </w:r>
            <w:r w:rsidR="00A9796F" w:rsidRPr="004B5BFE">
              <w:rPr>
                <w:sz w:val="28"/>
                <w:szCs w:val="28"/>
                <w:lang w:val="vi-VN"/>
              </w:rPr>
              <w:t>1</w:t>
            </w:r>
          </w:p>
        </w:tc>
        <w:tc>
          <w:tcPr>
            <w:tcW w:w="1789" w:type="pct"/>
            <w:vAlign w:val="center"/>
            <w:hideMark/>
          </w:tcPr>
          <w:p w14:paraId="058E2FFF"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 xml:space="preserve">Hệ thống thanh cái, thanh dẫn. </w:t>
            </w:r>
          </w:p>
        </w:tc>
        <w:tc>
          <w:tcPr>
            <w:tcW w:w="441" w:type="pct"/>
            <w:vAlign w:val="center"/>
          </w:tcPr>
          <w:p w14:paraId="3AD4091A"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vAlign w:val="center"/>
            <w:hideMark/>
          </w:tcPr>
          <w:p w14:paraId="736DFE83" w14:textId="7CF19A32" w:rsidR="00A9796F" w:rsidRPr="004B5BFE" w:rsidRDefault="00A9796F"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w:t>
            </w:r>
            <w:r w:rsidR="00A07F3B" w:rsidRPr="004B5BFE">
              <w:rPr>
                <w:sz w:val="28"/>
                <w:szCs w:val="28"/>
              </w:rPr>
              <w:t xml:space="preserve"> tổng hạ áp</w:t>
            </w:r>
          </w:p>
        </w:tc>
        <w:tc>
          <w:tcPr>
            <w:tcW w:w="863" w:type="pct"/>
          </w:tcPr>
          <w:p w14:paraId="5DC9E026" w14:textId="77777777" w:rsidR="00A9796F" w:rsidRPr="004B5BFE" w:rsidRDefault="00A9796F" w:rsidP="00D55EAC">
            <w:pPr>
              <w:widowControl w:val="0"/>
              <w:tabs>
                <w:tab w:val="left" w:pos="720"/>
                <w:tab w:val="left" w:pos="8460"/>
                <w:tab w:val="left" w:pos="8550"/>
                <w:tab w:val="left" w:pos="9354"/>
              </w:tabs>
              <w:jc w:val="both"/>
              <w:rPr>
                <w:sz w:val="28"/>
                <w:szCs w:val="28"/>
              </w:rPr>
            </w:pPr>
          </w:p>
        </w:tc>
      </w:tr>
      <w:tr w:rsidR="00A07F3B" w:rsidRPr="004B5BFE" w14:paraId="74962E3C" w14:textId="77777777" w:rsidTr="00F06E3C">
        <w:tc>
          <w:tcPr>
            <w:tcW w:w="316" w:type="pct"/>
            <w:vAlign w:val="center"/>
          </w:tcPr>
          <w:p w14:paraId="00E6194A" w14:textId="7B94A206"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2</w:t>
            </w:r>
          </w:p>
        </w:tc>
        <w:tc>
          <w:tcPr>
            <w:tcW w:w="1789" w:type="pct"/>
            <w:vAlign w:val="center"/>
            <w:hideMark/>
          </w:tcPr>
          <w:p w14:paraId="1664CFC7"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Dòng điện định mức máy cắt hạ thế tổng</w:t>
            </w:r>
          </w:p>
        </w:tc>
        <w:tc>
          <w:tcPr>
            <w:tcW w:w="441" w:type="pct"/>
            <w:vAlign w:val="center"/>
            <w:hideMark/>
          </w:tcPr>
          <w:p w14:paraId="3483B8FF" w14:textId="77777777" w:rsidR="00A07F3B" w:rsidRPr="004B5BFE" w:rsidRDefault="00A07F3B" w:rsidP="00A07F3B">
            <w:pPr>
              <w:widowControl w:val="0"/>
              <w:tabs>
                <w:tab w:val="left" w:pos="720"/>
                <w:tab w:val="left" w:pos="8460"/>
                <w:tab w:val="left" w:pos="8550"/>
                <w:tab w:val="left" w:pos="9354"/>
              </w:tabs>
              <w:jc w:val="center"/>
              <w:rPr>
                <w:sz w:val="28"/>
                <w:szCs w:val="28"/>
              </w:rPr>
            </w:pPr>
            <w:r w:rsidRPr="004B5BFE">
              <w:rPr>
                <w:sz w:val="28"/>
                <w:szCs w:val="28"/>
              </w:rPr>
              <w:t>A</w:t>
            </w:r>
          </w:p>
        </w:tc>
        <w:tc>
          <w:tcPr>
            <w:tcW w:w="1591" w:type="pct"/>
            <w:vAlign w:val="center"/>
          </w:tcPr>
          <w:p w14:paraId="3C5CDA5A" w14:textId="1E37C982"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51318A5F"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1645FF56" w14:textId="77777777" w:rsidTr="00F06E3C">
        <w:tc>
          <w:tcPr>
            <w:tcW w:w="316" w:type="pct"/>
            <w:vAlign w:val="center"/>
          </w:tcPr>
          <w:p w14:paraId="407897D4" w14:textId="43BEAFA1"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3</w:t>
            </w:r>
          </w:p>
        </w:tc>
        <w:tc>
          <w:tcPr>
            <w:tcW w:w="1789" w:type="pct"/>
            <w:vAlign w:val="center"/>
            <w:hideMark/>
          </w:tcPr>
          <w:p w14:paraId="6D65665F"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Số lượng, dòng điện định mức máy cắt hạ thế các lộ ra</w:t>
            </w:r>
          </w:p>
        </w:tc>
        <w:tc>
          <w:tcPr>
            <w:tcW w:w="441" w:type="pct"/>
            <w:vAlign w:val="center"/>
            <w:hideMark/>
          </w:tcPr>
          <w:p w14:paraId="661539DA" w14:textId="77777777" w:rsidR="00A07F3B" w:rsidRPr="004B5BFE" w:rsidRDefault="00A07F3B" w:rsidP="00A07F3B">
            <w:pPr>
              <w:widowControl w:val="0"/>
              <w:tabs>
                <w:tab w:val="left" w:pos="720"/>
                <w:tab w:val="left" w:pos="8460"/>
                <w:tab w:val="left" w:pos="8550"/>
                <w:tab w:val="left" w:pos="9354"/>
              </w:tabs>
              <w:jc w:val="center"/>
              <w:rPr>
                <w:sz w:val="28"/>
                <w:szCs w:val="28"/>
              </w:rPr>
            </w:pPr>
            <w:r w:rsidRPr="004B5BFE">
              <w:rPr>
                <w:sz w:val="28"/>
                <w:szCs w:val="28"/>
              </w:rPr>
              <w:t>A</w:t>
            </w:r>
          </w:p>
        </w:tc>
        <w:tc>
          <w:tcPr>
            <w:tcW w:w="1591" w:type="pct"/>
            <w:vAlign w:val="center"/>
          </w:tcPr>
          <w:p w14:paraId="57595D66" w14:textId="5D3A50A0"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1A60FFE7"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558B6C9B" w14:textId="77777777" w:rsidTr="00F06E3C">
        <w:tc>
          <w:tcPr>
            <w:tcW w:w="316" w:type="pct"/>
            <w:vAlign w:val="center"/>
          </w:tcPr>
          <w:p w14:paraId="1661457C" w14:textId="1C922AC8"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4</w:t>
            </w:r>
          </w:p>
        </w:tc>
        <w:tc>
          <w:tcPr>
            <w:tcW w:w="1789" w:type="pct"/>
            <w:vAlign w:val="center"/>
          </w:tcPr>
          <w:p w14:paraId="2CB36537" w14:textId="77777777"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Số lượng, tỷ số biến dòng của máy biến dòng điện</w:t>
            </w:r>
          </w:p>
        </w:tc>
        <w:tc>
          <w:tcPr>
            <w:tcW w:w="441" w:type="pct"/>
            <w:vAlign w:val="center"/>
          </w:tcPr>
          <w:p w14:paraId="793EA72C" w14:textId="77777777" w:rsidR="00A07F3B" w:rsidRPr="004B5BFE" w:rsidRDefault="00A07F3B" w:rsidP="00A07F3B">
            <w:pPr>
              <w:widowControl w:val="0"/>
              <w:tabs>
                <w:tab w:val="left" w:pos="720"/>
                <w:tab w:val="left" w:pos="8460"/>
                <w:tab w:val="left" w:pos="8550"/>
                <w:tab w:val="left" w:pos="9354"/>
              </w:tabs>
              <w:jc w:val="center"/>
              <w:rPr>
                <w:sz w:val="28"/>
                <w:szCs w:val="28"/>
              </w:rPr>
            </w:pPr>
          </w:p>
        </w:tc>
        <w:tc>
          <w:tcPr>
            <w:tcW w:w="1591" w:type="pct"/>
            <w:vAlign w:val="center"/>
          </w:tcPr>
          <w:p w14:paraId="73A04C07" w14:textId="2133E025" w:rsidR="00A07F3B" w:rsidRPr="004B5BFE" w:rsidRDefault="00A07F3B" w:rsidP="00A07F3B">
            <w:pPr>
              <w:widowControl w:val="0"/>
              <w:tabs>
                <w:tab w:val="left" w:pos="720"/>
                <w:tab w:val="left" w:pos="8460"/>
                <w:tab w:val="left" w:pos="8550"/>
                <w:tab w:val="left" w:pos="9354"/>
              </w:tabs>
              <w:jc w:val="both"/>
              <w:rPr>
                <w:sz w:val="28"/>
                <w:szCs w:val="28"/>
              </w:rPr>
            </w:pPr>
            <w:r w:rsidRPr="004B5BFE">
              <w:rPr>
                <w:sz w:val="28"/>
                <w:szCs w:val="28"/>
              </w:rPr>
              <w:t>Theo bản vẽ thiết kế và yêu cầu kỹ thuật của tủ tổng hạ áp</w:t>
            </w:r>
          </w:p>
        </w:tc>
        <w:tc>
          <w:tcPr>
            <w:tcW w:w="863" w:type="pct"/>
          </w:tcPr>
          <w:p w14:paraId="67918AEC" w14:textId="77777777" w:rsidR="00A07F3B" w:rsidRPr="004B5BFE" w:rsidRDefault="00A07F3B" w:rsidP="00A07F3B">
            <w:pPr>
              <w:widowControl w:val="0"/>
              <w:tabs>
                <w:tab w:val="left" w:pos="720"/>
                <w:tab w:val="left" w:pos="8460"/>
                <w:tab w:val="left" w:pos="8550"/>
                <w:tab w:val="left" w:pos="9354"/>
              </w:tabs>
              <w:jc w:val="both"/>
              <w:rPr>
                <w:sz w:val="28"/>
                <w:szCs w:val="28"/>
              </w:rPr>
            </w:pPr>
          </w:p>
        </w:tc>
      </w:tr>
      <w:tr w:rsidR="00A07F3B" w:rsidRPr="004B5BFE" w14:paraId="67B8B29D" w14:textId="77777777" w:rsidTr="00F06E3C">
        <w:tc>
          <w:tcPr>
            <w:tcW w:w="316" w:type="pct"/>
            <w:vAlign w:val="center"/>
          </w:tcPr>
          <w:p w14:paraId="60D24D39" w14:textId="3C6F1AD3" w:rsidR="00A07F3B" w:rsidRPr="004B5BFE" w:rsidRDefault="00A07F3B" w:rsidP="00A07F3B">
            <w:pPr>
              <w:widowControl w:val="0"/>
              <w:spacing w:line="264" w:lineRule="auto"/>
              <w:jc w:val="center"/>
              <w:rPr>
                <w:sz w:val="28"/>
                <w:szCs w:val="28"/>
                <w:lang w:val="vi-VN"/>
              </w:rPr>
            </w:pPr>
            <w:r w:rsidRPr="004B5BFE">
              <w:rPr>
                <w:sz w:val="28"/>
                <w:szCs w:val="28"/>
              </w:rPr>
              <w:t>4.</w:t>
            </w:r>
            <w:r w:rsidRPr="004B5BFE">
              <w:rPr>
                <w:sz w:val="28"/>
                <w:szCs w:val="28"/>
                <w:lang w:val="vi-VN"/>
              </w:rPr>
              <w:t>5</w:t>
            </w:r>
          </w:p>
        </w:tc>
        <w:tc>
          <w:tcPr>
            <w:tcW w:w="1789" w:type="pct"/>
            <w:vAlign w:val="center"/>
          </w:tcPr>
          <w:p w14:paraId="7EE97884" w14:textId="3E50427A" w:rsidR="00A07F3B" w:rsidRPr="004B5BFE" w:rsidRDefault="00A07F3B" w:rsidP="00A07F3B">
            <w:pPr>
              <w:widowControl w:val="0"/>
              <w:spacing w:line="264" w:lineRule="auto"/>
              <w:rPr>
                <w:sz w:val="28"/>
                <w:szCs w:val="28"/>
              </w:rPr>
            </w:pPr>
            <w:r w:rsidRPr="004B5BFE">
              <w:rPr>
                <w:sz w:val="28"/>
                <w:szCs w:val="28"/>
              </w:rPr>
              <w:t>Hệ thống tụ bù hạ áp</w:t>
            </w:r>
          </w:p>
        </w:tc>
        <w:tc>
          <w:tcPr>
            <w:tcW w:w="441" w:type="pct"/>
            <w:vAlign w:val="center"/>
          </w:tcPr>
          <w:p w14:paraId="5DC166F9" w14:textId="77777777" w:rsidR="00A07F3B" w:rsidRPr="004B5BFE" w:rsidRDefault="00A07F3B" w:rsidP="00A07F3B">
            <w:pPr>
              <w:widowControl w:val="0"/>
              <w:spacing w:line="264" w:lineRule="auto"/>
              <w:jc w:val="center"/>
              <w:rPr>
                <w:sz w:val="28"/>
                <w:szCs w:val="28"/>
              </w:rPr>
            </w:pPr>
          </w:p>
        </w:tc>
        <w:tc>
          <w:tcPr>
            <w:tcW w:w="1591" w:type="pct"/>
            <w:vAlign w:val="center"/>
          </w:tcPr>
          <w:p w14:paraId="5F984495" w14:textId="0AA77067" w:rsidR="00A07F3B" w:rsidRPr="004B5BFE" w:rsidRDefault="00A07F3B" w:rsidP="00A07F3B">
            <w:pPr>
              <w:widowControl w:val="0"/>
              <w:tabs>
                <w:tab w:val="left" w:pos="720"/>
                <w:tab w:val="left" w:pos="8460"/>
                <w:tab w:val="left" w:pos="8550"/>
                <w:tab w:val="left" w:pos="9354"/>
              </w:tabs>
              <w:jc w:val="both"/>
              <w:rPr>
                <w:sz w:val="28"/>
                <w:szCs w:val="28"/>
                <w:lang w:val="vi-VN"/>
              </w:rPr>
            </w:pPr>
            <w:r w:rsidRPr="004B5BFE">
              <w:rPr>
                <w:sz w:val="28"/>
                <w:szCs w:val="28"/>
              </w:rPr>
              <w:t>Theo bản vẽ thiết kế và yêu cầu kỹ thuật của tủ tụ bù hạ áp (nếu có)</w:t>
            </w:r>
          </w:p>
        </w:tc>
        <w:tc>
          <w:tcPr>
            <w:tcW w:w="863" w:type="pct"/>
          </w:tcPr>
          <w:p w14:paraId="6F8BF812" w14:textId="77777777" w:rsidR="00A07F3B" w:rsidRPr="004B5BFE" w:rsidRDefault="00A07F3B" w:rsidP="00A07F3B">
            <w:pPr>
              <w:widowControl w:val="0"/>
              <w:spacing w:line="264" w:lineRule="auto"/>
              <w:jc w:val="center"/>
              <w:rPr>
                <w:sz w:val="28"/>
                <w:szCs w:val="28"/>
              </w:rPr>
            </w:pPr>
          </w:p>
        </w:tc>
      </w:tr>
      <w:tr w:rsidR="005D3BB6" w:rsidRPr="004B5BFE" w14:paraId="14E22FDD" w14:textId="77777777" w:rsidTr="00F06E3C">
        <w:tc>
          <w:tcPr>
            <w:tcW w:w="316" w:type="pct"/>
            <w:vAlign w:val="center"/>
            <w:hideMark/>
          </w:tcPr>
          <w:p w14:paraId="33A9166A" w14:textId="7EFF3E54" w:rsidR="00A9796F" w:rsidRPr="004B5BFE" w:rsidRDefault="00EA0512" w:rsidP="00D55EAC">
            <w:pPr>
              <w:widowControl w:val="0"/>
              <w:tabs>
                <w:tab w:val="left" w:pos="720"/>
                <w:tab w:val="left" w:pos="8460"/>
                <w:tab w:val="left" w:pos="8550"/>
                <w:tab w:val="left" w:pos="9354"/>
              </w:tabs>
              <w:jc w:val="both"/>
              <w:rPr>
                <w:b/>
                <w:sz w:val="28"/>
                <w:szCs w:val="28"/>
              </w:rPr>
            </w:pPr>
            <w:r w:rsidRPr="004B5BFE">
              <w:rPr>
                <w:b/>
                <w:sz w:val="28"/>
                <w:szCs w:val="28"/>
              </w:rPr>
              <w:t>5</w:t>
            </w:r>
          </w:p>
        </w:tc>
        <w:tc>
          <w:tcPr>
            <w:tcW w:w="1789" w:type="pct"/>
            <w:vAlign w:val="center"/>
            <w:hideMark/>
          </w:tcPr>
          <w:p w14:paraId="78CDB121" w14:textId="77777777" w:rsidR="00A9796F" w:rsidRPr="004B5BFE" w:rsidRDefault="00A9796F" w:rsidP="00D55EAC">
            <w:pPr>
              <w:widowControl w:val="0"/>
              <w:tabs>
                <w:tab w:val="left" w:pos="720"/>
                <w:tab w:val="left" w:pos="8460"/>
                <w:tab w:val="left" w:pos="8550"/>
                <w:tab w:val="left" w:pos="9354"/>
              </w:tabs>
              <w:jc w:val="both"/>
              <w:rPr>
                <w:b/>
                <w:sz w:val="28"/>
                <w:szCs w:val="28"/>
              </w:rPr>
            </w:pPr>
            <w:r w:rsidRPr="004B5BFE">
              <w:rPr>
                <w:b/>
                <w:sz w:val="28"/>
                <w:szCs w:val="28"/>
              </w:rPr>
              <w:t>Hồ sơ, tài liệu kèm theo</w:t>
            </w:r>
          </w:p>
        </w:tc>
        <w:tc>
          <w:tcPr>
            <w:tcW w:w="441" w:type="pct"/>
            <w:vAlign w:val="center"/>
          </w:tcPr>
          <w:p w14:paraId="061129EA"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5B81B146"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 xml:space="preserve">Đầy đủ, đáp ứng yêu cầu theo mục </w:t>
            </w:r>
            <w:r w:rsidRPr="004B5BFE">
              <w:rPr>
                <w:sz w:val="28"/>
                <w:szCs w:val="28"/>
                <w:lang w:val="vi-VN"/>
              </w:rPr>
              <w:t>II.</w:t>
            </w:r>
            <w:r w:rsidRPr="004B5BFE">
              <w:rPr>
                <w:sz w:val="28"/>
                <w:szCs w:val="28"/>
              </w:rPr>
              <w:t>1.3</w:t>
            </w:r>
          </w:p>
        </w:tc>
        <w:tc>
          <w:tcPr>
            <w:tcW w:w="863" w:type="pct"/>
          </w:tcPr>
          <w:p w14:paraId="197ABE46" w14:textId="77777777" w:rsidR="00A9796F" w:rsidRPr="004B5BFE" w:rsidRDefault="00A9796F" w:rsidP="00D55EAC">
            <w:pPr>
              <w:widowControl w:val="0"/>
              <w:tabs>
                <w:tab w:val="left" w:pos="720"/>
                <w:tab w:val="left" w:pos="8460"/>
                <w:tab w:val="left" w:pos="8550"/>
                <w:tab w:val="left" w:pos="9354"/>
              </w:tabs>
              <w:jc w:val="both"/>
              <w:rPr>
                <w:sz w:val="28"/>
                <w:szCs w:val="28"/>
              </w:rPr>
            </w:pPr>
          </w:p>
        </w:tc>
      </w:tr>
      <w:tr w:rsidR="005D3BB6" w:rsidRPr="005D3BB6" w14:paraId="37705662" w14:textId="77777777" w:rsidTr="00D27077">
        <w:trPr>
          <w:trHeight w:val="1115"/>
        </w:trPr>
        <w:tc>
          <w:tcPr>
            <w:tcW w:w="316" w:type="pct"/>
            <w:vAlign w:val="center"/>
          </w:tcPr>
          <w:p w14:paraId="4453001C" w14:textId="64BD42A5" w:rsidR="00A9796F" w:rsidRPr="004B5BFE" w:rsidRDefault="00EA0512" w:rsidP="00D55EAC">
            <w:pPr>
              <w:widowControl w:val="0"/>
              <w:tabs>
                <w:tab w:val="left" w:pos="720"/>
                <w:tab w:val="left" w:pos="8460"/>
                <w:tab w:val="left" w:pos="8550"/>
                <w:tab w:val="left" w:pos="9354"/>
              </w:tabs>
              <w:jc w:val="both"/>
              <w:rPr>
                <w:sz w:val="28"/>
                <w:szCs w:val="28"/>
              </w:rPr>
            </w:pPr>
            <w:r w:rsidRPr="004B5BFE">
              <w:rPr>
                <w:b/>
                <w:sz w:val="28"/>
                <w:szCs w:val="28"/>
              </w:rPr>
              <w:t>6</w:t>
            </w:r>
          </w:p>
        </w:tc>
        <w:tc>
          <w:tcPr>
            <w:tcW w:w="1789" w:type="pct"/>
            <w:vAlign w:val="center"/>
            <w:hideMark/>
          </w:tcPr>
          <w:p w14:paraId="3F380F4F" w14:textId="77777777" w:rsidR="00A9796F" w:rsidRPr="004B5BFE" w:rsidRDefault="00A9796F" w:rsidP="00D55EAC">
            <w:pPr>
              <w:widowControl w:val="0"/>
              <w:tabs>
                <w:tab w:val="left" w:pos="720"/>
                <w:tab w:val="left" w:pos="8460"/>
                <w:tab w:val="left" w:pos="8550"/>
                <w:tab w:val="left" w:pos="9354"/>
              </w:tabs>
              <w:jc w:val="both"/>
              <w:rPr>
                <w:sz w:val="28"/>
                <w:szCs w:val="28"/>
              </w:rPr>
            </w:pPr>
            <w:r w:rsidRPr="004B5BFE">
              <w:rPr>
                <w:b/>
                <w:sz w:val="28"/>
                <w:szCs w:val="28"/>
              </w:rPr>
              <w:t>Phụ kiện kèm theo</w:t>
            </w:r>
          </w:p>
        </w:tc>
        <w:tc>
          <w:tcPr>
            <w:tcW w:w="441" w:type="pct"/>
            <w:vAlign w:val="center"/>
          </w:tcPr>
          <w:p w14:paraId="64B01B12" w14:textId="77777777" w:rsidR="00A9796F" w:rsidRPr="004B5BFE" w:rsidRDefault="00A9796F" w:rsidP="00D55EAC">
            <w:pPr>
              <w:widowControl w:val="0"/>
              <w:tabs>
                <w:tab w:val="left" w:pos="720"/>
                <w:tab w:val="left" w:pos="8460"/>
                <w:tab w:val="left" w:pos="8550"/>
                <w:tab w:val="left" w:pos="9354"/>
              </w:tabs>
              <w:jc w:val="center"/>
              <w:rPr>
                <w:sz w:val="28"/>
                <w:szCs w:val="28"/>
              </w:rPr>
            </w:pPr>
          </w:p>
        </w:tc>
        <w:tc>
          <w:tcPr>
            <w:tcW w:w="1591" w:type="pct"/>
            <w:vAlign w:val="center"/>
          </w:tcPr>
          <w:p w14:paraId="530B656B" w14:textId="6D8DB046" w:rsidR="00A9796F" w:rsidRPr="004B5BFE" w:rsidRDefault="00A9796F" w:rsidP="00D55EAC">
            <w:pPr>
              <w:widowControl w:val="0"/>
              <w:tabs>
                <w:tab w:val="left" w:pos="720"/>
                <w:tab w:val="left" w:pos="8460"/>
                <w:tab w:val="left" w:pos="8550"/>
                <w:tab w:val="left" w:pos="9354"/>
              </w:tabs>
              <w:jc w:val="both"/>
              <w:rPr>
                <w:sz w:val="28"/>
                <w:szCs w:val="28"/>
              </w:rPr>
            </w:pPr>
            <w:r w:rsidRPr="004B5BFE">
              <w:rPr>
                <w:sz w:val="28"/>
                <w:szCs w:val="28"/>
              </w:rPr>
              <w:t>Đầy đủ, đảm bảo đáp ứng công tác lắp đặt tại hiện trường</w:t>
            </w:r>
            <w:r w:rsidR="00955644" w:rsidRPr="004B5BFE">
              <w:rPr>
                <w:sz w:val="28"/>
                <w:szCs w:val="28"/>
              </w:rPr>
              <w:t>.</w:t>
            </w:r>
          </w:p>
        </w:tc>
        <w:tc>
          <w:tcPr>
            <w:tcW w:w="863" w:type="pct"/>
          </w:tcPr>
          <w:p w14:paraId="773E9894" w14:textId="77777777" w:rsidR="00A9796F" w:rsidRPr="005D3BB6" w:rsidRDefault="00A9796F" w:rsidP="00D55EAC">
            <w:pPr>
              <w:widowControl w:val="0"/>
              <w:tabs>
                <w:tab w:val="left" w:pos="720"/>
                <w:tab w:val="left" w:pos="8460"/>
                <w:tab w:val="left" w:pos="8550"/>
                <w:tab w:val="left" w:pos="9354"/>
              </w:tabs>
              <w:jc w:val="both"/>
              <w:rPr>
                <w:sz w:val="28"/>
                <w:szCs w:val="28"/>
              </w:rPr>
            </w:pPr>
          </w:p>
        </w:tc>
      </w:tr>
    </w:tbl>
    <w:p w14:paraId="7760EE67" w14:textId="10C0A9A0" w:rsidR="00A9796F" w:rsidRPr="005D3BB6" w:rsidRDefault="00A9796F" w:rsidP="00A265B9">
      <w:pPr>
        <w:pStyle w:val="Heading1"/>
        <w:spacing w:before="120"/>
        <w:ind w:left="0" w:firstLine="567"/>
        <w:jc w:val="both"/>
      </w:pPr>
      <w:r w:rsidRPr="005D3BB6">
        <w:rPr>
          <w:lang w:val="vi-VN"/>
        </w:rPr>
        <w:t>II.</w:t>
      </w:r>
      <w:r w:rsidR="009771D6">
        <w:t>2</w:t>
      </w:r>
      <w:r w:rsidRPr="005D3BB6">
        <w:t xml:space="preserve">- Quy cách kỹ thuật của hộp chụp cực, máng cáp cao, </w:t>
      </w:r>
      <w:r w:rsidR="003311FC">
        <w:t>hạ áp của máy biến áp phân phối</w:t>
      </w:r>
    </w:p>
    <w:p w14:paraId="5CA6D0C0" w14:textId="5D6A92D8" w:rsidR="00A9796F" w:rsidRPr="005D3BB6" w:rsidRDefault="00A9796F" w:rsidP="00D55EAC">
      <w:pPr>
        <w:pStyle w:val="Heading2"/>
        <w:keepNext w:val="0"/>
        <w:keepLines w:val="0"/>
        <w:widowControl w:val="0"/>
        <w:autoSpaceDE w:val="0"/>
        <w:autoSpaceDN w:val="0"/>
        <w:spacing w:before="0" w:line="264" w:lineRule="auto"/>
        <w:ind w:left="567"/>
        <w:jc w:val="both"/>
        <w:rPr>
          <w:rFonts w:ascii="Times New Roman" w:hAnsi="Times New Roman" w:cs="Times New Roman"/>
          <w:b w:val="0"/>
          <w:color w:val="auto"/>
          <w:sz w:val="28"/>
          <w:szCs w:val="28"/>
        </w:rPr>
      </w:pPr>
      <w:r w:rsidRPr="005D3BB6">
        <w:rPr>
          <w:rFonts w:ascii="Times New Roman" w:hAnsi="Times New Roman" w:cs="Times New Roman"/>
          <w:color w:val="auto"/>
          <w:sz w:val="28"/>
          <w:szCs w:val="28"/>
          <w:lang w:val="vi-VN"/>
        </w:rPr>
        <w:t>II.</w:t>
      </w:r>
      <w:r w:rsidR="009771D6">
        <w:rPr>
          <w:rFonts w:ascii="Times New Roman" w:hAnsi="Times New Roman" w:cs="Times New Roman"/>
          <w:color w:val="auto"/>
          <w:sz w:val="28"/>
          <w:szCs w:val="28"/>
        </w:rPr>
        <w:t>2</w:t>
      </w:r>
      <w:r w:rsidRPr="005D3BB6">
        <w:rPr>
          <w:rFonts w:ascii="Times New Roman" w:hAnsi="Times New Roman" w:cs="Times New Roman"/>
          <w:color w:val="auto"/>
          <w:sz w:val="28"/>
          <w:szCs w:val="28"/>
        </w:rPr>
        <w:t>.1- Yêu cầu kỹ thuậ</w:t>
      </w:r>
      <w:r w:rsidR="003311FC">
        <w:rPr>
          <w:rFonts w:ascii="Times New Roman" w:hAnsi="Times New Roman" w:cs="Times New Roman"/>
          <w:color w:val="auto"/>
          <w:sz w:val="28"/>
          <w:szCs w:val="28"/>
        </w:rPr>
        <w:t>t chung</w:t>
      </w:r>
    </w:p>
    <w:p w14:paraId="06A34A91" w14:textId="77777777" w:rsidR="00A9796F" w:rsidRPr="005D3BB6" w:rsidRDefault="00A9796F" w:rsidP="00D55EAC">
      <w:pPr>
        <w:widowControl w:val="0"/>
        <w:spacing w:line="264" w:lineRule="auto"/>
        <w:ind w:firstLine="567"/>
        <w:jc w:val="both"/>
        <w:rPr>
          <w:bCs/>
          <w:strike/>
          <w:sz w:val="28"/>
          <w:szCs w:val="28"/>
        </w:rPr>
      </w:pPr>
      <w:r w:rsidRPr="005D3BB6">
        <w:rPr>
          <w:bCs/>
          <w:sz w:val="28"/>
          <w:szCs w:val="28"/>
        </w:rPr>
        <w:t>a</w:t>
      </w:r>
      <w:r w:rsidRPr="005D3BB6">
        <w:rPr>
          <w:bCs/>
          <w:sz w:val="28"/>
          <w:szCs w:val="28"/>
          <w:lang w:val="vi-VN"/>
        </w:rPr>
        <w:t>)</w:t>
      </w:r>
      <w:r w:rsidRPr="005D3BB6">
        <w:rPr>
          <w:bCs/>
          <w:sz w:val="28"/>
          <w:szCs w:val="28"/>
        </w:rPr>
        <w:t xml:space="preserve"> Các chi tiết dạng mặt phẳng được chế tạo bằng thép tấm (tôn) có chiều dày ≥ 2mm và được sơn tĩnh điện ở tất cả các bề mặt. Yêu cầu kỹ thuật về lớp sơn theo tiêu chuẩn ANSI 70. Sử dụng màu sơn đồng bộ với màu sơn của trụ thép và các chi tiết khác của trụ thép.</w:t>
      </w:r>
    </w:p>
    <w:p w14:paraId="417056F8" w14:textId="77777777" w:rsidR="00A9796F" w:rsidRPr="005D3BB6" w:rsidRDefault="00A9796F" w:rsidP="00D55EAC">
      <w:pPr>
        <w:widowControl w:val="0"/>
        <w:spacing w:line="264" w:lineRule="auto"/>
        <w:ind w:firstLine="567"/>
        <w:jc w:val="both"/>
        <w:rPr>
          <w:bCs/>
          <w:sz w:val="28"/>
          <w:szCs w:val="28"/>
        </w:rPr>
      </w:pPr>
      <w:r w:rsidRPr="005D3BB6">
        <w:rPr>
          <w:bCs/>
          <w:sz w:val="28"/>
          <w:szCs w:val="28"/>
        </w:rPr>
        <w:t>b</w:t>
      </w:r>
      <w:r w:rsidRPr="005D3BB6">
        <w:rPr>
          <w:bCs/>
          <w:sz w:val="28"/>
          <w:szCs w:val="28"/>
          <w:lang w:val="vi-VN"/>
        </w:rPr>
        <w:t>)</w:t>
      </w:r>
      <w:r w:rsidRPr="005D3BB6">
        <w:rPr>
          <w:bCs/>
          <w:sz w:val="28"/>
          <w:szCs w:val="28"/>
        </w:rPr>
        <w:t xml:space="preserve"> Không giới hạn việc sử dụng các hộp chụp cực, máng cáp cao, hạ áp làm bằng kim loại chống gỉ.</w:t>
      </w:r>
    </w:p>
    <w:p w14:paraId="0DC54E13" w14:textId="77777777" w:rsidR="00A9796F" w:rsidRPr="005D3BB6" w:rsidRDefault="00A9796F" w:rsidP="00D55EAC">
      <w:pPr>
        <w:widowControl w:val="0"/>
        <w:spacing w:line="264" w:lineRule="auto"/>
        <w:ind w:firstLine="567"/>
        <w:jc w:val="both"/>
        <w:rPr>
          <w:bCs/>
          <w:sz w:val="28"/>
          <w:szCs w:val="28"/>
        </w:rPr>
      </w:pPr>
      <w:r w:rsidRPr="005D3BB6">
        <w:rPr>
          <w:sz w:val="28"/>
          <w:szCs w:val="28"/>
        </w:rPr>
        <w:t>c</w:t>
      </w:r>
      <w:r w:rsidRPr="005D3BB6">
        <w:rPr>
          <w:sz w:val="28"/>
          <w:szCs w:val="28"/>
          <w:lang w:val="vi-VN"/>
        </w:rPr>
        <w:t>)</w:t>
      </w:r>
      <w:r w:rsidRPr="005D3BB6">
        <w:rPr>
          <w:sz w:val="28"/>
          <w:szCs w:val="28"/>
        </w:rPr>
        <w:t xml:space="preserve"> Đối với chụp cực của MBA, yêu cầu phải thiết kế vị trí mở được cửa để phục vụ công tác kiểm tra định kỳ tình trạng mặt MBA bằng mắt thường; cửa được thiết kế để có thể đóng mở bằng bản lề và có thể khóa lại bằng khóa móc.</w:t>
      </w:r>
    </w:p>
    <w:p w14:paraId="6550EA8B" w14:textId="77777777" w:rsidR="00A9796F" w:rsidRPr="005D3BB6" w:rsidRDefault="00A9796F" w:rsidP="00D55EAC">
      <w:pPr>
        <w:widowControl w:val="0"/>
        <w:spacing w:line="264" w:lineRule="auto"/>
        <w:ind w:firstLine="567"/>
        <w:jc w:val="both"/>
        <w:rPr>
          <w:bCs/>
          <w:sz w:val="28"/>
          <w:szCs w:val="28"/>
        </w:rPr>
      </w:pPr>
      <w:r w:rsidRPr="005D3BB6">
        <w:rPr>
          <w:bCs/>
          <w:sz w:val="28"/>
          <w:szCs w:val="28"/>
        </w:rPr>
        <w:t>d</w:t>
      </w:r>
      <w:r w:rsidRPr="005D3BB6">
        <w:rPr>
          <w:bCs/>
          <w:sz w:val="28"/>
          <w:szCs w:val="28"/>
          <w:lang w:val="vi-VN"/>
        </w:rPr>
        <w:t>)</w:t>
      </w:r>
      <w:r w:rsidRPr="005D3BB6">
        <w:rPr>
          <w:bCs/>
          <w:sz w:val="28"/>
          <w:szCs w:val="28"/>
        </w:rPr>
        <w:t xml:space="preserve"> Thiết kế của các kết cấu hộp chụp cực, máng cáp cao, hạ áp tối thiểu phải đáp ứng các yêu cầu sau đây:</w:t>
      </w:r>
    </w:p>
    <w:p w14:paraId="6C42C6D0"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Hình dạng, kích thước phải phù hợp với kích thước MBA và kết cấu trụ thép lắp đặt MBA.</w:t>
      </w:r>
    </w:p>
    <w:p w14:paraId="58D1FE1D"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Có khả năng chịu tác động cơ học cao và bền với thời gian.</w:t>
      </w:r>
    </w:p>
    <w:p w14:paraId="0B0E95C0"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Lắp đặt nhanh chóng và dễ dàng.</w:t>
      </w:r>
    </w:p>
    <w:p w14:paraId="499399DA"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xml:space="preserve">- Đảm bảo độ kín để chống bụi, nước xâm nhập. </w:t>
      </w:r>
    </w:p>
    <w:p w14:paraId="3E821564" w14:textId="77777777" w:rsidR="00A9796F" w:rsidRPr="005D3BB6" w:rsidRDefault="00A9796F" w:rsidP="00D55EAC">
      <w:pPr>
        <w:pStyle w:val="BodyText2"/>
        <w:widowControl w:val="0"/>
        <w:spacing w:after="0" w:line="264" w:lineRule="auto"/>
        <w:ind w:right="28" w:firstLine="567"/>
        <w:jc w:val="both"/>
        <w:rPr>
          <w:iCs/>
          <w:sz w:val="28"/>
          <w:szCs w:val="28"/>
        </w:rPr>
      </w:pPr>
      <w:r w:rsidRPr="005D3BB6">
        <w:rPr>
          <w:iCs/>
          <w:sz w:val="28"/>
          <w:szCs w:val="28"/>
        </w:rPr>
        <w:t>- Tùy thuộc vị trí đặt trạm biến áp, yêu cầu tính toán thiết kế đồng bộ hệ thống chống tràn dầu trong trường hợp sự cố MBA</w:t>
      </w:r>
    </w:p>
    <w:p w14:paraId="1F7B64F6" w14:textId="0D1381DB" w:rsidR="00A9796F" w:rsidRPr="005D3BB6" w:rsidRDefault="00A9796F" w:rsidP="00D55EAC">
      <w:pPr>
        <w:pStyle w:val="Heading2"/>
        <w:keepNext w:val="0"/>
        <w:keepLines w:val="0"/>
        <w:widowControl w:val="0"/>
        <w:autoSpaceDE w:val="0"/>
        <w:autoSpaceDN w:val="0"/>
        <w:spacing w:before="0" w:line="264" w:lineRule="auto"/>
        <w:ind w:left="567"/>
        <w:jc w:val="both"/>
        <w:rPr>
          <w:rFonts w:ascii="Times New Roman" w:hAnsi="Times New Roman" w:cs="Times New Roman"/>
          <w:b w:val="0"/>
          <w:color w:val="auto"/>
          <w:sz w:val="28"/>
          <w:szCs w:val="28"/>
        </w:rPr>
      </w:pPr>
      <w:r w:rsidRPr="005D3BB6">
        <w:rPr>
          <w:rFonts w:ascii="Times New Roman" w:hAnsi="Times New Roman" w:cs="Times New Roman"/>
          <w:color w:val="auto"/>
          <w:sz w:val="28"/>
          <w:szCs w:val="28"/>
          <w:lang w:val="vi-VN"/>
        </w:rPr>
        <w:t>II.</w:t>
      </w:r>
      <w:r w:rsidR="009771D6">
        <w:rPr>
          <w:rFonts w:ascii="Times New Roman" w:hAnsi="Times New Roman" w:cs="Times New Roman"/>
          <w:color w:val="auto"/>
          <w:sz w:val="28"/>
          <w:szCs w:val="28"/>
        </w:rPr>
        <w:t>2</w:t>
      </w:r>
      <w:r w:rsidRPr="005D3BB6">
        <w:rPr>
          <w:rFonts w:ascii="Times New Roman" w:hAnsi="Times New Roman" w:cs="Times New Roman"/>
          <w:color w:val="auto"/>
          <w:sz w:val="28"/>
          <w:szCs w:val="28"/>
        </w:rPr>
        <w:t>.2- Yêu cầu về cung cấp hồ sơ, tài liệ</w:t>
      </w:r>
      <w:r w:rsidR="003311FC">
        <w:rPr>
          <w:rFonts w:ascii="Times New Roman" w:hAnsi="Times New Roman" w:cs="Times New Roman"/>
          <w:color w:val="auto"/>
          <w:sz w:val="28"/>
          <w:szCs w:val="28"/>
        </w:rPr>
        <w:t>u</w:t>
      </w:r>
    </w:p>
    <w:p w14:paraId="5BDCFDB8" w14:textId="77777777" w:rsidR="00A9796F" w:rsidRPr="005D3BB6" w:rsidRDefault="00A9796F" w:rsidP="00D55EAC">
      <w:pPr>
        <w:widowControl w:val="0"/>
        <w:spacing w:line="264" w:lineRule="auto"/>
        <w:ind w:firstLine="567"/>
        <w:jc w:val="both"/>
        <w:rPr>
          <w:sz w:val="28"/>
          <w:szCs w:val="28"/>
        </w:rPr>
      </w:pPr>
      <w:r w:rsidRPr="005D3BB6">
        <w:rPr>
          <w:sz w:val="28"/>
          <w:szCs w:val="28"/>
        </w:rPr>
        <w:t xml:space="preserve">Các chi tiết của hộp chụp cực, máng cáp cao, hạ áp </w:t>
      </w:r>
      <w:r w:rsidRPr="005D3BB6">
        <w:rPr>
          <w:sz w:val="28"/>
          <w:szCs w:val="28"/>
          <w:lang w:val="fr-FR"/>
        </w:rPr>
        <w:t>tối thiểu phải được cung cấp kèm theo các hồ sơ, tài liệu kỹ thuật sau đây:</w:t>
      </w:r>
    </w:p>
    <w:p w14:paraId="47FE5934" w14:textId="77777777" w:rsidR="00A9796F" w:rsidRPr="005D3BB6" w:rsidRDefault="00A9796F" w:rsidP="00D55EAC">
      <w:pPr>
        <w:widowControl w:val="0"/>
        <w:spacing w:line="264" w:lineRule="auto"/>
        <w:ind w:firstLine="567"/>
        <w:jc w:val="both"/>
        <w:rPr>
          <w:sz w:val="28"/>
          <w:szCs w:val="28"/>
        </w:rPr>
      </w:pPr>
      <w:r w:rsidRPr="005D3BB6">
        <w:rPr>
          <w:sz w:val="28"/>
          <w:szCs w:val="28"/>
        </w:rPr>
        <w:t>- Tài liệu mô tả thiết kế kỹ thuật.</w:t>
      </w:r>
    </w:p>
    <w:p w14:paraId="03B1062C" w14:textId="4C098009" w:rsidR="00A9796F" w:rsidRDefault="00A9796F" w:rsidP="00D55EAC">
      <w:pPr>
        <w:widowControl w:val="0"/>
        <w:spacing w:line="264" w:lineRule="auto"/>
        <w:ind w:firstLine="567"/>
        <w:jc w:val="both"/>
        <w:rPr>
          <w:sz w:val="28"/>
          <w:szCs w:val="28"/>
        </w:rPr>
      </w:pPr>
      <w:r w:rsidRPr="005D3BB6">
        <w:rPr>
          <w:sz w:val="28"/>
          <w:szCs w:val="28"/>
        </w:rPr>
        <w:t>- Bản vẽ kỹ thuật và hướng dẫn lắp đặt.</w:t>
      </w:r>
    </w:p>
    <w:p w14:paraId="2215557A" w14:textId="77777777" w:rsidR="00B54B59" w:rsidRDefault="00B54B59" w:rsidP="00B54B59">
      <w:pPr>
        <w:widowControl w:val="0"/>
        <w:spacing w:line="264" w:lineRule="auto"/>
        <w:ind w:firstLine="567"/>
        <w:jc w:val="center"/>
        <w:rPr>
          <w:b/>
          <w:sz w:val="28"/>
          <w:szCs w:val="28"/>
        </w:rPr>
      </w:pPr>
    </w:p>
    <w:p w14:paraId="17C8F408" w14:textId="77777777" w:rsidR="008C54CE" w:rsidRDefault="008C54CE">
      <w:pPr>
        <w:spacing w:line="276" w:lineRule="auto"/>
        <w:jc w:val="center"/>
        <w:rPr>
          <w:b/>
          <w:sz w:val="28"/>
          <w:szCs w:val="28"/>
        </w:rPr>
      </w:pPr>
      <w:r>
        <w:rPr>
          <w:b/>
          <w:sz w:val="28"/>
          <w:szCs w:val="28"/>
        </w:rPr>
        <w:br w:type="page"/>
      </w:r>
    </w:p>
    <w:p w14:paraId="60329343" w14:textId="31BF6D18" w:rsidR="009621E9" w:rsidRDefault="007B6E88" w:rsidP="00B54B59">
      <w:pPr>
        <w:widowControl w:val="0"/>
        <w:spacing w:line="264" w:lineRule="auto"/>
        <w:ind w:firstLine="567"/>
        <w:jc w:val="center"/>
        <w:rPr>
          <w:b/>
          <w:sz w:val="28"/>
          <w:szCs w:val="28"/>
        </w:rPr>
      </w:pPr>
      <w:r w:rsidRPr="0091770F">
        <w:rPr>
          <w:b/>
          <w:sz w:val="28"/>
          <w:szCs w:val="28"/>
        </w:rPr>
        <w:t xml:space="preserve">III- </w:t>
      </w:r>
      <w:r w:rsidR="009621E9">
        <w:rPr>
          <w:b/>
          <w:sz w:val="28"/>
          <w:szCs w:val="28"/>
        </w:rPr>
        <w:t>PHỤ LỤC</w:t>
      </w:r>
    </w:p>
    <w:p w14:paraId="05A396CC" w14:textId="6FCC09CE" w:rsidR="0091770F" w:rsidRPr="003311FC" w:rsidRDefault="00F002BD" w:rsidP="00B54B59">
      <w:pPr>
        <w:widowControl w:val="0"/>
        <w:spacing w:line="264" w:lineRule="auto"/>
        <w:ind w:firstLine="567"/>
        <w:jc w:val="center"/>
        <w:rPr>
          <w:b/>
          <w:sz w:val="28"/>
          <w:szCs w:val="28"/>
        </w:rPr>
      </w:pPr>
      <w:r>
        <w:rPr>
          <w:b/>
          <w:sz w:val="28"/>
          <w:szCs w:val="28"/>
        </w:rPr>
        <w:t>YÊU CẦU</w:t>
      </w:r>
      <w:r w:rsidR="009621E9">
        <w:rPr>
          <w:b/>
          <w:sz w:val="28"/>
          <w:szCs w:val="28"/>
        </w:rPr>
        <w:t xml:space="preserve"> KỸ THUẬT TỦ ĐIỆN TỔNG HẠ ÁP</w:t>
      </w:r>
    </w:p>
    <w:p w14:paraId="6FDCCD06" w14:textId="20E76F81" w:rsidR="0091770F" w:rsidRPr="009621E9" w:rsidRDefault="009621E9" w:rsidP="001F30FA">
      <w:pPr>
        <w:ind w:firstLine="567"/>
        <w:rPr>
          <w:b/>
          <w:sz w:val="28"/>
          <w:szCs w:val="28"/>
        </w:rPr>
      </w:pPr>
      <w:r>
        <w:rPr>
          <w:b/>
          <w:sz w:val="28"/>
          <w:szCs w:val="28"/>
        </w:rPr>
        <w:t>A- Căn cứ</w:t>
      </w:r>
    </w:p>
    <w:p w14:paraId="5524C5D6" w14:textId="77777777" w:rsidR="007B6B6E" w:rsidRPr="007B6B6E" w:rsidRDefault="007B6B6E" w:rsidP="004F7F16">
      <w:pPr>
        <w:ind w:firstLine="567"/>
        <w:jc w:val="both"/>
        <w:rPr>
          <w:sz w:val="28"/>
          <w:szCs w:val="28"/>
        </w:rPr>
      </w:pPr>
      <w:r w:rsidRPr="007B6B6E">
        <w:rPr>
          <w:sz w:val="28"/>
          <w:szCs w:val="28"/>
        </w:rPr>
        <w:t>- Quyết định số 9871/QĐ-EVNHANOI ngày 27/11/2020 của Tổng công ty Điện lực TP Hà Nội về việc ban hành tiêu chuẩn kỹ thuật vật tư thiết bị trên lưới điện hạ áp trong Tổng công ty Điện lực TP Hà Nội;</w:t>
      </w:r>
    </w:p>
    <w:p w14:paraId="7EC691A2" w14:textId="3B8D51EC" w:rsidR="007B6B6E" w:rsidRPr="007B6B6E" w:rsidRDefault="007B6B6E" w:rsidP="004F7F16">
      <w:pPr>
        <w:ind w:firstLine="567"/>
        <w:jc w:val="both"/>
        <w:rPr>
          <w:sz w:val="28"/>
          <w:szCs w:val="28"/>
        </w:rPr>
      </w:pPr>
      <w:r w:rsidRPr="007B6B6E">
        <w:rPr>
          <w:sz w:val="28"/>
          <w:szCs w:val="28"/>
        </w:rPr>
        <w:tab/>
        <w:t>- Quyết định số 2431/QĐ-EVNHANOI ngày 19/3/202</w:t>
      </w:r>
      <w:r w:rsidR="004F7F16">
        <w:rPr>
          <w:sz w:val="28"/>
          <w:szCs w:val="28"/>
        </w:rPr>
        <w:t>6</w:t>
      </w:r>
      <w:r w:rsidRPr="007B6B6E">
        <w:rPr>
          <w:sz w:val="28"/>
          <w:szCs w:val="28"/>
        </w:rPr>
        <w:t xml:space="preserve"> của Tổng công ty điện lực TP Hà Nội </w:t>
      </w:r>
      <w:r w:rsidRPr="004F7F16">
        <w:rPr>
          <w:sz w:val="28"/>
          <w:szCs w:val="28"/>
        </w:rPr>
        <w:t>về việc ban hành Yêu cầu kỹ thuật Máy cắt hạ áp áp dụng trong Tổng công ty điện lực TP Hà Nội</w:t>
      </w:r>
      <w:r w:rsidRPr="007B6B6E">
        <w:rPr>
          <w:sz w:val="28"/>
          <w:szCs w:val="28"/>
        </w:rPr>
        <w:t>.</w:t>
      </w:r>
    </w:p>
    <w:p w14:paraId="572B56A7" w14:textId="3EDA59D9" w:rsidR="0091770F" w:rsidRPr="001F30FA" w:rsidRDefault="001F30FA" w:rsidP="0091770F">
      <w:pPr>
        <w:rPr>
          <w:b/>
          <w:sz w:val="28"/>
          <w:szCs w:val="28"/>
        </w:rPr>
      </w:pPr>
      <w:r w:rsidRPr="001F30FA">
        <w:rPr>
          <w:b/>
          <w:sz w:val="28"/>
          <w:szCs w:val="28"/>
        </w:rPr>
        <w:tab/>
        <w:t>B- Nội dung tiêu chuẩn</w:t>
      </w:r>
    </w:p>
    <w:p w14:paraId="34A81D16" w14:textId="2BB088F1" w:rsidR="0091770F" w:rsidRPr="001F30FA" w:rsidRDefault="0091770F" w:rsidP="0091770F">
      <w:pPr>
        <w:rPr>
          <w:b/>
          <w:sz w:val="28"/>
          <w:szCs w:val="28"/>
        </w:rPr>
      </w:pPr>
      <w:r w:rsidRPr="001F30FA">
        <w:rPr>
          <w:b/>
          <w:sz w:val="28"/>
          <w:szCs w:val="28"/>
        </w:rPr>
        <w:tab/>
      </w:r>
      <w:r w:rsidR="00D51C08">
        <w:rPr>
          <w:b/>
          <w:sz w:val="28"/>
          <w:szCs w:val="28"/>
        </w:rPr>
        <w:t>1</w:t>
      </w:r>
      <w:r w:rsidRPr="001F30FA">
        <w:rPr>
          <w:b/>
          <w:sz w:val="28"/>
          <w:szCs w:val="28"/>
        </w:rPr>
        <w:t>- Yêu cầu chung</w:t>
      </w:r>
    </w:p>
    <w:p w14:paraId="3070955B" w14:textId="4E729256" w:rsidR="0091770F" w:rsidRPr="0091770F" w:rsidRDefault="0091770F" w:rsidP="00D51C08">
      <w:pPr>
        <w:ind w:firstLine="567"/>
        <w:jc w:val="both"/>
        <w:rPr>
          <w:sz w:val="28"/>
          <w:szCs w:val="28"/>
        </w:rPr>
      </w:pPr>
      <w:r w:rsidRPr="0091770F">
        <w:rPr>
          <w:sz w:val="28"/>
          <w:szCs w:val="28"/>
        </w:rPr>
        <w:t xml:space="preserve">Yêu cầu đặc điểm kỹ thuật thiết kế, chế tạo, thử nghiệm, đóng gói, giao hàng của tủ điện hạ áp và các thiết bị đồng bộ được </w:t>
      </w:r>
      <w:r w:rsidR="00143963">
        <w:rPr>
          <w:sz w:val="28"/>
          <w:szCs w:val="28"/>
        </w:rPr>
        <w:t xml:space="preserve">lắp đặt trong tủ hạ áp </w:t>
      </w:r>
      <w:r w:rsidR="00143963" w:rsidRPr="00143963">
        <w:rPr>
          <w:sz w:val="28"/>
          <w:szCs w:val="28"/>
        </w:rPr>
        <w:t>vừa lắp đặt trong nhà vừa lắp đặt ngoài trời</w:t>
      </w:r>
      <w:r w:rsidRPr="0091770F">
        <w:rPr>
          <w:sz w:val="28"/>
          <w:szCs w:val="28"/>
        </w:rPr>
        <w:t>.</w:t>
      </w:r>
    </w:p>
    <w:p w14:paraId="6A1E9F05" w14:textId="77777777" w:rsidR="0091770F" w:rsidRPr="0091770F" w:rsidRDefault="0091770F" w:rsidP="00D51C08">
      <w:pPr>
        <w:ind w:firstLine="567"/>
        <w:jc w:val="both"/>
        <w:rPr>
          <w:sz w:val="28"/>
          <w:szCs w:val="28"/>
        </w:rPr>
      </w:pPr>
      <w:r w:rsidRPr="0091770F">
        <w:rPr>
          <w:sz w:val="28"/>
          <w:szCs w:val="28"/>
        </w:rPr>
        <w:t>Các sai khác so với phần điều kiện kỹ thuật này sẽ được nhà thầu nêu trong phụ lục riêng (đính kèm hồ sơ dự thầu nêu rõ các sai khác so với tài liệu thầu).</w:t>
      </w:r>
    </w:p>
    <w:p w14:paraId="33C7704A" w14:textId="7E440C39" w:rsidR="0091770F" w:rsidRPr="00C01DB8" w:rsidRDefault="0091770F" w:rsidP="0091770F">
      <w:pPr>
        <w:rPr>
          <w:b/>
          <w:sz w:val="28"/>
          <w:szCs w:val="28"/>
        </w:rPr>
      </w:pPr>
      <w:r w:rsidRPr="00C01DB8">
        <w:rPr>
          <w:b/>
          <w:sz w:val="28"/>
          <w:szCs w:val="28"/>
        </w:rPr>
        <w:tab/>
      </w:r>
      <w:r w:rsidR="00D51C08" w:rsidRPr="00C01DB8">
        <w:rPr>
          <w:b/>
          <w:sz w:val="28"/>
          <w:szCs w:val="28"/>
        </w:rPr>
        <w:t>2</w:t>
      </w:r>
      <w:r w:rsidRPr="00C01DB8">
        <w:rPr>
          <w:b/>
          <w:sz w:val="28"/>
          <w:szCs w:val="28"/>
        </w:rPr>
        <w:t>- Tiêu chuẩn áp dụng</w:t>
      </w:r>
    </w:p>
    <w:p w14:paraId="052B88D3" w14:textId="77777777" w:rsidR="0091770F" w:rsidRPr="0091770F" w:rsidRDefault="0091770F" w:rsidP="0091770F">
      <w:pPr>
        <w:rPr>
          <w:sz w:val="28"/>
          <w:szCs w:val="28"/>
        </w:rPr>
      </w:pPr>
      <w:r w:rsidRPr="0091770F">
        <w:rPr>
          <w:sz w:val="28"/>
          <w:szCs w:val="28"/>
        </w:rPr>
        <w:tab/>
      </w:r>
      <w:r w:rsidRPr="0091770F">
        <w:rPr>
          <w:sz w:val="28"/>
          <w:szCs w:val="28"/>
        </w:rPr>
        <w:tab/>
        <w:t>- IEC 60529: Mức bảo vệ tủ hạ áp (ký hiệu mã IP).</w:t>
      </w:r>
    </w:p>
    <w:p w14:paraId="722CB422" w14:textId="77777777" w:rsidR="0091770F" w:rsidRPr="0091770F" w:rsidRDefault="0091770F" w:rsidP="0091770F">
      <w:pPr>
        <w:rPr>
          <w:sz w:val="28"/>
          <w:szCs w:val="28"/>
        </w:rPr>
      </w:pPr>
      <w:r w:rsidRPr="0091770F">
        <w:rPr>
          <w:sz w:val="28"/>
          <w:szCs w:val="28"/>
        </w:rPr>
        <w:tab/>
      </w:r>
      <w:r w:rsidRPr="0091770F">
        <w:rPr>
          <w:sz w:val="28"/>
          <w:szCs w:val="28"/>
        </w:rPr>
        <w:tab/>
        <w:t>- IEC 60044-1: Máy biến dòng đo lường.</w:t>
      </w:r>
    </w:p>
    <w:p w14:paraId="38076002" w14:textId="77777777" w:rsidR="0091770F" w:rsidRPr="0091770F" w:rsidRDefault="0091770F" w:rsidP="0091770F">
      <w:pPr>
        <w:rPr>
          <w:sz w:val="28"/>
          <w:szCs w:val="28"/>
        </w:rPr>
      </w:pPr>
      <w:r w:rsidRPr="0091770F">
        <w:rPr>
          <w:sz w:val="28"/>
          <w:szCs w:val="28"/>
        </w:rPr>
        <w:tab/>
      </w:r>
      <w:r w:rsidRPr="0091770F">
        <w:rPr>
          <w:sz w:val="28"/>
          <w:szCs w:val="28"/>
        </w:rPr>
        <w:tab/>
        <w:t>- IEC 60439-1: Lắp ráp cơ cấu đóng ngắt và điều khiển hạ áp - Phần 1 thí nghiệm mẫu (Type tests) và thử nghiệm lắp ráp từng phần.</w:t>
      </w:r>
    </w:p>
    <w:p w14:paraId="0DFAF6AF" w14:textId="77777777" w:rsidR="0091770F" w:rsidRPr="0091770F" w:rsidRDefault="0091770F" w:rsidP="0091770F">
      <w:pPr>
        <w:rPr>
          <w:sz w:val="28"/>
          <w:szCs w:val="28"/>
        </w:rPr>
      </w:pPr>
      <w:r w:rsidRPr="0091770F">
        <w:rPr>
          <w:sz w:val="28"/>
          <w:szCs w:val="28"/>
        </w:rPr>
        <w:tab/>
      </w:r>
      <w:r w:rsidRPr="0091770F">
        <w:rPr>
          <w:sz w:val="28"/>
          <w:szCs w:val="28"/>
        </w:rPr>
        <w:tab/>
        <w:t>- IEC 60947-2: Cơ cấu đóng ngắt và điều khiển hạ áp - Phần 2 Aptômát .</w:t>
      </w:r>
    </w:p>
    <w:p w14:paraId="6FD655C3" w14:textId="41C59065" w:rsidR="0091770F" w:rsidRPr="0091770F" w:rsidRDefault="00C01DB8" w:rsidP="00073C02">
      <w:pPr>
        <w:jc w:val="both"/>
        <w:rPr>
          <w:sz w:val="28"/>
          <w:szCs w:val="28"/>
        </w:rPr>
      </w:pPr>
      <w:r>
        <w:rPr>
          <w:sz w:val="28"/>
          <w:szCs w:val="28"/>
        </w:rPr>
        <w:tab/>
      </w:r>
      <w:r>
        <w:rPr>
          <w:sz w:val="28"/>
          <w:szCs w:val="28"/>
        </w:rPr>
        <w:tab/>
      </w:r>
      <w:r w:rsidR="0091770F" w:rsidRPr="0091770F">
        <w:rPr>
          <w:sz w:val="28"/>
          <w:szCs w:val="28"/>
        </w:rPr>
        <w:t>- Tiêu chuẩn công tơ điện tử và thiết bị truyền dữ liệu trong Tập đoàn điện lực Quốc gia Việt Nam số 103/QĐ-EVN ngày 21/6/2017.</w:t>
      </w:r>
    </w:p>
    <w:p w14:paraId="0CA510E8" w14:textId="77777777" w:rsidR="0091770F" w:rsidRPr="0091770F" w:rsidRDefault="0091770F" w:rsidP="0091770F">
      <w:pPr>
        <w:rPr>
          <w:sz w:val="28"/>
          <w:szCs w:val="28"/>
        </w:rPr>
      </w:pPr>
      <w:r w:rsidRPr="0091770F">
        <w:rPr>
          <w:sz w:val="28"/>
          <w:szCs w:val="28"/>
        </w:rPr>
        <w:tab/>
      </w:r>
      <w:r w:rsidRPr="0091770F">
        <w:rPr>
          <w:sz w:val="28"/>
          <w:szCs w:val="28"/>
        </w:rPr>
        <w:tab/>
        <w:t>- Và các tiêu chuẩn tương đương.</w:t>
      </w:r>
    </w:p>
    <w:p w14:paraId="33863986" w14:textId="594B93F5" w:rsidR="0091770F" w:rsidRPr="00C01DB8" w:rsidRDefault="00C01DB8" w:rsidP="00C01DB8">
      <w:pPr>
        <w:ind w:left="567"/>
        <w:rPr>
          <w:b/>
          <w:sz w:val="28"/>
          <w:szCs w:val="28"/>
        </w:rPr>
      </w:pPr>
      <w:r>
        <w:rPr>
          <w:b/>
          <w:sz w:val="28"/>
          <w:szCs w:val="28"/>
        </w:rPr>
        <w:t>3</w:t>
      </w:r>
      <w:r w:rsidR="0091770F" w:rsidRPr="00C01DB8">
        <w:rPr>
          <w:b/>
          <w:sz w:val="28"/>
          <w:szCs w:val="28"/>
        </w:rPr>
        <w:t>- Yêu cầu khác</w:t>
      </w:r>
    </w:p>
    <w:p w14:paraId="3F5987B8" w14:textId="2013D3B3" w:rsidR="0091770F" w:rsidRPr="00C01DB8" w:rsidRDefault="00C01DB8" w:rsidP="0091770F">
      <w:pPr>
        <w:rPr>
          <w:b/>
          <w:sz w:val="28"/>
          <w:szCs w:val="28"/>
        </w:rPr>
      </w:pPr>
      <w:r w:rsidRPr="00C01DB8">
        <w:rPr>
          <w:b/>
          <w:sz w:val="28"/>
          <w:szCs w:val="28"/>
        </w:rPr>
        <w:tab/>
        <w:t>3</w:t>
      </w:r>
      <w:r w:rsidR="0091770F" w:rsidRPr="00C01DB8">
        <w:rPr>
          <w:b/>
          <w:sz w:val="28"/>
          <w:szCs w:val="28"/>
        </w:rPr>
        <w:t>.1- Yêu cầu về điện</w:t>
      </w:r>
    </w:p>
    <w:p w14:paraId="68B886F7" w14:textId="77777777" w:rsidR="0091770F" w:rsidRPr="0091770F" w:rsidRDefault="0091770F" w:rsidP="00C01DB8">
      <w:pPr>
        <w:spacing w:after="120"/>
        <w:rPr>
          <w:sz w:val="28"/>
          <w:szCs w:val="28"/>
        </w:rPr>
      </w:pPr>
      <w:r w:rsidRPr="0091770F">
        <w:rPr>
          <w:sz w:val="28"/>
          <w:szCs w:val="28"/>
        </w:rPr>
        <w:tab/>
        <w:t>Tủ điện hạ áp phải được thiết kế phù hợp với các giá trị định mức sau:</w:t>
      </w:r>
    </w:p>
    <w:tbl>
      <w:tblPr>
        <w:tblW w:w="7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0"/>
        <w:gridCol w:w="1940"/>
      </w:tblGrid>
      <w:tr w:rsidR="0091770F" w:rsidRPr="0091770F" w14:paraId="79553361" w14:textId="77777777" w:rsidTr="001C7A28">
        <w:trPr>
          <w:trHeight w:hRule="exact" w:val="390"/>
          <w:jc w:val="center"/>
        </w:trPr>
        <w:tc>
          <w:tcPr>
            <w:tcW w:w="5480" w:type="dxa"/>
            <w:vAlign w:val="center"/>
            <w:hideMark/>
          </w:tcPr>
          <w:p w14:paraId="0A1EABDE" w14:textId="77777777" w:rsidR="0091770F" w:rsidRPr="0091770F" w:rsidRDefault="0091770F" w:rsidP="0091770F">
            <w:pPr>
              <w:rPr>
                <w:sz w:val="28"/>
                <w:szCs w:val="28"/>
              </w:rPr>
            </w:pPr>
            <w:r w:rsidRPr="0091770F">
              <w:rPr>
                <w:sz w:val="28"/>
                <w:szCs w:val="28"/>
              </w:rPr>
              <w:t>- Hệ thống điện áp 3 pha trung tính nối đất</w:t>
            </w:r>
          </w:p>
        </w:tc>
        <w:tc>
          <w:tcPr>
            <w:tcW w:w="1940" w:type="dxa"/>
            <w:vAlign w:val="center"/>
            <w:hideMark/>
          </w:tcPr>
          <w:p w14:paraId="55B419F8" w14:textId="77777777" w:rsidR="0091770F" w:rsidRPr="0091770F" w:rsidRDefault="0091770F" w:rsidP="0091770F">
            <w:pPr>
              <w:rPr>
                <w:sz w:val="28"/>
                <w:szCs w:val="28"/>
              </w:rPr>
            </w:pPr>
            <w:r w:rsidRPr="0091770F">
              <w:rPr>
                <w:sz w:val="28"/>
                <w:szCs w:val="28"/>
              </w:rPr>
              <w:t>230/400V</w:t>
            </w:r>
          </w:p>
        </w:tc>
      </w:tr>
      <w:tr w:rsidR="0091770F" w:rsidRPr="0091770F" w14:paraId="7D8BE7B6" w14:textId="77777777" w:rsidTr="001C7A28">
        <w:trPr>
          <w:trHeight w:hRule="exact" w:val="390"/>
          <w:jc w:val="center"/>
        </w:trPr>
        <w:tc>
          <w:tcPr>
            <w:tcW w:w="5480" w:type="dxa"/>
            <w:vAlign w:val="center"/>
            <w:hideMark/>
          </w:tcPr>
          <w:p w14:paraId="54A10CD8" w14:textId="77777777" w:rsidR="0091770F" w:rsidRPr="0091770F" w:rsidRDefault="0091770F" w:rsidP="0091770F">
            <w:pPr>
              <w:rPr>
                <w:sz w:val="28"/>
                <w:szCs w:val="28"/>
              </w:rPr>
            </w:pPr>
            <w:r w:rsidRPr="0091770F">
              <w:rPr>
                <w:sz w:val="28"/>
                <w:szCs w:val="28"/>
              </w:rPr>
              <w:t>- Cấp cách điện</w:t>
            </w:r>
          </w:p>
        </w:tc>
        <w:tc>
          <w:tcPr>
            <w:tcW w:w="1940" w:type="dxa"/>
            <w:vAlign w:val="center"/>
            <w:hideMark/>
          </w:tcPr>
          <w:p w14:paraId="41769701" w14:textId="77777777" w:rsidR="0091770F" w:rsidRPr="0091770F" w:rsidRDefault="0091770F" w:rsidP="0091770F">
            <w:pPr>
              <w:rPr>
                <w:sz w:val="28"/>
                <w:szCs w:val="28"/>
              </w:rPr>
            </w:pPr>
            <w:r w:rsidRPr="0091770F">
              <w:rPr>
                <w:sz w:val="28"/>
                <w:szCs w:val="28"/>
              </w:rPr>
              <w:t>0.6/1kV</w:t>
            </w:r>
          </w:p>
        </w:tc>
      </w:tr>
      <w:tr w:rsidR="0091770F" w:rsidRPr="0091770F" w14:paraId="4FD0556C" w14:textId="77777777" w:rsidTr="001C7A28">
        <w:trPr>
          <w:trHeight w:hRule="exact" w:val="390"/>
          <w:jc w:val="center"/>
        </w:trPr>
        <w:tc>
          <w:tcPr>
            <w:tcW w:w="5480" w:type="dxa"/>
            <w:vAlign w:val="center"/>
            <w:hideMark/>
          </w:tcPr>
          <w:p w14:paraId="7B4535F6" w14:textId="77777777" w:rsidR="0091770F" w:rsidRPr="0091770F" w:rsidRDefault="0091770F" w:rsidP="0091770F">
            <w:pPr>
              <w:rPr>
                <w:sz w:val="28"/>
                <w:szCs w:val="28"/>
              </w:rPr>
            </w:pPr>
            <w:r w:rsidRPr="0091770F">
              <w:rPr>
                <w:sz w:val="28"/>
                <w:szCs w:val="28"/>
              </w:rPr>
              <w:t>- Điện áp cao nhất</w:t>
            </w:r>
          </w:p>
        </w:tc>
        <w:tc>
          <w:tcPr>
            <w:tcW w:w="1940" w:type="dxa"/>
            <w:vAlign w:val="center"/>
            <w:hideMark/>
          </w:tcPr>
          <w:p w14:paraId="29342085" w14:textId="77777777" w:rsidR="0091770F" w:rsidRPr="0091770F" w:rsidRDefault="0091770F" w:rsidP="0091770F">
            <w:pPr>
              <w:rPr>
                <w:sz w:val="28"/>
                <w:szCs w:val="28"/>
              </w:rPr>
            </w:pPr>
            <w:r w:rsidRPr="0091770F">
              <w:rPr>
                <w:sz w:val="28"/>
                <w:szCs w:val="28"/>
              </w:rPr>
              <w:t>600V</w:t>
            </w:r>
          </w:p>
        </w:tc>
      </w:tr>
      <w:tr w:rsidR="0091770F" w:rsidRPr="0091770F" w14:paraId="371031B1" w14:textId="77777777" w:rsidTr="001C7A28">
        <w:trPr>
          <w:trHeight w:hRule="exact" w:val="390"/>
          <w:jc w:val="center"/>
        </w:trPr>
        <w:tc>
          <w:tcPr>
            <w:tcW w:w="5480" w:type="dxa"/>
            <w:vAlign w:val="center"/>
            <w:hideMark/>
          </w:tcPr>
          <w:p w14:paraId="0669F88A" w14:textId="77777777" w:rsidR="0091770F" w:rsidRPr="0091770F" w:rsidRDefault="0091770F" w:rsidP="0091770F">
            <w:pPr>
              <w:rPr>
                <w:sz w:val="28"/>
                <w:szCs w:val="28"/>
              </w:rPr>
            </w:pPr>
            <w:r w:rsidRPr="0091770F">
              <w:rPr>
                <w:sz w:val="28"/>
                <w:szCs w:val="28"/>
              </w:rPr>
              <w:t>- Tần số</w:t>
            </w:r>
          </w:p>
        </w:tc>
        <w:tc>
          <w:tcPr>
            <w:tcW w:w="1940" w:type="dxa"/>
            <w:vAlign w:val="center"/>
            <w:hideMark/>
          </w:tcPr>
          <w:p w14:paraId="2A70739E" w14:textId="77777777" w:rsidR="0091770F" w:rsidRPr="0091770F" w:rsidRDefault="0091770F" w:rsidP="0091770F">
            <w:pPr>
              <w:rPr>
                <w:sz w:val="28"/>
                <w:szCs w:val="28"/>
              </w:rPr>
            </w:pPr>
            <w:r w:rsidRPr="0091770F">
              <w:rPr>
                <w:sz w:val="28"/>
                <w:szCs w:val="28"/>
              </w:rPr>
              <w:t>50Hz</w:t>
            </w:r>
          </w:p>
        </w:tc>
      </w:tr>
      <w:tr w:rsidR="0091770F" w:rsidRPr="0091770F" w14:paraId="16520D8B" w14:textId="77777777" w:rsidTr="001C7A28">
        <w:trPr>
          <w:trHeight w:hRule="exact" w:val="390"/>
          <w:jc w:val="center"/>
        </w:trPr>
        <w:tc>
          <w:tcPr>
            <w:tcW w:w="5480" w:type="dxa"/>
            <w:vAlign w:val="center"/>
            <w:hideMark/>
          </w:tcPr>
          <w:p w14:paraId="034F1D1C" w14:textId="77777777" w:rsidR="0091770F" w:rsidRPr="0091770F" w:rsidRDefault="0091770F" w:rsidP="0091770F">
            <w:pPr>
              <w:rPr>
                <w:sz w:val="28"/>
                <w:szCs w:val="28"/>
              </w:rPr>
            </w:pPr>
            <w:r w:rsidRPr="0091770F">
              <w:rPr>
                <w:sz w:val="28"/>
                <w:szCs w:val="28"/>
              </w:rPr>
              <w:t>- Khoảng cách dòng dò nhỏ nhất</w:t>
            </w:r>
          </w:p>
        </w:tc>
        <w:tc>
          <w:tcPr>
            <w:tcW w:w="1940" w:type="dxa"/>
            <w:vAlign w:val="center"/>
            <w:hideMark/>
          </w:tcPr>
          <w:p w14:paraId="0D1C6B6E" w14:textId="77777777" w:rsidR="0091770F" w:rsidRPr="0091770F" w:rsidRDefault="0091770F" w:rsidP="0091770F">
            <w:pPr>
              <w:rPr>
                <w:sz w:val="28"/>
                <w:szCs w:val="28"/>
              </w:rPr>
            </w:pPr>
            <w:r w:rsidRPr="0091770F">
              <w:rPr>
                <w:sz w:val="28"/>
                <w:szCs w:val="28"/>
              </w:rPr>
              <w:t>20mm/kV</w:t>
            </w:r>
          </w:p>
        </w:tc>
      </w:tr>
      <w:tr w:rsidR="0091770F" w:rsidRPr="0091770F" w14:paraId="1073CC94" w14:textId="77777777" w:rsidTr="001C7A28">
        <w:trPr>
          <w:trHeight w:hRule="exact" w:val="390"/>
          <w:jc w:val="center"/>
        </w:trPr>
        <w:tc>
          <w:tcPr>
            <w:tcW w:w="5480" w:type="dxa"/>
            <w:vAlign w:val="center"/>
            <w:hideMark/>
          </w:tcPr>
          <w:p w14:paraId="64DE48E7" w14:textId="77777777" w:rsidR="0091770F" w:rsidRPr="0091770F" w:rsidRDefault="0091770F" w:rsidP="0091770F">
            <w:pPr>
              <w:rPr>
                <w:sz w:val="28"/>
                <w:szCs w:val="28"/>
              </w:rPr>
            </w:pPr>
            <w:r w:rsidRPr="0091770F">
              <w:rPr>
                <w:sz w:val="28"/>
                <w:szCs w:val="28"/>
              </w:rPr>
              <w:t>- Điện áp thử AC-50Hz trong 1 phút</w:t>
            </w:r>
          </w:p>
        </w:tc>
        <w:tc>
          <w:tcPr>
            <w:tcW w:w="1940" w:type="dxa"/>
            <w:vAlign w:val="center"/>
            <w:hideMark/>
          </w:tcPr>
          <w:p w14:paraId="3E9FB872" w14:textId="77777777" w:rsidR="0091770F" w:rsidRPr="0091770F" w:rsidRDefault="0091770F" w:rsidP="0091770F">
            <w:pPr>
              <w:rPr>
                <w:sz w:val="28"/>
                <w:szCs w:val="28"/>
              </w:rPr>
            </w:pPr>
            <w:r w:rsidRPr="0091770F">
              <w:rPr>
                <w:sz w:val="28"/>
                <w:szCs w:val="28"/>
              </w:rPr>
              <w:t>3.5kV</w:t>
            </w:r>
          </w:p>
        </w:tc>
      </w:tr>
      <w:tr w:rsidR="0091770F" w:rsidRPr="0091770F" w14:paraId="4CD82644" w14:textId="77777777" w:rsidTr="001C7A28">
        <w:trPr>
          <w:trHeight w:hRule="exact" w:val="390"/>
          <w:jc w:val="center"/>
        </w:trPr>
        <w:tc>
          <w:tcPr>
            <w:tcW w:w="5480" w:type="dxa"/>
            <w:vAlign w:val="center"/>
            <w:hideMark/>
          </w:tcPr>
          <w:p w14:paraId="457BF11A" w14:textId="77777777" w:rsidR="0091770F" w:rsidRPr="0091770F" w:rsidRDefault="0091770F" w:rsidP="0091770F">
            <w:pPr>
              <w:rPr>
                <w:sz w:val="28"/>
                <w:szCs w:val="28"/>
              </w:rPr>
            </w:pPr>
            <w:r w:rsidRPr="0091770F">
              <w:rPr>
                <w:sz w:val="28"/>
                <w:szCs w:val="28"/>
              </w:rPr>
              <w:t>- Điện áp xung danh định</w:t>
            </w:r>
          </w:p>
        </w:tc>
        <w:tc>
          <w:tcPr>
            <w:tcW w:w="1940" w:type="dxa"/>
            <w:vAlign w:val="center"/>
            <w:hideMark/>
          </w:tcPr>
          <w:p w14:paraId="3EDD5A25" w14:textId="77777777" w:rsidR="0091770F" w:rsidRPr="0091770F" w:rsidRDefault="0091770F" w:rsidP="0091770F">
            <w:pPr>
              <w:rPr>
                <w:sz w:val="28"/>
                <w:szCs w:val="28"/>
              </w:rPr>
            </w:pPr>
            <w:r w:rsidRPr="0091770F">
              <w:rPr>
                <w:sz w:val="28"/>
                <w:szCs w:val="28"/>
              </w:rPr>
              <w:t>8.0kV</w:t>
            </w:r>
          </w:p>
        </w:tc>
      </w:tr>
      <w:tr w:rsidR="0091770F" w:rsidRPr="0091770F" w14:paraId="4C8C988F" w14:textId="77777777" w:rsidTr="001C7A28">
        <w:trPr>
          <w:trHeight w:hRule="exact" w:val="375"/>
          <w:jc w:val="center"/>
        </w:trPr>
        <w:tc>
          <w:tcPr>
            <w:tcW w:w="5480" w:type="dxa"/>
            <w:vAlign w:val="center"/>
            <w:hideMark/>
          </w:tcPr>
          <w:p w14:paraId="1B40DCF7" w14:textId="77777777" w:rsidR="0091770F" w:rsidRPr="0091770F" w:rsidRDefault="0091770F" w:rsidP="0091770F">
            <w:pPr>
              <w:rPr>
                <w:sz w:val="28"/>
                <w:szCs w:val="28"/>
              </w:rPr>
            </w:pPr>
            <w:r w:rsidRPr="0091770F">
              <w:rPr>
                <w:sz w:val="28"/>
                <w:szCs w:val="28"/>
              </w:rPr>
              <w:t>- Mức bảo vệ         + Trong nhà</w:t>
            </w:r>
          </w:p>
        </w:tc>
        <w:tc>
          <w:tcPr>
            <w:tcW w:w="1940" w:type="dxa"/>
            <w:vAlign w:val="center"/>
            <w:hideMark/>
          </w:tcPr>
          <w:p w14:paraId="2269B68A" w14:textId="77777777" w:rsidR="0091770F" w:rsidRPr="0091770F" w:rsidRDefault="0091770F" w:rsidP="0091770F">
            <w:pPr>
              <w:rPr>
                <w:sz w:val="28"/>
                <w:szCs w:val="28"/>
              </w:rPr>
            </w:pPr>
            <w:r w:rsidRPr="0091770F">
              <w:rPr>
                <w:sz w:val="28"/>
                <w:szCs w:val="28"/>
              </w:rPr>
              <w:t>IP 44</w:t>
            </w:r>
          </w:p>
        </w:tc>
      </w:tr>
      <w:tr w:rsidR="0091770F" w:rsidRPr="0091770F" w14:paraId="6075ED2B" w14:textId="77777777" w:rsidTr="001C7A28">
        <w:trPr>
          <w:trHeight w:val="390"/>
          <w:jc w:val="center"/>
        </w:trPr>
        <w:tc>
          <w:tcPr>
            <w:tcW w:w="5480" w:type="dxa"/>
            <w:vAlign w:val="center"/>
            <w:hideMark/>
          </w:tcPr>
          <w:p w14:paraId="48C58A47" w14:textId="41F5CE30" w:rsidR="0091770F" w:rsidRPr="0091770F" w:rsidRDefault="00C01DB8" w:rsidP="0091770F">
            <w:pPr>
              <w:rPr>
                <w:sz w:val="28"/>
                <w:szCs w:val="28"/>
              </w:rPr>
            </w:pPr>
            <w:r>
              <w:rPr>
                <w:sz w:val="28"/>
                <w:szCs w:val="28"/>
              </w:rPr>
              <w:t xml:space="preserve">                              </w:t>
            </w:r>
            <w:r w:rsidR="0091770F" w:rsidRPr="0091770F">
              <w:rPr>
                <w:sz w:val="28"/>
                <w:szCs w:val="28"/>
              </w:rPr>
              <w:t>+ Ngoài trời</w:t>
            </w:r>
          </w:p>
        </w:tc>
        <w:tc>
          <w:tcPr>
            <w:tcW w:w="1940" w:type="dxa"/>
            <w:vAlign w:val="center"/>
            <w:hideMark/>
          </w:tcPr>
          <w:p w14:paraId="5D56A7F3" w14:textId="77777777" w:rsidR="0091770F" w:rsidRPr="0091770F" w:rsidRDefault="0091770F" w:rsidP="0091770F">
            <w:pPr>
              <w:rPr>
                <w:sz w:val="28"/>
                <w:szCs w:val="28"/>
              </w:rPr>
            </w:pPr>
            <w:r w:rsidRPr="0091770F">
              <w:rPr>
                <w:sz w:val="28"/>
                <w:szCs w:val="28"/>
              </w:rPr>
              <w:t>IP 54</w:t>
            </w:r>
          </w:p>
        </w:tc>
      </w:tr>
    </w:tbl>
    <w:p w14:paraId="271866EF" w14:textId="5B444525" w:rsidR="0091770F" w:rsidRPr="00C01DB8" w:rsidRDefault="0091770F" w:rsidP="00C01DB8">
      <w:pPr>
        <w:spacing w:before="120" w:after="120"/>
        <w:rPr>
          <w:b/>
          <w:sz w:val="28"/>
          <w:szCs w:val="28"/>
        </w:rPr>
      </w:pPr>
      <w:r w:rsidRPr="00C01DB8">
        <w:rPr>
          <w:b/>
          <w:sz w:val="28"/>
          <w:szCs w:val="28"/>
        </w:rPr>
        <w:tab/>
      </w:r>
      <w:r w:rsidR="00C01DB8" w:rsidRPr="00C01DB8">
        <w:rPr>
          <w:b/>
          <w:sz w:val="28"/>
          <w:szCs w:val="28"/>
        </w:rPr>
        <w:t>3</w:t>
      </w:r>
      <w:r w:rsidRPr="00C01DB8">
        <w:rPr>
          <w:b/>
          <w:sz w:val="28"/>
          <w:szCs w:val="28"/>
        </w:rPr>
        <w:t>.2- Yêu cầu về thiết kế</w:t>
      </w:r>
    </w:p>
    <w:p w14:paraId="6E31B045" w14:textId="77777777" w:rsidR="0091770F" w:rsidRPr="0091770F" w:rsidRDefault="0091770F" w:rsidP="00C01DB8">
      <w:pPr>
        <w:ind w:firstLine="567"/>
        <w:rPr>
          <w:sz w:val="28"/>
          <w:szCs w:val="28"/>
        </w:rPr>
      </w:pPr>
      <w:r w:rsidRPr="0091770F">
        <w:rPr>
          <w:sz w:val="28"/>
          <w:szCs w:val="28"/>
        </w:rPr>
        <w:t>Tủ điện hạ áp sẽ được cung cấp toàn bộ và đấu nối phù hợp với các cấu hình của bản vẽ thiết kế và các yêu cầu sau:</w:t>
      </w:r>
    </w:p>
    <w:p w14:paraId="034431EB" w14:textId="6D64FBE8" w:rsidR="0091770F" w:rsidRPr="0091770F" w:rsidRDefault="0091770F" w:rsidP="00C01DB8">
      <w:pPr>
        <w:jc w:val="both"/>
        <w:rPr>
          <w:sz w:val="28"/>
          <w:szCs w:val="28"/>
        </w:rPr>
      </w:pPr>
      <w:r w:rsidRPr="0091770F">
        <w:rPr>
          <w:sz w:val="28"/>
          <w:szCs w:val="28"/>
        </w:rPr>
        <w:tab/>
        <w:t xml:space="preserve">- Trong 01 tủ điện hạ thế trọn bộ: Các </w:t>
      </w:r>
      <w:r w:rsidR="00C01DB8">
        <w:rPr>
          <w:sz w:val="28"/>
          <w:szCs w:val="28"/>
        </w:rPr>
        <w:t>MCCB</w:t>
      </w:r>
      <w:r w:rsidRPr="0091770F">
        <w:rPr>
          <w:sz w:val="28"/>
          <w:szCs w:val="28"/>
        </w:rPr>
        <w:t xml:space="preserve"> sử dụng cùng </w:t>
      </w:r>
      <w:r w:rsidR="00C01DB8">
        <w:rPr>
          <w:sz w:val="28"/>
          <w:szCs w:val="28"/>
        </w:rPr>
        <w:t>0</w:t>
      </w:r>
      <w:r w:rsidRPr="0091770F">
        <w:rPr>
          <w:sz w:val="28"/>
          <w:szCs w:val="28"/>
        </w:rPr>
        <w:t>1 hãng sản xuất để thuận tiện cho việc chỉnh định bảo vệ; thuận tiện cho công tác vận hành, bảo hành và mở rộng trong tương lai.</w:t>
      </w:r>
    </w:p>
    <w:p w14:paraId="6A3BB8BE" w14:textId="77777777" w:rsidR="0091770F" w:rsidRPr="0091770F" w:rsidRDefault="0091770F" w:rsidP="0091770F">
      <w:pPr>
        <w:rPr>
          <w:sz w:val="28"/>
          <w:szCs w:val="28"/>
        </w:rPr>
      </w:pPr>
    </w:p>
    <w:tbl>
      <w:tblPr>
        <w:tblW w:w="93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4"/>
        <w:gridCol w:w="2126"/>
        <w:gridCol w:w="4287"/>
        <w:gridCol w:w="2225"/>
      </w:tblGrid>
      <w:tr w:rsidR="004B22D5" w:rsidRPr="0091770F" w14:paraId="1705110A" w14:textId="77777777" w:rsidTr="004B22D5">
        <w:trPr>
          <w:trHeight w:hRule="exact" w:val="338"/>
          <w:jc w:val="center"/>
        </w:trPr>
        <w:tc>
          <w:tcPr>
            <w:tcW w:w="704" w:type="dxa"/>
            <w:vMerge w:val="restart"/>
            <w:vAlign w:val="center"/>
          </w:tcPr>
          <w:p w14:paraId="102B4FF5" w14:textId="77777777" w:rsidR="004B22D5" w:rsidRPr="0091770F" w:rsidRDefault="004B22D5" w:rsidP="004B22D5">
            <w:pPr>
              <w:jc w:val="center"/>
              <w:rPr>
                <w:sz w:val="28"/>
                <w:szCs w:val="28"/>
              </w:rPr>
            </w:pPr>
            <w:bookmarkStart w:id="5" w:name="OLE_LINK1"/>
            <w:r w:rsidRPr="0091770F">
              <w:rPr>
                <w:sz w:val="28"/>
                <w:szCs w:val="28"/>
              </w:rPr>
              <w:t>TT</w:t>
            </w:r>
          </w:p>
        </w:tc>
        <w:tc>
          <w:tcPr>
            <w:tcW w:w="2126" w:type="dxa"/>
            <w:vMerge w:val="restart"/>
            <w:vAlign w:val="center"/>
          </w:tcPr>
          <w:p w14:paraId="68A728F1" w14:textId="77777777" w:rsidR="004B22D5" w:rsidRPr="0091770F" w:rsidRDefault="004B22D5" w:rsidP="004B22D5">
            <w:pPr>
              <w:jc w:val="center"/>
              <w:rPr>
                <w:sz w:val="28"/>
                <w:szCs w:val="28"/>
              </w:rPr>
            </w:pPr>
            <w:r w:rsidRPr="0091770F">
              <w:rPr>
                <w:sz w:val="28"/>
                <w:szCs w:val="28"/>
              </w:rPr>
              <w:t>Công suất MBA (kVA)</w:t>
            </w:r>
          </w:p>
        </w:tc>
        <w:tc>
          <w:tcPr>
            <w:tcW w:w="4287" w:type="dxa"/>
            <w:vMerge w:val="restart"/>
            <w:vAlign w:val="center"/>
          </w:tcPr>
          <w:p w14:paraId="6FDA9591" w14:textId="77777777" w:rsidR="004B22D5" w:rsidRPr="0091770F" w:rsidRDefault="004B22D5" w:rsidP="004B22D5">
            <w:pPr>
              <w:jc w:val="center"/>
              <w:rPr>
                <w:sz w:val="28"/>
                <w:szCs w:val="28"/>
              </w:rPr>
            </w:pPr>
            <w:r w:rsidRPr="0091770F">
              <w:rPr>
                <w:sz w:val="28"/>
                <w:szCs w:val="28"/>
              </w:rPr>
              <w:t>Tiết diện thanh cái (mm)</w:t>
            </w:r>
          </w:p>
        </w:tc>
        <w:tc>
          <w:tcPr>
            <w:tcW w:w="2225" w:type="dxa"/>
            <w:vMerge w:val="restart"/>
            <w:vAlign w:val="center"/>
          </w:tcPr>
          <w:p w14:paraId="2FA8CAB9" w14:textId="77777777" w:rsidR="004B22D5" w:rsidRPr="0091770F" w:rsidRDefault="004B22D5" w:rsidP="004B22D5">
            <w:pPr>
              <w:jc w:val="center"/>
              <w:rPr>
                <w:sz w:val="28"/>
                <w:szCs w:val="28"/>
              </w:rPr>
            </w:pPr>
            <w:r w:rsidRPr="0091770F">
              <w:rPr>
                <w:sz w:val="28"/>
                <w:szCs w:val="28"/>
              </w:rPr>
              <w:t>MCCB</w:t>
            </w:r>
          </w:p>
          <w:p w14:paraId="7975D62C" w14:textId="77777777" w:rsidR="004B22D5" w:rsidRPr="0091770F" w:rsidRDefault="004B22D5" w:rsidP="004B22D5">
            <w:pPr>
              <w:jc w:val="center"/>
              <w:rPr>
                <w:sz w:val="28"/>
                <w:szCs w:val="28"/>
              </w:rPr>
            </w:pPr>
            <w:r w:rsidRPr="0091770F">
              <w:rPr>
                <w:sz w:val="28"/>
                <w:szCs w:val="28"/>
              </w:rPr>
              <w:t>tổng (A)</w:t>
            </w:r>
          </w:p>
        </w:tc>
      </w:tr>
      <w:tr w:rsidR="004B22D5" w:rsidRPr="0091770F" w14:paraId="0B312BB8" w14:textId="77777777" w:rsidTr="004B22D5">
        <w:trPr>
          <w:trHeight w:hRule="exact" w:val="324"/>
          <w:jc w:val="center"/>
        </w:trPr>
        <w:tc>
          <w:tcPr>
            <w:tcW w:w="704" w:type="dxa"/>
            <w:vMerge/>
            <w:vAlign w:val="center"/>
          </w:tcPr>
          <w:p w14:paraId="386B6940" w14:textId="77777777" w:rsidR="004B22D5" w:rsidRPr="0091770F" w:rsidRDefault="004B22D5" w:rsidP="004B22D5">
            <w:pPr>
              <w:jc w:val="center"/>
              <w:rPr>
                <w:sz w:val="28"/>
                <w:szCs w:val="28"/>
              </w:rPr>
            </w:pPr>
          </w:p>
        </w:tc>
        <w:tc>
          <w:tcPr>
            <w:tcW w:w="2126" w:type="dxa"/>
            <w:vMerge/>
            <w:vAlign w:val="center"/>
          </w:tcPr>
          <w:p w14:paraId="0BB19412" w14:textId="77777777" w:rsidR="004B22D5" w:rsidRPr="0091770F" w:rsidRDefault="004B22D5" w:rsidP="004B22D5">
            <w:pPr>
              <w:jc w:val="center"/>
              <w:rPr>
                <w:sz w:val="28"/>
                <w:szCs w:val="28"/>
              </w:rPr>
            </w:pPr>
          </w:p>
        </w:tc>
        <w:tc>
          <w:tcPr>
            <w:tcW w:w="4287" w:type="dxa"/>
            <w:vMerge/>
            <w:vAlign w:val="center"/>
          </w:tcPr>
          <w:p w14:paraId="368A2585" w14:textId="77777777" w:rsidR="004B22D5" w:rsidRPr="0091770F" w:rsidRDefault="004B22D5" w:rsidP="004B22D5">
            <w:pPr>
              <w:jc w:val="center"/>
              <w:rPr>
                <w:sz w:val="28"/>
                <w:szCs w:val="28"/>
              </w:rPr>
            </w:pPr>
          </w:p>
        </w:tc>
        <w:tc>
          <w:tcPr>
            <w:tcW w:w="2225" w:type="dxa"/>
            <w:vMerge/>
            <w:vAlign w:val="center"/>
          </w:tcPr>
          <w:p w14:paraId="6CCE34E2" w14:textId="77777777" w:rsidR="004B22D5" w:rsidRPr="0091770F" w:rsidRDefault="004B22D5" w:rsidP="004B22D5">
            <w:pPr>
              <w:jc w:val="center"/>
              <w:rPr>
                <w:sz w:val="28"/>
                <w:szCs w:val="28"/>
              </w:rPr>
            </w:pPr>
          </w:p>
        </w:tc>
      </w:tr>
      <w:tr w:rsidR="004B22D5" w:rsidRPr="0091770F" w14:paraId="12F1E15C" w14:textId="77777777" w:rsidTr="004B22D5">
        <w:trPr>
          <w:trHeight w:hRule="exact" w:val="85"/>
          <w:jc w:val="center"/>
        </w:trPr>
        <w:tc>
          <w:tcPr>
            <w:tcW w:w="704" w:type="dxa"/>
            <w:vMerge/>
            <w:vAlign w:val="center"/>
          </w:tcPr>
          <w:p w14:paraId="7866F80C" w14:textId="77777777" w:rsidR="004B22D5" w:rsidRPr="0091770F" w:rsidRDefault="004B22D5" w:rsidP="004B22D5">
            <w:pPr>
              <w:jc w:val="center"/>
              <w:rPr>
                <w:sz w:val="28"/>
                <w:szCs w:val="28"/>
              </w:rPr>
            </w:pPr>
          </w:p>
        </w:tc>
        <w:tc>
          <w:tcPr>
            <w:tcW w:w="2126" w:type="dxa"/>
            <w:vMerge/>
            <w:vAlign w:val="center"/>
          </w:tcPr>
          <w:p w14:paraId="2146EC22" w14:textId="77777777" w:rsidR="004B22D5" w:rsidRPr="0091770F" w:rsidRDefault="004B22D5" w:rsidP="004B22D5">
            <w:pPr>
              <w:jc w:val="center"/>
              <w:rPr>
                <w:sz w:val="28"/>
                <w:szCs w:val="28"/>
              </w:rPr>
            </w:pPr>
          </w:p>
        </w:tc>
        <w:tc>
          <w:tcPr>
            <w:tcW w:w="4287" w:type="dxa"/>
            <w:vMerge/>
            <w:vAlign w:val="center"/>
          </w:tcPr>
          <w:p w14:paraId="38DD8CEC" w14:textId="77777777" w:rsidR="004B22D5" w:rsidRPr="0091770F" w:rsidRDefault="004B22D5" w:rsidP="004B22D5">
            <w:pPr>
              <w:jc w:val="center"/>
              <w:rPr>
                <w:sz w:val="28"/>
                <w:szCs w:val="28"/>
              </w:rPr>
            </w:pPr>
          </w:p>
        </w:tc>
        <w:tc>
          <w:tcPr>
            <w:tcW w:w="2225" w:type="dxa"/>
            <w:vMerge/>
            <w:vAlign w:val="center"/>
          </w:tcPr>
          <w:p w14:paraId="267418E5" w14:textId="77777777" w:rsidR="004B22D5" w:rsidRPr="0091770F" w:rsidRDefault="004B22D5" w:rsidP="004B22D5">
            <w:pPr>
              <w:jc w:val="center"/>
              <w:rPr>
                <w:sz w:val="28"/>
                <w:szCs w:val="28"/>
              </w:rPr>
            </w:pPr>
          </w:p>
        </w:tc>
      </w:tr>
      <w:tr w:rsidR="004B22D5" w:rsidRPr="0091770F" w14:paraId="727AD0DC" w14:textId="77777777" w:rsidTr="004B22D5">
        <w:trPr>
          <w:trHeight w:hRule="exact" w:val="397"/>
          <w:jc w:val="center"/>
        </w:trPr>
        <w:tc>
          <w:tcPr>
            <w:tcW w:w="704" w:type="dxa"/>
            <w:vAlign w:val="center"/>
          </w:tcPr>
          <w:p w14:paraId="645F4A4E" w14:textId="77777777" w:rsidR="004B22D5" w:rsidRPr="0091770F" w:rsidRDefault="004B22D5" w:rsidP="004B22D5">
            <w:pPr>
              <w:jc w:val="center"/>
              <w:rPr>
                <w:sz w:val="28"/>
                <w:szCs w:val="28"/>
              </w:rPr>
            </w:pPr>
            <w:r w:rsidRPr="0091770F">
              <w:rPr>
                <w:sz w:val="28"/>
                <w:szCs w:val="28"/>
              </w:rPr>
              <w:t>1</w:t>
            </w:r>
          </w:p>
        </w:tc>
        <w:tc>
          <w:tcPr>
            <w:tcW w:w="2126" w:type="dxa"/>
            <w:vAlign w:val="center"/>
          </w:tcPr>
          <w:p w14:paraId="36B281E8" w14:textId="77777777" w:rsidR="004B22D5" w:rsidRPr="0091770F" w:rsidRDefault="004B22D5" w:rsidP="004B22D5">
            <w:pPr>
              <w:jc w:val="center"/>
              <w:rPr>
                <w:sz w:val="28"/>
                <w:szCs w:val="28"/>
              </w:rPr>
            </w:pPr>
            <w:r w:rsidRPr="0091770F">
              <w:rPr>
                <w:sz w:val="28"/>
                <w:szCs w:val="28"/>
              </w:rPr>
              <w:t>400</w:t>
            </w:r>
          </w:p>
        </w:tc>
        <w:tc>
          <w:tcPr>
            <w:tcW w:w="4287" w:type="dxa"/>
            <w:vAlign w:val="center"/>
          </w:tcPr>
          <w:p w14:paraId="792E6683" w14:textId="77777777" w:rsidR="004B22D5" w:rsidRPr="0091770F" w:rsidRDefault="004B22D5" w:rsidP="004B22D5">
            <w:pPr>
              <w:jc w:val="center"/>
              <w:rPr>
                <w:sz w:val="28"/>
                <w:szCs w:val="28"/>
              </w:rPr>
            </w:pPr>
            <w:r w:rsidRPr="0091770F">
              <w:rPr>
                <w:sz w:val="28"/>
                <w:szCs w:val="28"/>
              </w:rPr>
              <w:t>Tương đương 2x50x5</w:t>
            </w:r>
          </w:p>
        </w:tc>
        <w:tc>
          <w:tcPr>
            <w:tcW w:w="2225" w:type="dxa"/>
            <w:vAlign w:val="center"/>
          </w:tcPr>
          <w:p w14:paraId="041FA981" w14:textId="77777777" w:rsidR="004B22D5" w:rsidRPr="0091770F" w:rsidRDefault="004B22D5" w:rsidP="004B22D5">
            <w:pPr>
              <w:jc w:val="center"/>
              <w:rPr>
                <w:sz w:val="28"/>
                <w:szCs w:val="28"/>
              </w:rPr>
            </w:pPr>
            <w:r w:rsidRPr="0091770F">
              <w:rPr>
                <w:sz w:val="28"/>
                <w:szCs w:val="28"/>
              </w:rPr>
              <w:t>630</w:t>
            </w:r>
          </w:p>
        </w:tc>
      </w:tr>
      <w:tr w:rsidR="00482DC2" w:rsidRPr="0091770F" w14:paraId="7D8CADDA" w14:textId="77777777" w:rsidTr="004B22D5">
        <w:trPr>
          <w:trHeight w:hRule="exact" w:val="417"/>
          <w:jc w:val="center"/>
        </w:trPr>
        <w:tc>
          <w:tcPr>
            <w:tcW w:w="704" w:type="dxa"/>
            <w:vAlign w:val="center"/>
          </w:tcPr>
          <w:p w14:paraId="6CAB856D" w14:textId="77777777" w:rsidR="00482DC2" w:rsidRPr="0091770F" w:rsidRDefault="00482DC2" w:rsidP="00482DC2">
            <w:pPr>
              <w:jc w:val="center"/>
              <w:rPr>
                <w:sz w:val="28"/>
                <w:szCs w:val="28"/>
              </w:rPr>
            </w:pPr>
            <w:r w:rsidRPr="0091770F">
              <w:rPr>
                <w:sz w:val="28"/>
                <w:szCs w:val="28"/>
              </w:rPr>
              <w:t>2</w:t>
            </w:r>
          </w:p>
        </w:tc>
        <w:tc>
          <w:tcPr>
            <w:tcW w:w="2126" w:type="dxa"/>
            <w:vAlign w:val="center"/>
          </w:tcPr>
          <w:p w14:paraId="0B2A8A08" w14:textId="7A7881E1" w:rsidR="00482DC2" w:rsidRPr="0091770F" w:rsidRDefault="00482DC2" w:rsidP="00482DC2">
            <w:pPr>
              <w:jc w:val="center"/>
              <w:rPr>
                <w:sz w:val="28"/>
                <w:szCs w:val="28"/>
              </w:rPr>
            </w:pPr>
            <w:r w:rsidRPr="0091770F">
              <w:rPr>
                <w:sz w:val="28"/>
                <w:szCs w:val="28"/>
              </w:rPr>
              <w:t>630</w:t>
            </w:r>
          </w:p>
        </w:tc>
        <w:tc>
          <w:tcPr>
            <w:tcW w:w="4287" w:type="dxa"/>
            <w:vAlign w:val="center"/>
          </w:tcPr>
          <w:p w14:paraId="79FE09E1" w14:textId="7C1B7EE9" w:rsidR="00482DC2" w:rsidRPr="0091770F" w:rsidRDefault="00482DC2" w:rsidP="00482DC2">
            <w:pPr>
              <w:jc w:val="center"/>
              <w:rPr>
                <w:sz w:val="28"/>
                <w:szCs w:val="28"/>
              </w:rPr>
            </w:pPr>
            <w:r w:rsidRPr="0091770F">
              <w:rPr>
                <w:sz w:val="28"/>
                <w:szCs w:val="28"/>
              </w:rPr>
              <w:t>Tương đương 2x80x5</w:t>
            </w:r>
          </w:p>
        </w:tc>
        <w:tc>
          <w:tcPr>
            <w:tcW w:w="2225" w:type="dxa"/>
            <w:vAlign w:val="center"/>
          </w:tcPr>
          <w:p w14:paraId="21CDE6B0" w14:textId="45E09952" w:rsidR="00482DC2" w:rsidRPr="0091770F" w:rsidRDefault="00482DC2" w:rsidP="00482DC2">
            <w:pPr>
              <w:jc w:val="center"/>
              <w:rPr>
                <w:sz w:val="28"/>
                <w:szCs w:val="28"/>
              </w:rPr>
            </w:pPr>
            <w:r w:rsidRPr="0091770F">
              <w:rPr>
                <w:sz w:val="28"/>
                <w:szCs w:val="28"/>
              </w:rPr>
              <w:t>1000</w:t>
            </w:r>
          </w:p>
        </w:tc>
      </w:tr>
      <w:tr w:rsidR="00482DC2" w:rsidRPr="0091770F" w14:paraId="708DC2D3" w14:textId="77777777" w:rsidTr="004B22D5">
        <w:trPr>
          <w:trHeight w:hRule="exact" w:val="437"/>
          <w:jc w:val="center"/>
        </w:trPr>
        <w:tc>
          <w:tcPr>
            <w:tcW w:w="704" w:type="dxa"/>
            <w:vAlign w:val="center"/>
          </w:tcPr>
          <w:p w14:paraId="18F68D04" w14:textId="77777777" w:rsidR="00482DC2" w:rsidRPr="0091770F" w:rsidRDefault="00482DC2" w:rsidP="00482DC2">
            <w:pPr>
              <w:jc w:val="center"/>
              <w:rPr>
                <w:sz w:val="28"/>
                <w:szCs w:val="28"/>
              </w:rPr>
            </w:pPr>
            <w:r w:rsidRPr="0091770F">
              <w:rPr>
                <w:sz w:val="28"/>
                <w:szCs w:val="28"/>
              </w:rPr>
              <w:t>3</w:t>
            </w:r>
          </w:p>
        </w:tc>
        <w:tc>
          <w:tcPr>
            <w:tcW w:w="2126" w:type="dxa"/>
            <w:vAlign w:val="center"/>
          </w:tcPr>
          <w:p w14:paraId="458CA001" w14:textId="5466AF30" w:rsidR="00482DC2" w:rsidRPr="0091770F" w:rsidRDefault="00482DC2" w:rsidP="00482DC2">
            <w:pPr>
              <w:jc w:val="center"/>
              <w:rPr>
                <w:sz w:val="28"/>
                <w:szCs w:val="28"/>
              </w:rPr>
            </w:pPr>
            <w:r>
              <w:rPr>
                <w:sz w:val="28"/>
                <w:szCs w:val="28"/>
              </w:rPr>
              <w:t>750</w:t>
            </w:r>
          </w:p>
        </w:tc>
        <w:tc>
          <w:tcPr>
            <w:tcW w:w="4287" w:type="dxa"/>
            <w:vAlign w:val="center"/>
          </w:tcPr>
          <w:p w14:paraId="3EE32021" w14:textId="025B9A76" w:rsidR="00482DC2" w:rsidRPr="0091770F" w:rsidRDefault="00482DC2" w:rsidP="00482DC2">
            <w:pPr>
              <w:jc w:val="center"/>
              <w:rPr>
                <w:sz w:val="28"/>
                <w:szCs w:val="28"/>
              </w:rPr>
            </w:pPr>
            <w:r w:rsidRPr="0091770F">
              <w:rPr>
                <w:sz w:val="28"/>
                <w:szCs w:val="28"/>
              </w:rPr>
              <w:t>Tương đương 2x</w:t>
            </w:r>
            <w:r>
              <w:rPr>
                <w:sz w:val="28"/>
                <w:szCs w:val="28"/>
              </w:rPr>
              <w:t>10</w:t>
            </w:r>
            <w:r w:rsidRPr="0091770F">
              <w:rPr>
                <w:sz w:val="28"/>
                <w:szCs w:val="28"/>
              </w:rPr>
              <w:t>0x5</w:t>
            </w:r>
          </w:p>
        </w:tc>
        <w:tc>
          <w:tcPr>
            <w:tcW w:w="2225" w:type="dxa"/>
            <w:vAlign w:val="center"/>
          </w:tcPr>
          <w:p w14:paraId="2A545CB2" w14:textId="0F414210" w:rsidR="00482DC2" w:rsidRPr="0091770F" w:rsidRDefault="00482DC2" w:rsidP="00482DC2">
            <w:pPr>
              <w:jc w:val="center"/>
              <w:rPr>
                <w:sz w:val="28"/>
                <w:szCs w:val="28"/>
              </w:rPr>
            </w:pPr>
            <w:r>
              <w:rPr>
                <w:sz w:val="28"/>
                <w:szCs w:val="28"/>
              </w:rPr>
              <w:t>1250</w:t>
            </w:r>
          </w:p>
        </w:tc>
      </w:tr>
      <w:tr w:rsidR="00482DC2" w:rsidRPr="0091770F" w14:paraId="1CC204C0" w14:textId="77777777" w:rsidTr="004B22D5">
        <w:trPr>
          <w:trHeight w:hRule="exact" w:val="429"/>
          <w:jc w:val="center"/>
        </w:trPr>
        <w:tc>
          <w:tcPr>
            <w:tcW w:w="704" w:type="dxa"/>
            <w:vAlign w:val="center"/>
          </w:tcPr>
          <w:p w14:paraId="0977FD36" w14:textId="77777777" w:rsidR="00482DC2" w:rsidRPr="0091770F" w:rsidRDefault="00482DC2" w:rsidP="00482DC2">
            <w:pPr>
              <w:jc w:val="center"/>
              <w:rPr>
                <w:sz w:val="28"/>
                <w:szCs w:val="28"/>
              </w:rPr>
            </w:pPr>
            <w:r w:rsidRPr="0091770F">
              <w:rPr>
                <w:sz w:val="28"/>
                <w:szCs w:val="28"/>
              </w:rPr>
              <w:t>4</w:t>
            </w:r>
          </w:p>
        </w:tc>
        <w:tc>
          <w:tcPr>
            <w:tcW w:w="2126" w:type="dxa"/>
            <w:vAlign w:val="center"/>
          </w:tcPr>
          <w:p w14:paraId="5B39AB1A" w14:textId="55902533" w:rsidR="00482DC2" w:rsidRPr="0091770F" w:rsidRDefault="00482DC2" w:rsidP="00482DC2">
            <w:pPr>
              <w:jc w:val="center"/>
              <w:rPr>
                <w:sz w:val="28"/>
                <w:szCs w:val="28"/>
              </w:rPr>
            </w:pPr>
            <w:r w:rsidRPr="0091770F">
              <w:rPr>
                <w:sz w:val="28"/>
                <w:szCs w:val="28"/>
              </w:rPr>
              <w:t>1000</w:t>
            </w:r>
          </w:p>
        </w:tc>
        <w:tc>
          <w:tcPr>
            <w:tcW w:w="4287" w:type="dxa"/>
            <w:vAlign w:val="center"/>
          </w:tcPr>
          <w:p w14:paraId="4E65DDE9" w14:textId="15EFE7A7" w:rsidR="00482DC2" w:rsidRPr="0091770F" w:rsidRDefault="00482DC2" w:rsidP="00482DC2">
            <w:pPr>
              <w:jc w:val="center"/>
              <w:rPr>
                <w:sz w:val="28"/>
                <w:szCs w:val="28"/>
              </w:rPr>
            </w:pPr>
            <w:r w:rsidRPr="0091770F">
              <w:rPr>
                <w:sz w:val="28"/>
                <w:szCs w:val="28"/>
              </w:rPr>
              <w:t>Tương đương 2x100x5</w:t>
            </w:r>
          </w:p>
        </w:tc>
        <w:tc>
          <w:tcPr>
            <w:tcW w:w="2225" w:type="dxa"/>
            <w:vAlign w:val="center"/>
          </w:tcPr>
          <w:p w14:paraId="34FF08D7" w14:textId="2F96A824" w:rsidR="00482DC2" w:rsidRPr="0091770F" w:rsidRDefault="00482DC2" w:rsidP="00482DC2">
            <w:pPr>
              <w:jc w:val="center"/>
              <w:rPr>
                <w:sz w:val="28"/>
                <w:szCs w:val="28"/>
              </w:rPr>
            </w:pPr>
            <w:r w:rsidRPr="0091770F">
              <w:rPr>
                <w:sz w:val="28"/>
                <w:szCs w:val="28"/>
              </w:rPr>
              <w:t>1600</w:t>
            </w:r>
          </w:p>
        </w:tc>
      </w:tr>
    </w:tbl>
    <w:bookmarkEnd w:id="5"/>
    <w:p w14:paraId="33DDB441" w14:textId="77777777" w:rsidR="0091770F" w:rsidRPr="0091770F" w:rsidRDefault="0091770F" w:rsidP="0091770F">
      <w:pPr>
        <w:rPr>
          <w:sz w:val="28"/>
          <w:szCs w:val="28"/>
        </w:rPr>
      </w:pPr>
      <w:r w:rsidRPr="0091770F">
        <w:rPr>
          <w:sz w:val="28"/>
          <w:szCs w:val="28"/>
        </w:rPr>
        <w:tab/>
        <w:t>- Tiết diện thanh cái tủ phù hợp với công suất máy biến áp</w:t>
      </w:r>
    </w:p>
    <w:p w14:paraId="0073FA27" w14:textId="79B14B26" w:rsidR="0091770F" w:rsidRPr="0091770F" w:rsidRDefault="0091770F" w:rsidP="00B37D3E">
      <w:pPr>
        <w:spacing w:after="120"/>
        <w:rPr>
          <w:sz w:val="28"/>
          <w:szCs w:val="28"/>
        </w:rPr>
      </w:pPr>
      <w:r w:rsidRPr="0091770F">
        <w:rPr>
          <w:sz w:val="28"/>
          <w:szCs w:val="28"/>
        </w:rPr>
        <w:tab/>
        <w:t>- Hệ thống thanh cái tủ bằng đồng phải chịu được lực điện động khi có dòng ngắn mạch chạy qua theo bảng thông số như sau:</w:t>
      </w:r>
    </w:p>
    <w:tbl>
      <w:tblPr>
        <w:tblW w:w="93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97"/>
        <w:gridCol w:w="944"/>
        <w:gridCol w:w="787"/>
        <w:gridCol w:w="1610"/>
      </w:tblGrid>
      <w:tr w:rsidR="0091770F" w:rsidRPr="0091770F" w14:paraId="72263DF9" w14:textId="77777777" w:rsidTr="00974CDF">
        <w:trPr>
          <w:trHeight w:hRule="exact" w:val="518"/>
          <w:jc w:val="center"/>
        </w:trPr>
        <w:tc>
          <w:tcPr>
            <w:tcW w:w="5997" w:type="dxa"/>
            <w:tcBorders>
              <w:top w:val="single" w:sz="4" w:space="0" w:color="auto"/>
              <w:left w:val="single" w:sz="4" w:space="0" w:color="auto"/>
              <w:bottom w:val="single" w:sz="4" w:space="0" w:color="auto"/>
            </w:tcBorders>
            <w:vAlign w:val="center"/>
          </w:tcPr>
          <w:p w14:paraId="7C50559F" w14:textId="77777777" w:rsidR="0091770F" w:rsidRPr="0091770F" w:rsidRDefault="0091770F" w:rsidP="0091770F">
            <w:pPr>
              <w:rPr>
                <w:sz w:val="28"/>
                <w:szCs w:val="28"/>
              </w:rPr>
            </w:pPr>
            <w:r w:rsidRPr="0091770F">
              <w:rPr>
                <w:sz w:val="28"/>
                <w:szCs w:val="28"/>
              </w:rPr>
              <w:t>Loại tủ (A)</w:t>
            </w:r>
          </w:p>
        </w:tc>
        <w:tc>
          <w:tcPr>
            <w:tcW w:w="944" w:type="dxa"/>
            <w:tcBorders>
              <w:top w:val="single" w:sz="4" w:space="0" w:color="auto"/>
              <w:bottom w:val="single" w:sz="4" w:space="0" w:color="auto"/>
            </w:tcBorders>
            <w:vAlign w:val="center"/>
          </w:tcPr>
          <w:p w14:paraId="30F1C274" w14:textId="77777777" w:rsidR="0091770F" w:rsidRPr="0091770F" w:rsidRDefault="0091770F" w:rsidP="00405A74">
            <w:pPr>
              <w:jc w:val="center"/>
              <w:rPr>
                <w:sz w:val="28"/>
                <w:szCs w:val="28"/>
              </w:rPr>
            </w:pPr>
            <w:r w:rsidRPr="0091770F">
              <w:rPr>
                <w:sz w:val="28"/>
                <w:szCs w:val="28"/>
              </w:rPr>
              <w:t>630</w:t>
            </w:r>
          </w:p>
        </w:tc>
        <w:tc>
          <w:tcPr>
            <w:tcW w:w="787" w:type="dxa"/>
            <w:tcBorders>
              <w:top w:val="single" w:sz="4" w:space="0" w:color="auto"/>
              <w:bottom w:val="single" w:sz="4" w:space="0" w:color="auto"/>
            </w:tcBorders>
            <w:vAlign w:val="center"/>
          </w:tcPr>
          <w:p w14:paraId="45BDADBD" w14:textId="77777777" w:rsidR="0091770F" w:rsidRPr="0091770F" w:rsidRDefault="0091770F" w:rsidP="00405A74">
            <w:pPr>
              <w:jc w:val="center"/>
              <w:rPr>
                <w:sz w:val="28"/>
                <w:szCs w:val="28"/>
              </w:rPr>
            </w:pPr>
            <w:r w:rsidRPr="0091770F">
              <w:rPr>
                <w:sz w:val="28"/>
                <w:szCs w:val="28"/>
              </w:rPr>
              <w:t>1000</w:t>
            </w:r>
          </w:p>
        </w:tc>
        <w:tc>
          <w:tcPr>
            <w:tcW w:w="1610" w:type="dxa"/>
            <w:tcBorders>
              <w:top w:val="single" w:sz="4" w:space="0" w:color="auto"/>
              <w:bottom w:val="single" w:sz="4" w:space="0" w:color="auto"/>
              <w:right w:val="single" w:sz="4" w:space="0" w:color="auto"/>
            </w:tcBorders>
            <w:vAlign w:val="center"/>
          </w:tcPr>
          <w:p w14:paraId="18BEFE16" w14:textId="77777777" w:rsidR="0091770F" w:rsidRPr="0091770F" w:rsidRDefault="0091770F" w:rsidP="00405A74">
            <w:pPr>
              <w:jc w:val="center"/>
              <w:rPr>
                <w:sz w:val="28"/>
                <w:szCs w:val="28"/>
              </w:rPr>
            </w:pPr>
            <w:r w:rsidRPr="0091770F">
              <w:rPr>
                <w:sz w:val="28"/>
                <w:szCs w:val="28"/>
              </w:rPr>
              <w:t>1600</w:t>
            </w:r>
          </w:p>
        </w:tc>
      </w:tr>
      <w:tr w:rsidR="0091770F" w:rsidRPr="0091770F" w14:paraId="283F008D" w14:textId="77777777" w:rsidTr="00626840">
        <w:trPr>
          <w:trHeight w:hRule="exact" w:val="426"/>
          <w:jc w:val="center"/>
        </w:trPr>
        <w:tc>
          <w:tcPr>
            <w:tcW w:w="5997" w:type="dxa"/>
            <w:tcBorders>
              <w:top w:val="single" w:sz="4" w:space="0" w:color="auto"/>
            </w:tcBorders>
          </w:tcPr>
          <w:p w14:paraId="40246B33" w14:textId="77777777" w:rsidR="0091770F" w:rsidRPr="0091770F" w:rsidRDefault="0091770F" w:rsidP="0091770F">
            <w:pPr>
              <w:rPr>
                <w:sz w:val="28"/>
                <w:szCs w:val="28"/>
              </w:rPr>
            </w:pPr>
            <w:r w:rsidRPr="0091770F">
              <w:rPr>
                <w:sz w:val="28"/>
                <w:szCs w:val="28"/>
              </w:rPr>
              <w:t>Khả năng chịu dòng ngắn mạch danh định (kA/1s)</w:t>
            </w:r>
          </w:p>
        </w:tc>
        <w:tc>
          <w:tcPr>
            <w:tcW w:w="1731" w:type="dxa"/>
            <w:gridSpan w:val="2"/>
            <w:tcBorders>
              <w:top w:val="single" w:sz="4" w:space="0" w:color="auto"/>
            </w:tcBorders>
            <w:vAlign w:val="center"/>
          </w:tcPr>
          <w:p w14:paraId="5031532D" w14:textId="77777777" w:rsidR="0091770F" w:rsidRPr="0091770F" w:rsidRDefault="0091770F" w:rsidP="00405A74">
            <w:pPr>
              <w:jc w:val="center"/>
              <w:rPr>
                <w:sz w:val="28"/>
                <w:szCs w:val="28"/>
              </w:rPr>
            </w:pPr>
            <w:r w:rsidRPr="0091770F">
              <w:rPr>
                <w:sz w:val="28"/>
                <w:szCs w:val="28"/>
              </w:rPr>
              <w:t>25</w:t>
            </w:r>
          </w:p>
        </w:tc>
        <w:tc>
          <w:tcPr>
            <w:tcW w:w="1610" w:type="dxa"/>
            <w:tcBorders>
              <w:top w:val="single" w:sz="4" w:space="0" w:color="auto"/>
            </w:tcBorders>
            <w:vAlign w:val="center"/>
          </w:tcPr>
          <w:p w14:paraId="0F50C269" w14:textId="77777777" w:rsidR="0091770F" w:rsidRPr="0091770F" w:rsidRDefault="0091770F" w:rsidP="00405A74">
            <w:pPr>
              <w:jc w:val="center"/>
              <w:rPr>
                <w:sz w:val="28"/>
                <w:szCs w:val="28"/>
              </w:rPr>
            </w:pPr>
            <w:r w:rsidRPr="0091770F">
              <w:rPr>
                <w:sz w:val="28"/>
                <w:szCs w:val="28"/>
              </w:rPr>
              <w:t>40</w:t>
            </w:r>
          </w:p>
        </w:tc>
      </w:tr>
      <w:tr w:rsidR="0091770F" w:rsidRPr="0091770F" w14:paraId="2351716C" w14:textId="77777777" w:rsidTr="00626840">
        <w:trPr>
          <w:trHeight w:hRule="exact" w:val="405"/>
          <w:jc w:val="center"/>
        </w:trPr>
        <w:tc>
          <w:tcPr>
            <w:tcW w:w="5997" w:type="dxa"/>
          </w:tcPr>
          <w:p w14:paraId="1404E2DD" w14:textId="77777777" w:rsidR="0091770F" w:rsidRPr="0091770F" w:rsidRDefault="0091770F" w:rsidP="0091770F">
            <w:pPr>
              <w:rPr>
                <w:sz w:val="28"/>
                <w:szCs w:val="28"/>
              </w:rPr>
            </w:pPr>
            <w:r w:rsidRPr="0091770F">
              <w:rPr>
                <w:sz w:val="28"/>
                <w:szCs w:val="28"/>
              </w:rPr>
              <w:t>Khả năng chịu dòng ngắn mạch đỉnh (kA)</w:t>
            </w:r>
          </w:p>
        </w:tc>
        <w:tc>
          <w:tcPr>
            <w:tcW w:w="1731" w:type="dxa"/>
            <w:gridSpan w:val="2"/>
            <w:vAlign w:val="center"/>
          </w:tcPr>
          <w:p w14:paraId="1A7FF042" w14:textId="77777777" w:rsidR="0091770F" w:rsidRPr="0091770F" w:rsidRDefault="0091770F" w:rsidP="00405A74">
            <w:pPr>
              <w:jc w:val="center"/>
              <w:rPr>
                <w:sz w:val="28"/>
                <w:szCs w:val="28"/>
              </w:rPr>
            </w:pPr>
            <w:r w:rsidRPr="0091770F">
              <w:rPr>
                <w:sz w:val="28"/>
                <w:szCs w:val="28"/>
              </w:rPr>
              <w:t>52,5</w:t>
            </w:r>
          </w:p>
        </w:tc>
        <w:tc>
          <w:tcPr>
            <w:tcW w:w="1610" w:type="dxa"/>
            <w:vAlign w:val="center"/>
          </w:tcPr>
          <w:p w14:paraId="3930E1C1" w14:textId="77777777" w:rsidR="0091770F" w:rsidRPr="0091770F" w:rsidRDefault="0091770F" w:rsidP="00405A74">
            <w:pPr>
              <w:jc w:val="center"/>
              <w:rPr>
                <w:sz w:val="28"/>
                <w:szCs w:val="28"/>
              </w:rPr>
            </w:pPr>
            <w:r w:rsidRPr="0091770F">
              <w:rPr>
                <w:sz w:val="28"/>
                <w:szCs w:val="28"/>
              </w:rPr>
              <w:t>84</w:t>
            </w:r>
          </w:p>
        </w:tc>
      </w:tr>
    </w:tbl>
    <w:p w14:paraId="6A31B809" w14:textId="4840EBD3" w:rsidR="0091770F" w:rsidRPr="0091770F" w:rsidRDefault="00626840" w:rsidP="0091770F">
      <w:pPr>
        <w:rPr>
          <w:sz w:val="28"/>
          <w:szCs w:val="28"/>
        </w:rPr>
      </w:pPr>
      <w:r>
        <w:rPr>
          <w:sz w:val="28"/>
          <w:szCs w:val="28"/>
        </w:rPr>
        <w:tab/>
      </w:r>
      <w:r w:rsidR="0091770F" w:rsidRPr="0091770F">
        <w:rPr>
          <w:sz w:val="28"/>
          <w:szCs w:val="28"/>
        </w:rPr>
        <w:t>- Tủ điện có vị trí khoét lỗ cáp đầu vào và đầu ra tương ứng với cấu hình trên.</w:t>
      </w:r>
    </w:p>
    <w:p w14:paraId="106E1AEC" w14:textId="65BA008F" w:rsidR="0091770F" w:rsidRPr="0091770F" w:rsidRDefault="00626840" w:rsidP="0091770F">
      <w:pPr>
        <w:rPr>
          <w:sz w:val="28"/>
          <w:szCs w:val="28"/>
        </w:rPr>
      </w:pPr>
      <w:r>
        <w:rPr>
          <w:sz w:val="28"/>
          <w:szCs w:val="28"/>
        </w:rPr>
        <w:tab/>
      </w:r>
      <w:r w:rsidR="0091770F" w:rsidRPr="0091770F">
        <w:rPr>
          <w:sz w:val="28"/>
          <w:szCs w:val="28"/>
        </w:rPr>
        <w:t xml:space="preserve">- Tủ điện hạ áp được trang bị các thiết bị đo lường và các phụ kiện sau được lắp ở đầu vào bên trên </w:t>
      </w:r>
      <w:r w:rsidR="00C44CE4">
        <w:rPr>
          <w:sz w:val="28"/>
          <w:szCs w:val="28"/>
        </w:rPr>
        <w:t>MCCB</w:t>
      </w:r>
      <w:r w:rsidR="0091770F" w:rsidRPr="0091770F">
        <w:rPr>
          <w:sz w:val="28"/>
          <w:szCs w:val="28"/>
        </w:rPr>
        <w:t xml:space="preserve"> tổng:</w:t>
      </w:r>
    </w:p>
    <w:p w14:paraId="6B0B878E" w14:textId="77777777" w:rsidR="0091770F" w:rsidRPr="0091770F" w:rsidRDefault="0091770F" w:rsidP="0091770F">
      <w:pPr>
        <w:rPr>
          <w:sz w:val="28"/>
          <w:szCs w:val="28"/>
        </w:rPr>
      </w:pPr>
      <w:r w:rsidRPr="0091770F">
        <w:rPr>
          <w:sz w:val="28"/>
          <w:szCs w:val="28"/>
        </w:rPr>
        <w:tab/>
        <w:t>+ Trong tủ thiết kế vị trí lắp đặt: Một công tơ 3 pha điện tử.</w:t>
      </w:r>
    </w:p>
    <w:p w14:paraId="345C38CA" w14:textId="77777777" w:rsidR="0091770F" w:rsidRPr="0091770F" w:rsidRDefault="0091770F" w:rsidP="0091770F">
      <w:pPr>
        <w:rPr>
          <w:sz w:val="28"/>
          <w:szCs w:val="28"/>
        </w:rPr>
      </w:pPr>
      <w:r w:rsidRPr="0091770F">
        <w:rPr>
          <w:sz w:val="28"/>
          <w:szCs w:val="28"/>
        </w:rPr>
        <w:tab/>
        <w:t>+ Một bộ máy biến dòng điện (mỗi bộ 3 chiếc biến dòng 1 pha), có cấp chính xác 0,5 dùng cho đếm kWh, kVARh. Máy biến dòng điện được cố định chắc chắn trên giá đỡ và được lắp đặt ở vị trí thuận tiện trong công tác thay thế định kỳ.</w:t>
      </w:r>
    </w:p>
    <w:p w14:paraId="50FB6DEE" w14:textId="77777777" w:rsidR="0091770F" w:rsidRPr="0091770F" w:rsidRDefault="0091770F" w:rsidP="00C44CE4">
      <w:pPr>
        <w:jc w:val="both"/>
        <w:rPr>
          <w:sz w:val="28"/>
          <w:szCs w:val="28"/>
        </w:rPr>
      </w:pPr>
      <w:r w:rsidRPr="0091770F">
        <w:rPr>
          <w:sz w:val="28"/>
          <w:szCs w:val="28"/>
        </w:rPr>
        <w:tab/>
        <w:t>+ Các công tơ và các bộ biến dòng được lắp ở khoang riêng (khoang chống tổn thất) có khoá và kẹp chì niêm phong riêng.</w:t>
      </w:r>
    </w:p>
    <w:p w14:paraId="58B5276A" w14:textId="77777777" w:rsidR="0091770F" w:rsidRPr="0091770F" w:rsidRDefault="0091770F" w:rsidP="00C44CE4">
      <w:pPr>
        <w:jc w:val="both"/>
        <w:rPr>
          <w:sz w:val="28"/>
          <w:szCs w:val="28"/>
        </w:rPr>
      </w:pPr>
      <w:r w:rsidRPr="0091770F">
        <w:rPr>
          <w:sz w:val="28"/>
          <w:szCs w:val="28"/>
        </w:rPr>
        <w:tab/>
        <w:t>+ Tủ điện có thiết kế vị trí lắp đặt bộ truyền tín hiệu đo xa của công tơ điện tử.</w:t>
      </w:r>
    </w:p>
    <w:p w14:paraId="38B5F330" w14:textId="77777777" w:rsidR="0091770F" w:rsidRPr="0091770F" w:rsidRDefault="0091770F" w:rsidP="0091770F">
      <w:pPr>
        <w:rPr>
          <w:sz w:val="28"/>
          <w:szCs w:val="28"/>
        </w:rPr>
      </w:pPr>
      <w:r w:rsidRPr="0091770F">
        <w:rPr>
          <w:sz w:val="28"/>
          <w:szCs w:val="28"/>
        </w:rPr>
        <w:tab/>
        <w:t>+ Chống sét hạ áp 500V.</w:t>
      </w:r>
    </w:p>
    <w:p w14:paraId="373F3E92" w14:textId="0DB6AAA9" w:rsidR="0091770F" w:rsidRPr="0091770F" w:rsidRDefault="00626840" w:rsidP="00C44CE4">
      <w:pPr>
        <w:jc w:val="both"/>
        <w:rPr>
          <w:sz w:val="28"/>
          <w:szCs w:val="28"/>
        </w:rPr>
      </w:pPr>
      <w:r>
        <w:rPr>
          <w:sz w:val="28"/>
          <w:szCs w:val="28"/>
        </w:rPr>
        <w:tab/>
      </w:r>
      <w:r w:rsidR="0091770F" w:rsidRPr="0091770F">
        <w:rPr>
          <w:sz w:val="28"/>
          <w:szCs w:val="28"/>
        </w:rPr>
        <w:t>- Toàn bộ thông số đo lường dòng điện và điện áp sẽ được theo dõi qua hệ thống đo xa.</w:t>
      </w:r>
    </w:p>
    <w:p w14:paraId="1050417B" w14:textId="6A58840A" w:rsidR="0091770F" w:rsidRPr="0091770F" w:rsidRDefault="00626840" w:rsidP="001A55C2">
      <w:pPr>
        <w:jc w:val="both"/>
        <w:rPr>
          <w:sz w:val="28"/>
          <w:szCs w:val="28"/>
        </w:rPr>
      </w:pPr>
      <w:r>
        <w:rPr>
          <w:sz w:val="28"/>
          <w:szCs w:val="28"/>
        </w:rPr>
        <w:tab/>
      </w:r>
      <w:r w:rsidR="0091770F" w:rsidRPr="0091770F">
        <w:rPr>
          <w:sz w:val="28"/>
          <w:szCs w:val="28"/>
        </w:rPr>
        <w:t>- Tủ phải có vị trí lắp đặt Máy biến dòng điện bên dưới ngăn tổn thất phục vụ lấy tín hiệu cho hệ thống tụ bù, được cố định chắc chắn trên giá đỡ và thuận tiện trong công tác lắp đặt và thay thế.</w:t>
      </w:r>
    </w:p>
    <w:p w14:paraId="71ECC85F" w14:textId="1BAF5766" w:rsidR="0091770F" w:rsidRPr="0091770F" w:rsidRDefault="00626840" w:rsidP="001A55C2">
      <w:pPr>
        <w:jc w:val="both"/>
        <w:rPr>
          <w:sz w:val="28"/>
          <w:szCs w:val="28"/>
        </w:rPr>
      </w:pPr>
      <w:r>
        <w:rPr>
          <w:sz w:val="28"/>
          <w:szCs w:val="28"/>
        </w:rPr>
        <w:tab/>
      </w:r>
      <w:r w:rsidR="0091770F" w:rsidRPr="0091770F">
        <w:rPr>
          <w:sz w:val="28"/>
          <w:szCs w:val="28"/>
        </w:rPr>
        <w:t>- Tủ hạ áp trọn bộ phải tuân theo tiêu chuẩn IEC 60439 và cung cấp hợp bộ các phụ kiện cần thiết kèm theo.</w:t>
      </w:r>
    </w:p>
    <w:p w14:paraId="23CFE9A9" w14:textId="4F7DD61E" w:rsidR="0091770F" w:rsidRPr="0091770F" w:rsidRDefault="00626840" w:rsidP="001A55C2">
      <w:pPr>
        <w:jc w:val="both"/>
        <w:rPr>
          <w:sz w:val="28"/>
          <w:szCs w:val="28"/>
        </w:rPr>
      </w:pPr>
      <w:r>
        <w:rPr>
          <w:sz w:val="28"/>
          <w:szCs w:val="28"/>
        </w:rPr>
        <w:tab/>
      </w:r>
      <w:r w:rsidR="0091770F" w:rsidRPr="0091770F">
        <w:rPr>
          <w:sz w:val="28"/>
          <w:szCs w:val="28"/>
        </w:rPr>
        <w:t>- Các thanh cái đồng phải được gia công kéo nguội và được mạ bạc hoặc mạ thiếc ở tại các điểm nối và dòng điện định mức thanh cái phải đạt như đã nêu ở phần trên.</w:t>
      </w:r>
    </w:p>
    <w:p w14:paraId="7A43C9B0" w14:textId="775B4E9E" w:rsidR="0091770F" w:rsidRPr="0091770F" w:rsidRDefault="00626840" w:rsidP="001A55C2">
      <w:pPr>
        <w:jc w:val="both"/>
        <w:rPr>
          <w:sz w:val="28"/>
          <w:szCs w:val="28"/>
        </w:rPr>
      </w:pPr>
      <w:r>
        <w:rPr>
          <w:sz w:val="28"/>
          <w:szCs w:val="28"/>
        </w:rPr>
        <w:tab/>
      </w:r>
      <w:r w:rsidR="0091770F" w:rsidRPr="0091770F">
        <w:rPr>
          <w:sz w:val="28"/>
          <w:szCs w:val="28"/>
        </w:rPr>
        <w:t>- Các thanh cái được bọc cách điện màu, thanh dẫn đi áp tô mát bọc cách điện màu theo quy định.</w:t>
      </w:r>
    </w:p>
    <w:p w14:paraId="159D6837" w14:textId="3314A51D" w:rsidR="0091770F" w:rsidRPr="0091770F" w:rsidRDefault="00626840" w:rsidP="001A55C2">
      <w:pPr>
        <w:jc w:val="both"/>
        <w:rPr>
          <w:sz w:val="28"/>
          <w:szCs w:val="28"/>
        </w:rPr>
      </w:pPr>
      <w:r>
        <w:rPr>
          <w:sz w:val="28"/>
          <w:szCs w:val="28"/>
        </w:rPr>
        <w:tab/>
      </w:r>
      <w:r w:rsidR="0091770F" w:rsidRPr="0091770F">
        <w:rPr>
          <w:sz w:val="28"/>
          <w:szCs w:val="28"/>
        </w:rPr>
        <w:t>- Tủ được trang bị các giá đỡ cho các cáp vào và ra.</w:t>
      </w:r>
    </w:p>
    <w:p w14:paraId="52B3C272" w14:textId="55023BB2" w:rsidR="0091770F" w:rsidRPr="0091770F" w:rsidRDefault="00626840" w:rsidP="001A55C2">
      <w:pPr>
        <w:jc w:val="both"/>
        <w:rPr>
          <w:sz w:val="28"/>
          <w:szCs w:val="28"/>
        </w:rPr>
      </w:pPr>
      <w:r>
        <w:rPr>
          <w:sz w:val="28"/>
          <w:szCs w:val="28"/>
        </w:rPr>
        <w:tab/>
      </w:r>
      <w:r w:rsidR="0091770F" w:rsidRPr="0091770F">
        <w:rPr>
          <w:sz w:val="28"/>
          <w:szCs w:val="28"/>
        </w:rPr>
        <w:t>- Mức bảo vệ đối với tủ điện ngoài trời là IP54 và trong nhà là IP44 theo tiêu chuẩn IEC-60529.</w:t>
      </w:r>
    </w:p>
    <w:p w14:paraId="55377FA8" w14:textId="5989A3C3" w:rsidR="0091770F" w:rsidRPr="0091770F" w:rsidRDefault="00626840" w:rsidP="001A55C2">
      <w:pPr>
        <w:jc w:val="both"/>
        <w:rPr>
          <w:sz w:val="28"/>
          <w:szCs w:val="28"/>
        </w:rPr>
      </w:pPr>
      <w:r>
        <w:rPr>
          <w:sz w:val="28"/>
          <w:szCs w:val="28"/>
        </w:rPr>
        <w:tab/>
      </w:r>
      <w:r w:rsidR="0091770F" w:rsidRPr="0091770F">
        <w:rPr>
          <w:sz w:val="28"/>
          <w:szCs w:val="28"/>
        </w:rPr>
        <w:t>- Tất cả mọi công việc đấu nối thiết bị đóng cắt và bảo dưỡng đều phải được tiến hành phía trước mặt tủ.</w:t>
      </w:r>
    </w:p>
    <w:p w14:paraId="4D292D9E" w14:textId="65E0D691" w:rsidR="0091770F" w:rsidRPr="0091770F" w:rsidRDefault="00626840" w:rsidP="001A55C2">
      <w:pPr>
        <w:jc w:val="both"/>
        <w:rPr>
          <w:sz w:val="28"/>
          <w:szCs w:val="28"/>
        </w:rPr>
      </w:pPr>
      <w:r>
        <w:rPr>
          <w:sz w:val="28"/>
          <w:szCs w:val="28"/>
        </w:rPr>
        <w:tab/>
      </w:r>
      <w:r w:rsidR="0091770F" w:rsidRPr="0091770F">
        <w:rPr>
          <w:sz w:val="28"/>
          <w:szCs w:val="28"/>
        </w:rPr>
        <w:t>- Dây điều khiển đấu nối trong tủ điện hạ áp là dây đồng bện, cách điện PVC có tiết diện tối thiểu 2,5mm</w:t>
      </w:r>
      <w:r w:rsidR="0091770F" w:rsidRPr="0087579F">
        <w:rPr>
          <w:sz w:val="28"/>
          <w:szCs w:val="28"/>
          <w:vertAlign w:val="superscript"/>
        </w:rPr>
        <w:t>2</w:t>
      </w:r>
      <w:r w:rsidR="0091770F" w:rsidRPr="0091770F">
        <w:rPr>
          <w:sz w:val="28"/>
          <w:szCs w:val="28"/>
        </w:rPr>
        <w:t>.</w:t>
      </w:r>
    </w:p>
    <w:p w14:paraId="3FC7DB38" w14:textId="77777777" w:rsidR="0091770F" w:rsidRPr="0091770F" w:rsidRDefault="0091770F" w:rsidP="001A55C2">
      <w:pPr>
        <w:jc w:val="both"/>
        <w:rPr>
          <w:sz w:val="28"/>
          <w:szCs w:val="28"/>
        </w:rPr>
      </w:pPr>
      <w:r w:rsidRPr="0091770F">
        <w:rPr>
          <w:sz w:val="28"/>
          <w:szCs w:val="28"/>
        </w:rPr>
        <w:tab/>
        <w:t>- Vỏ tủ điện (loại lắp ở ngoài trời) phải dùng tôn dày 2mm, tráng kẽm và phải được xử lý công nghệ sơn tĩnh điện ở cả 2 mặt theo tiêu chuẩn ANSI 70, sơn phủ màu ghi sáng, có vị trí nối đất, nối không.</w:t>
      </w:r>
    </w:p>
    <w:p w14:paraId="7131BE7F" w14:textId="3F35C4E0" w:rsidR="0091770F" w:rsidRPr="003526A0" w:rsidRDefault="003526A0" w:rsidP="003526A0">
      <w:pPr>
        <w:ind w:firstLine="567"/>
        <w:rPr>
          <w:b/>
          <w:sz w:val="28"/>
          <w:szCs w:val="28"/>
        </w:rPr>
      </w:pPr>
      <w:r w:rsidRPr="003526A0">
        <w:rPr>
          <w:b/>
          <w:sz w:val="28"/>
          <w:szCs w:val="28"/>
        </w:rPr>
        <w:t>3</w:t>
      </w:r>
      <w:r w:rsidR="0091770F" w:rsidRPr="003526A0">
        <w:rPr>
          <w:b/>
          <w:sz w:val="28"/>
          <w:szCs w:val="28"/>
        </w:rPr>
        <w:t>.3- Yêu cầu về thiết bị bên trong tủ</w:t>
      </w:r>
    </w:p>
    <w:p w14:paraId="1C65EF19" w14:textId="55BC9F67" w:rsidR="0091770F" w:rsidRPr="003526A0" w:rsidRDefault="003526A0" w:rsidP="003526A0">
      <w:pPr>
        <w:ind w:firstLine="567"/>
        <w:rPr>
          <w:b/>
          <w:sz w:val="28"/>
          <w:szCs w:val="28"/>
        </w:rPr>
      </w:pPr>
      <w:r w:rsidRPr="003526A0">
        <w:rPr>
          <w:b/>
          <w:sz w:val="28"/>
          <w:szCs w:val="28"/>
        </w:rPr>
        <w:t>3</w:t>
      </w:r>
      <w:r w:rsidR="0091770F" w:rsidRPr="003526A0">
        <w:rPr>
          <w:b/>
          <w:sz w:val="28"/>
          <w:szCs w:val="28"/>
        </w:rPr>
        <w:t>.3.1- Máy biến dòng</w:t>
      </w:r>
    </w:p>
    <w:p w14:paraId="1C25EF8C" w14:textId="5194F257" w:rsidR="00A32ED4" w:rsidRPr="00BA7A80" w:rsidRDefault="00A32ED4" w:rsidP="00A32ED4">
      <w:pPr>
        <w:ind w:firstLine="567"/>
        <w:rPr>
          <w:sz w:val="28"/>
          <w:szCs w:val="28"/>
        </w:rPr>
      </w:pPr>
      <w:r w:rsidRPr="00BA7A80">
        <w:rPr>
          <w:sz w:val="28"/>
          <w:szCs w:val="28"/>
        </w:rPr>
        <w:t>3.3.1.1. Yêu cầu chung</w:t>
      </w:r>
    </w:p>
    <w:p w14:paraId="76637D5C" w14:textId="77777777" w:rsidR="00A32ED4" w:rsidRPr="00A32ED4" w:rsidRDefault="00A32ED4" w:rsidP="00A32ED4">
      <w:pPr>
        <w:ind w:firstLine="567"/>
        <w:jc w:val="both"/>
        <w:rPr>
          <w:sz w:val="28"/>
          <w:szCs w:val="28"/>
        </w:rPr>
      </w:pPr>
      <w:r w:rsidRPr="00A32ED4">
        <w:rPr>
          <w:sz w:val="28"/>
          <w:szCs w:val="28"/>
        </w:rPr>
        <w:t>- Yêu cầu kỹ thuật làm cơ sở cho việc thiết kế, chế tạo, thử nghiệm các biến dòng điện (TI) hạ áp chế tạo bằng epoxy đúc, lắp đặt trong nhà.</w:t>
      </w:r>
    </w:p>
    <w:p w14:paraId="61CD38C4" w14:textId="77777777" w:rsidR="00A32ED4" w:rsidRPr="00A32ED4" w:rsidRDefault="00A32ED4" w:rsidP="00A32ED4">
      <w:pPr>
        <w:ind w:firstLine="567"/>
        <w:rPr>
          <w:sz w:val="28"/>
          <w:szCs w:val="28"/>
        </w:rPr>
      </w:pPr>
      <w:r w:rsidRPr="00A32ED4">
        <w:rPr>
          <w:sz w:val="28"/>
          <w:szCs w:val="28"/>
        </w:rPr>
        <w:t>-Vận hành liên tục, trong nhà, làm mát tự nhiên (ONAN).</w:t>
      </w:r>
    </w:p>
    <w:p w14:paraId="1907AB45" w14:textId="1E96813C" w:rsidR="00A32ED4" w:rsidRPr="00BA7A80" w:rsidRDefault="00A32ED4" w:rsidP="00A32ED4">
      <w:pPr>
        <w:ind w:firstLine="567"/>
        <w:rPr>
          <w:sz w:val="28"/>
          <w:szCs w:val="28"/>
        </w:rPr>
      </w:pPr>
      <w:r w:rsidRPr="00BA7A80">
        <w:rPr>
          <w:sz w:val="28"/>
          <w:szCs w:val="28"/>
        </w:rPr>
        <w:t>3.3.1.2. Tiêu chuẩn áp dụng</w:t>
      </w:r>
    </w:p>
    <w:p w14:paraId="56423767" w14:textId="77777777" w:rsidR="00A32ED4" w:rsidRPr="00A32ED4" w:rsidRDefault="00A32ED4" w:rsidP="00A32ED4">
      <w:pPr>
        <w:ind w:firstLine="567"/>
        <w:rPr>
          <w:sz w:val="28"/>
          <w:szCs w:val="28"/>
        </w:rPr>
      </w:pPr>
      <w:r w:rsidRPr="00A32ED4">
        <w:rPr>
          <w:sz w:val="28"/>
          <w:szCs w:val="28"/>
        </w:rPr>
        <w:t>- IEC 60044-1 Tiêu chuẩn biến dòng đo lường.</w:t>
      </w:r>
    </w:p>
    <w:p w14:paraId="4554533E" w14:textId="01C4C5D8" w:rsidR="00A32ED4" w:rsidRPr="00BA7A80" w:rsidRDefault="00A32ED4" w:rsidP="00A32ED4">
      <w:pPr>
        <w:ind w:firstLine="567"/>
        <w:rPr>
          <w:sz w:val="28"/>
          <w:szCs w:val="28"/>
        </w:rPr>
      </w:pPr>
      <w:r w:rsidRPr="00BA7A80">
        <w:rPr>
          <w:sz w:val="28"/>
          <w:szCs w:val="28"/>
        </w:rPr>
        <w:t>3.3.1.3. Yêu cầu khác</w:t>
      </w:r>
    </w:p>
    <w:p w14:paraId="4F0A4FC8" w14:textId="0AA2C767" w:rsidR="00A32ED4" w:rsidRPr="00A32ED4" w:rsidRDefault="00A32ED4" w:rsidP="00A32ED4">
      <w:pPr>
        <w:ind w:firstLine="567"/>
        <w:rPr>
          <w:sz w:val="28"/>
          <w:szCs w:val="28"/>
        </w:rPr>
      </w:pPr>
      <w:r w:rsidRPr="00A32ED4">
        <w:rPr>
          <w:sz w:val="28"/>
          <w:szCs w:val="28"/>
        </w:rPr>
        <w:t>a. Yêu cầu thử nghiêm</w:t>
      </w:r>
    </w:p>
    <w:p w14:paraId="59A398D3" w14:textId="77777777" w:rsidR="00A32ED4" w:rsidRPr="00A32ED4" w:rsidRDefault="00A32ED4" w:rsidP="00A32ED4">
      <w:pPr>
        <w:ind w:firstLine="567"/>
        <w:rPr>
          <w:sz w:val="28"/>
          <w:szCs w:val="28"/>
        </w:rPr>
      </w:pPr>
      <w:r w:rsidRPr="00A32ED4">
        <w:rPr>
          <w:sz w:val="28"/>
          <w:szCs w:val="28"/>
        </w:rPr>
        <w:t>Yêu cầu có biên bản thí nghiệm điển hình (Type Test) và biên bản thí nghiệm xuất xưởng (Routine Test) phù hợp với tiêu chuẩn IEC 60044-1.</w:t>
      </w:r>
    </w:p>
    <w:p w14:paraId="742AC971" w14:textId="6B2EC106" w:rsidR="00A32ED4" w:rsidRPr="00A32ED4" w:rsidRDefault="00A32ED4" w:rsidP="00A32ED4">
      <w:pPr>
        <w:ind w:firstLine="567"/>
        <w:rPr>
          <w:sz w:val="28"/>
          <w:szCs w:val="28"/>
        </w:rPr>
      </w:pPr>
      <w:r>
        <w:rPr>
          <w:sz w:val="28"/>
          <w:szCs w:val="28"/>
        </w:rPr>
        <w:t>b</w:t>
      </w:r>
      <w:r w:rsidRPr="00A32ED4">
        <w:rPr>
          <w:sz w:val="28"/>
          <w:szCs w:val="28"/>
        </w:rPr>
        <w:t>. Yêu cầu về cấu trúc</w:t>
      </w:r>
    </w:p>
    <w:p w14:paraId="287ED862" w14:textId="17CFE9FF" w:rsidR="00A32ED4" w:rsidRPr="00A32ED4" w:rsidRDefault="00A32ED4" w:rsidP="00A32ED4">
      <w:pPr>
        <w:ind w:firstLine="567"/>
        <w:jc w:val="both"/>
        <w:rPr>
          <w:sz w:val="28"/>
          <w:szCs w:val="28"/>
        </w:rPr>
      </w:pPr>
      <w:r w:rsidRPr="00A32ED4">
        <w:rPr>
          <w:sz w:val="28"/>
          <w:szCs w:val="28"/>
        </w:rPr>
        <w:t>TI hạ áp được chế tạo bằng epoxy đúc, loạ</w:t>
      </w:r>
      <w:r>
        <w:rPr>
          <w:sz w:val="28"/>
          <w:szCs w:val="28"/>
        </w:rPr>
        <w:t xml:space="preserve">i hình xuyến, có thể lồng được </w:t>
      </w:r>
      <w:r w:rsidRPr="00A32ED4">
        <w:rPr>
          <w:sz w:val="28"/>
          <w:szCs w:val="28"/>
        </w:rPr>
        <w:t>thanh cái hoặc cáp (Iđm của thanh cái hoặc cáp bằng Iđm của TI).</w:t>
      </w:r>
    </w:p>
    <w:p w14:paraId="253FE379" w14:textId="55B496FF" w:rsidR="00A32ED4" w:rsidRPr="00A32ED4" w:rsidRDefault="00A32ED4" w:rsidP="00A32ED4">
      <w:pPr>
        <w:ind w:firstLine="567"/>
        <w:rPr>
          <w:sz w:val="28"/>
          <w:szCs w:val="28"/>
        </w:rPr>
      </w:pPr>
      <w:r w:rsidRPr="00A32ED4">
        <w:rPr>
          <w:sz w:val="28"/>
          <w:szCs w:val="28"/>
        </w:rPr>
        <w:t xml:space="preserve">Phải có </w:t>
      </w:r>
      <w:r>
        <w:rPr>
          <w:sz w:val="28"/>
          <w:szCs w:val="28"/>
        </w:rPr>
        <w:t>0</w:t>
      </w:r>
      <w:r w:rsidRPr="00A32ED4">
        <w:rPr>
          <w:sz w:val="28"/>
          <w:szCs w:val="28"/>
        </w:rPr>
        <w:t>1 tấm biển chỉ rõ các phần đấu nối cần thiết, tỷ số biến, cực tính, cấp chính xác, dung lượng của TI.</w:t>
      </w:r>
    </w:p>
    <w:p w14:paraId="1F065175" w14:textId="77777777" w:rsidR="00A32ED4" w:rsidRPr="00A32ED4" w:rsidRDefault="00A32ED4" w:rsidP="00A32ED4">
      <w:pPr>
        <w:ind w:firstLine="567"/>
        <w:jc w:val="both"/>
        <w:rPr>
          <w:sz w:val="28"/>
          <w:szCs w:val="28"/>
        </w:rPr>
      </w:pPr>
      <w:r w:rsidRPr="00A32ED4">
        <w:rPr>
          <w:sz w:val="28"/>
          <w:szCs w:val="28"/>
        </w:rPr>
        <w:t>Kích thước của TI phải đáp ứng được các ứng xuất đồng thời phát sinh do ngắn mạch.</w:t>
      </w:r>
    </w:p>
    <w:p w14:paraId="506FA755" w14:textId="77777777" w:rsidR="00A32ED4" w:rsidRPr="00A32ED4" w:rsidRDefault="00A32ED4" w:rsidP="00A32ED4">
      <w:pPr>
        <w:ind w:firstLine="567"/>
        <w:jc w:val="both"/>
        <w:rPr>
          <w:sz w:val="28"/>
          <w:szCs w:val="28"/>
        </w:rPr>
      </w:pPr>
      <w:r w:rsidRPr="00A32ED4">
        <w:rPr>
          <w:sz w:val="28"/>
          <w:szCs w:val="28"/>
        </w:rPr>
        <w:t>Ổ đấu dây của TI có nắp che và có vít kẹp chì.</w:t>
      </w:r>
    </w:p>
    <w:p w14:paraId="667339B3" w14:textId="77777777" w:rsidR="00A32ED4" w:rsidRPr="00A32ED4" w:rsidRDefault="00A32ED4" w:rsidP="00A32ED4">
      <w:pPr>
        <w:ind w:firstLine="567"/>
        <w:jc w:val="both"/>
        <w:rPr>
          <w:sz w:val="28"/>
          <w:szCs w:val="28"/>
        </w:rPr>
      </w:pPr>
      <w:r w:rsidRPr="00A32ED4">
        <w:rPr>
          <w:sz w:val="28"/>
          <w:szCs w:val="28"/>
        </w:rPr>
        <w:t>Đế của biến dòng điện bằng thép có khoan 2 lỗ hay 4 lỗ để dễ dàng cho việc lắp đặt.</w:t>
      </w:r>
    </w:p>
    <w:p w14:paraId="66B1BC0A" w14:textId="19864425" w:rsidR="00A32ED4" w:rsidRPr="00A32ED4" w:rsidRDefault="00A32ED4" w:rsidP="00A32ED4">
      <w:pPr>
        <w:spacing w:after="120"/>
        <w:ind w:firstLine="567"/>
        <w:rPr>
          <w:b/>
          <w:sz w:val="28"/>
          <w:szCs w:val="28"/>
        </w:rPr>
      </w:pPr>
      <w:r w:rsidRPr="00A32ED4">
        <w:rPr>
          <w:b/>
          <w:sz w:val="28"/>
          <w:szCs w:val="28"/>
        </w:rPr>
        <w:t>3.3.1.4. Bảng yêu cầu về đặc tính kỹ thuật</w:t>
      </w:r>
      <w:r w:rsidR="0071134E">
        <w:rPr>
          <w:b/>
          <w:sz w:val="28"/>
          <w:szCs w:val="28"/>
        </w:rPr>
        <w:t xml:space="preserve"> máy biến dòng điện hạ áp</w:t>
      </w:r>
    </w:p>
    <w:tbl>
      <w:tblPr>
        <w:tblW w:w="10158" w:type="dxa"/>
        <w:jc w:val="center"/>
        <w:tblLayout w:type="fixed"/>
        <w:tblCellMar>
          <w:left w:w="0" w:type="dxa"/>
          <w:right w:w="0" w:type="dxa"/>
        </w:tblCellMar>
        <w:tblLook w:val="0000" w:firstRow="0" w:lastRow="0" w:firstColumn="0" w:lastColumn="0" w:noHBand="0" w:noVBand="0"/>
      </w:tblPr>
      <w:tblGrid>
        <w:gridCol w:w="738"/>
        <w:gridCol w:w="4311"/>
        <w:gridCol w:w="993"/>
        <w:gridCol w:w="2742"/>
        <w:gridCol w:w="1368"/>
        <w:gridCol w:w="6"/>
      </w:tblGrid>
      <w:tr w:rsidR="00A32ED4" w:rsidRPr="00A32ED4" w14:paraId="1EEAD297" w14:textId="77777777" w:rsidTr="001C7A28">
        <w:trPr>
          <w:gridAfter w:val="1"/>
          <w:wAfter w:w="6" w:type="dxa"/>
          <w:trHeight w:hRule="exact" w:val="695"/>
          <w:tblHeader/>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B87BEA6" w14:textId="77777777" w:rsidR="00A32ED4" w:rsidRPr="00A32ED4" w:rsidRDefault="00A32ED4" w:rsidP="00A32ED4">
            <w:pPr>
              <w:jc w:val="center"/>
              <w:rPr>
                <w:b/>
                <w:sz w:val="28"/>
                <w:szCs w:val="28"/>
              </w:rPr>
            </w:pPr>
            <w:r w:rsidRPr="00A32ED4">
              <w:rPr>
                <w:b/>
                <w:sz w:val="28"/>
                <w:szCs w:val="28"/>
              </w:rPr>
              <w:t>TT</w:t>
            </w:r>
          </w:p>
        </w:tc>
        <w:tc>
          <w:tcPr>
            <w:tcW w:w="4311" w:type="dxa"/>
            <w:tcBorders>
              <w:top w:val="single" w:sz="4" w:space="0" w:color="000000"/>
              <w:left w:val="single" w:sz="4" w:space="0" w:color="000000"/>
              <w:bottom w:val="single" w:sz="4" w:space="0" w:color="000000"/>
              <w:right w:val="single" w:sz="4" w:space="0" w:color="000000"/>
            </w:tcBorders>
            <w:vAlign w:val="center"/>
          </w:tcPr>
          <w:p w14:paraId="31A9B92D" w14:textId="77777777" w:rsidR="00A32ED4" w:rsidRPr="00A32ED4" w:rsidRDefault="00A32ED4" w:rsidP="00A32ED4">
            <w:pPr>
              <w:ind w:firstLine="567"/>
              <w:jc w:val="center"/>
              <w:rPr>
                <w:b/>
                <w:sz w:val="28"/>
                <w:szCs w:val="28"/>
              </w:rPr>
            </w:pPr>
            <w:r w:rsidRPr="00A32ED4">
              <w:rPr>
                <w:b/>
                <w:sz w:val="28"/>
                <w:szCs w:val="28"/>
              </w:rPr>
              <w:t>Hạng mục</w:t>
            </w:r>
          </w:p>
        </w:tc>
        <w:tc>
          <w:tcPr>
            <w:tcW w:w="993" w:type="dxa"/>
            <w:tcBorders>
              <w:top w:val="single" w:sz="4" w:space="0" w:color="000000"/>
              <w:left w:val="single" w:sz="4" w:space="0" w:color="000000"/>
              <w:bottom w:val="single" w:sz="4" w:space="0" w:color="000000"/>
              <w:right w:val="single" w:sz="4" w:space="0" w:color="000000"/>
            </w:tcBorders>
            <w:vAlign w:val="center"/>
          </w:tcPr>
          <w:p w14:paraId="5731C924" w14:textId="77777777" w:rsidR="00A32ED4" w:rsidRPr="00A32ED4" w:rsidRDefault="00A32ED4" w:rsidP="00A32ED4">
            <w:pPr>
              <w:jc w:val="center"/>
              <w:rPr>
                <w:b/>
                <w:sz w:val="28"/>
                <w:szCs w:val="28"/>
              </w:rPr>
            </w:pPr>
            <w:r w:rsidRPr="00A32ED4">
              <w:rPr>
                <w:b/>
                <w:sz w:val="28"/>
                <w:szCs w:val="28"/>
              </w:rPr>
              <w:t>Đơn vị</w:t>
            </w:r>
          </w:p>
        </w:tc>
        <w:tc>
          <w:tcPr>
            <w:tcW w:w="2742" w:type="dxa"/>
            <w:tcBorders>
              <w:top w:val="single" w:sz="4" w:space="0" w:color="000000"/>
              <w:left w:val="single" w:sz="4" w:space="0" w:color="000000"/>
              <w:bottom w:val="single" w:sz="4" w:space="0" w:color="000000"/>
              <w:right w:val="single" w:sz="4" w:space="0" w:color="000000"/>
            </w:tcBorders>
            <w:vAlign w:val="center"/>
          </w:tcPr>
          <w:p w14:paraId="2BFE4318" w14:textId="77777777" w:rsidR="00A32ED4" w:rsidRPr="00A32ED4" w:rsidRDefault="00A32ED4" w:rsidP="00A32ED4">
            <w:pPr>
              <w:ind w:firstLine="567"/>
              <w:jc w:val="center"/>
              <w:rPr>
                <w:b/>
                <w:sz w:val="28"/>
                <w:szCs w:val="28"/>
              </w:rPr>
            </w:pPr>
            <w:r w:rsidRPr="00A32ED4">
              <w:rPr>
                <w:b/>
                <w:sz w:val="28"/>
                <w:szCs w:val="28"/>
              </w:rPr>
              <w:t>Yêu cầu</w:t>
            </w:r>
          </w:p>
        </w:tc>
        <w:tc>
          <w:tcPr>
            <w:tcW w:w="1368" w:type="dxa"/>
            <w:tcBorders>
              <w:top w:val="single" w:sz="4" w:space="0" w:color="000000"/>
              <w:left w:val="single" w:sz="4" w:space="0" w:color="000000"/>
              <w:bottom w:val="single" w:sz="4" w:space="0" w:color="000000"/>
              <w:right w:val="single" w:sz="4" w:space="0" w:color="000000"/>
            </w:tcBorders>
            <w:vAlign w:val="center"/>
          </w:tcPr>
          <w:p w14:paraId="5460C177" w14:textId="77777777" w:rsidR="00A32ED4" w:rsidRPr="00A32ED4" w:rsidRDefault="00A32ED4" w:rsidP="00A32ED4">
            <w:pPr>
              <w:jc w:val="center"/>
              <w:rPr>
                <w:b/>
                <w:sz w:val="28"/>
                <w:szCs w:val="28"/>
              </w:rPr>
            </w:pPr>
            <w:r w:rsidRPr="00A32ED4">
              <w:rPr>
                <w:b/>
                <w:sz w:val="28"/>
                <w:szCs w:val="28"/>
              </w:rPr>
              <w:t>Đề nghị và cam kết</w:t>
            </w:r>
          </w:p>
        </w:tc>
      </w:tr>
      <w:tr w:rsidR="00A32ED4" w:rsidRPr="00A32ED4" w14:paraId="27F6E371"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19DB4F6" w14:textId="77777777" w:rsidR="00A32ED4" w:rsidRPr="00A32ED4" w:rsidRDefault="00A32ED4" w:rsidP="00A32ED4">
            <w:pPr>
              <w:jc w:val="center"/>
              <w:rPr>
                <w:sz w:val="28"/>
                <w:szCs w:val="28"/>
              </w:rPr>
            </w:pPr>
            <w:r w:rsidRPr="00A32ED4">
              <w:rPr>
                <w:sz w:val="28"/>
                <w:szCs w:val="28"/>
              </w:rPr>
              <w:t>1</w:t>
            </w:r>
          </w:p>
        </w:tc>
        <w:tc>
          <w:tcPr>
            <w:tcW w:w="4311" w:type="dxa"/>
            <w:tcBorders>
              <w:top w:val="single" w:sz="4" w:space="0" w:color="000000"/>
              <w:left w:val="single" w:sz="4" w:space="0" w:color="000000"/>
              <w:bottom w:val="single" w:sz="4" w:space="0" w:color="000000"/>
              <w:right w:val="single" w:sz="4" w:space="0" w:color="000000"/>
            </w:tcBorders>
          </w:tcPr>
          <w:p w14:paraId="0A340D7F" w14:textId="77777777" w:rsidR="00A32ED4" w:rsidRPr="00A32ED4" w:rsidRDefault="00A32ED4" w:rsidP="00A32ED4">
            <w:pPr>
              <w:ind w:firstLine="103"/>
              <w:rPr>
                <w:sz w:val="28"/>
                <w:szCs w:val="28"/>
              </w:rPr>
            </w:pPr>
            <w:r w:rsidRPr="00A32ED4">
              <w:rPr>
                <w:sz w:val="28"/>
                <w:szCs w:val="28"/>
              </w:rPr>
              <w:t>Nhà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09F68999"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209587F"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4B94D687" w14:textId="77777777" w:rsidR="00A32ED4" w:rsidRPr="00A32ED4" w:rsidRDefault="00A32ED4" w:rsidP="00A32ED4">
            <w:pPr>
              <w:ind w:firstLine="567"/>
              <w:rPr>
                <w:sz w:val="28"/>
                <w:szCs w:val="28"/>
              </w:rPr>
            </w:pPr>
          </w:p>
        </w:tc>
      </w:tr>
      <w:tr w:rsidR="00A32ED4" w:rsidRPr="00A32ED4" w14:paraId="0699227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5803D31" w14:textId="77777777" w:rsidR="00A32ED4" w:rsidRPr="00A32ED4" w:rsidRDefault="00A32ED4" w:rsidP="00A32ED4">
            <w:pPr>
              <w:jc w:val="center"/>
              <w:rPr>
                <w:sz w:val="28"/>
                <w:szCs w:val="28"/>
              </w:rPr>
            </w:pPr>
            <w:r w:rsidRPr="00A32ED4">
              <w:rPr>
                <w:sz w:val="28"/>
                <w:szCs w:val="28"/>
              </w:rPr>
              <w:t>2</w:t>
            </w:r>
          </w:p>
        </w:tc>
        <w:tc>
          <w:tcPr>
            <w:tcW w:w="4311" w:type="dxa"/>
            <w:tcBorders>
              <w:top w:val="single" w:sz="4" w:space="0" w:color="000000"/>
              <w:left w:val="single" w:sz="4" w:space="0" w:color="000000"/>
              <w:bottom w:val="single" w:sz="4" w:space="0" w:color="000000"/>
              <w:right w:val="single" w:sz="4" w:space="0" w:color="000000"/>
            </w:tcBorders>
          </w:tcPr>
          <w:p w14:paraId="63B86427" w14:textId="77777777" w:rsidR="00A32ED4" w:rsidRPr="00A32ED4" w:rsidRDefault="00A32ED4" w:rsidP="00A32ED4">
            <w:pPr>
              <w:ind w:firstLine="103"/>
              <w:rPr>
                <w:sz w:val="28"/>
                <w:szCs w:val="28"/>
              </w:rPr>
            </w:pPr>
            <w:r w:rsidRPr="00A32ED4">
              <w:rPr>
                <w:sz w:val="28"/>
                <w:szCs w:val="28"/>
              </w:rPr>
              <w:t>Mã hiệu sản phẩm</w:t>
            </w:r>
          </w:p>
        </w:tc>
        <w:tc>
          <w:tcPr>
            <w:tcW w:w="993" w:type="dxa"/>
            <w:tcBorders>
              <w:top w:val="single" w:sz="4" w:space="0" w:color="000000"/>
              <w:left w:val="single" w:sz="4" w:space="0" w:color="000000"/>
              <w:bottom w:val="single" w:sz="4" w:space="0" w:color="000000"/>
              <w:right w:val="single" w:sz="4" w:space="0" w:color="000000"/>
            </w:tcBorders>
            <w:vAlign w:val="center"/>
          </w:tcPr>
          <w:p w14:paraId="33E726D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5C953C1"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579EEA8E" w14:textId="77777777" w:rsidR="00A32ED4" w:rsidRPr="00A32ED4" w:rsidRDefault="00A32ED4" w:rsidP="00A32ED4">
            <w:pPr>
              <w:ind w:firstLine="567"/>
              <w:rPr>
                <w:sz w:val="28"/>
                <w:szCs w:val="28"/>
              </w:rPr>
            </w:pPr>
          </w:p>
        </w:tc>
      </w:tr>
      <w:tr w:rsidR="00A32ED4" w:rsidRPr="00A32ED4" w14:paraId="39438BD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EE6FF7A" w14:textId="77777777" w:rsidR="00A32ED4" w:rsidRPr="00A32ED4" w:rsidRDefault="00A32ED4" w:rsidP="00A32ED4">
            <w:pPr>
              <w:jc w:val="center"/>
              <w:rPr>
                <w:i/>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2EE3D558" w14:textId="7849EA3B" w:rsidR="00A32ED4" w:rsidRPr="00A32ED4" w:rsidRDefault="00A32ED4" w:rsidP="00A32ED4">
            <w:pPr>
              <w:ind w:firstLine="103"/>
              <w:rPr>
                <w:i/>
                <w:sz w:val="28"/>
                <w:szCs w:val="28"/>
              </w:rPr>
            </w:pPr>
            <w:r w:rsidRPr="00A32ED4">
              <w:rPr>
                <w:i/>
                <w:sz w:val="28"/>
                <w:szCs w:val="28"/>
              </w:rPr>
              <w:t>Loại 1000/5A</w:t>
            </w:r>
          </w:p>
        </w:tc>
        <w:tc>
          <w:tcPr>
            <w:tcW w:w="993" w:type="dxa"/>
            <w:tcBorders>
              <w:top w:val="single" w:sz="4" w:space="0" w:color="000000"/>
              <w:left w:val="single" w:sz="4" w:space="0" w:color="000000"/>
              <w:bottom w:val="single" w:sz="4" w:space="0" w:color="000000"/>
              <w:right w:val="single" w:sz="4" w:space="0" w:color="000000"/>
            </w:tcBorders>
            <w:vAlign w:val="center"/>
          </w:tcPr>
          <w:p w14:paraId="757C6BB4" w14:textId="77777777" w:rsidR="00A32ED4" w:rsidRPr="00A32ED4" w:rsidRDefault="00A32ED4" w:rsidP="00A32ED4">
            <w:pPr>
              <w:ind w:firstLine="333"/>
              <w:rPr>
                <w:i/>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413CD752" w14:textId="77777777" w:rsidR="00A32ED4" w:rsidRPr="00A32ED4" w:rsidRDefault="00A32ED4" w:rsidP="00BA7A80">
            <w:pPr>
              <w:ind w:firstLine="186"/>
              <w:jc w:val="center"/>
              <w:rPr>
                <w:i/>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561D333D" w14:textId="77777777" w:rsidR="00A32ED4" w:rsidRPr="00A32ED4" w:rsidRDefault="00A32ED4" w:rsidP="00A32ED4">
            <w:pPr>
              <w:ind w:firstLine="567"/>
              <w:rPr>
                <w:i/>
                <w:sz w:val="28"/>
                <w:szCs w:val="28"/>
              </w:rPr>
            </w:pPr>
          </w:p>
        </w:tc>
      </w:tr>
      <w:tr w:rsidR="00A32ED4" w:rsidRPr="00A32ED4" w14:paraId="382E62AD"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9F329B3" w14:textId="77777777" w:rsidR="00A32ED4" w:rsidRPr="00A32ED4" w:rsidRDefault="00A32ED4" w:rsidP="00A32ED4">
            <w:pPr>
              <w:jc w:val="center"/>
              <w:rPr>
                <w:i/>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0093A6DA" w14:textId="65BFD0BE" w:rsidR="00A32ED4" w:rsidRPr="00A32ED4" w:rsidRDefault="00A32ED4" w:rsidP="00A32ED4">
            <w:pPr>
              <w:ind w:firstLine="103"/>
              <w:rPr>
                <w:i/>
                <w:sz w:val="28"/>
                <w:szCs w:val="28"/>
              </w:rPr>
            </w:pPr>
            <w:r w:rsidRPr="00A32ED4">
              <w:rPr>
                <w:i/>
                <w:sz w:val="28"/>
                <w:szCs w:val="28"/>
              </w:rPr>
              <w:t>Loại 1200/5A</w:t>
            </w:r>
          </w:p>
        </w:tc>
        <w:tc>
          <w:tcPr>
            <w:tcW w:w="993" w:type="dxa"/>
            <w:tcBorders>
              <w:top w:val="single" w:sz="4" w:space="0" w:color="000000"/>
              <w:left w:val="single" w:sz="4" w:space="0" w:color="000000"/>
              <w:bottom w:val="single" w:sz="4" w:space="0" w:color="000000"/>
              <w:right w:val="single" w:sz="4" w:space="0" w:color="000000"/>
            </w:tcBorders>
            <w:vAlign w:val="center"/>
          </w:tcPr>
          <w:p w14:paraId="3B749F2F" w14:textId="77777777" w:rsidR="00A32ED4" w:rsidRPr="00A32ED4" w:rsidRDefault="00A32ED4" w:rsidP="00A32ED4">
            <w:pPr>
              <w:ind w:firstLine="333"/>
              <w:rPr>
                <w:i/>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040BAB71" w14:textId="77777777" w:rsidR="00A32ED4" w:rsidRPr="00A32ED4" w:rsidRDefault="00A32ED4" w:rsidP="00BA7A80">
            <w:pPr>
              <w:ind w:firstLine="186"/>
              <w:jc w:val="center"/>
              <w:rPr>
                <w:i/>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4EBCB311" w14:textId="77777777" w:rsidR="00A32ED4" w:rsidRPr="00A32ED4" w:rsidRDefault="00A32ED4" w:rsidP="00A32ED4">
            <w:pPr>
              <w:ind w:firstLine="567"/>
              <w:rPr>
                <w:i/>
                <w:sz w:val="28"/>
                <w:szCs w:val="28"/>
              </w:rPr>
            </w:pPr>
          </w:p>
        </w:tc>
      </w:tr>
      <w:tr w:rsidR="00A32ED4" w:rsidRPr="00A32ED4" w14:paraId="41234BE2"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BCB7FF4" w14:textId="77777777" w:rsidR="00A32ED4" w:rsidRPr="00A32ED4" w:rsidRDefault="00A32ED4" w:rsidP="00A32ED4">
            <w:pPr>
              <w:jc w:val="center"/>
              <w:rPr>
                <w:sz w:val="28"/>
                <w:szCs w:val="28"/>
              </w:rPr>
            </w:pPr>
            <w:r w:rsidRPr="00A32ED4">
              <w:rPr>
                <w:sz w:val="28"/>
                <w:szCs w:val="28"/>
              </w:rPr>
              <w:t>3</w:t>
            </w:r>
          </w:p>
        </w:tc>
        <w:tc>
          <w:tcPr>
            <w:tcW w:w="4311" w:type="dxa"/>
            <w:tcBorders>
              <w:top w:val="single" w:sz="4" w:space="0" w:color="000000"/>
              <w:left w:val="single" w:sz="4" w:space="0" w:color="000000"/>
              <w:bottom w:val="single" w:sz="4" w:space="0" w:color="000000"/>
              <w:right w:val="single" w:sz="4" w:space="0" w:color="000000"/>
            </w:tcBorders>
          </w:tcPr>
          <w:p w14:paraId="08F875E2" w14:textId="77777777" w:rsidR="00A32ED4" w:rsidRPr="00A32ED4" w:rsidRDefault="00A32ED4" w:rsidP="00A32ED4">
            <w:pPr>
              <w:ind w:firstLine="103"/>
              <w:rPr>
                <w:sz w:val="28"/>
                <w:szCs w:val="28"/>
              </w:rPr>
            </w:pPr>
            <w:r w:rsidRPr="00A32ED4">
              <w:rPr>
                <w:sz w:val="28"/>
                <w:szCs w:val="28"/>
              </w:rPr>
              <w:t>Nước sản xuất</w:t>
            </w:r>
          </w:p>
        </w:tc>
        <w:tc>
          <w:tcPr>
            <w:tcW w:w="993" w:type="dxa"/>
            <w:tcBorders>
              <w:top w:val="single" w:sz="4" w:space="0" w:color="000000"/>
              <w:left w:val="single" w:sz="4" w:space="0" w:color="000000"/>
              <w:bottom w:val="single" w:sz="4" w:space="0" w:color="000000"/>
              <w:right w:val="single" w:sz="4" w:space="0" w:color="000000"/>
            </w:tcBorders>
            <w:vAlign w:val="center"/>
          </w:tcPr>
          <w:p w14:paraId="3ECF0218"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69025E4"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30A6723" w14:textId="77777777" w:rsidR="00A32ED4" w:rsidRPr="00A32ED4" w:rsidRDefault="00A32ED4" w:rsidP="00A32ED4">
            <w:pPr>
              <w:ind w:firstLine="567"/>
              <w:rPr>
                <w:sz w:val="28"/>
                <w:szCs w:val="28"/>
              </w:rPr>
            </w:pPr>
          </w:p>
        </w:tc>
      </w:tr>
      <w:tr w:rsidR="00A32ED4" w:rsidRPr="00A32ED4" w14:paraId="5C0DD111"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222F05A" w14:textId="77777777" w:rsidR="00A32ED4" w:rsidRPr="00A32ED4" w:rsidRDefault="00A32ED4" w:rsidP="00A32ED4">
            <w:pPr>
              <w:jc w:val="center"/>
              <w:rPr>
                <w:sz w:val="28"/>
                <w:szCs w:val="28"/>
              </w:rPr>
            </w:pPr>
            <w:r w:rsidRPr="00A32ED4">
              <w:rPr>
                <w:sz w:val="28"/>
                <w:szCs w:val="28"/>
              </w:rPr>
              <w:t>4</w:t>
            </w:r>
          </w:p>
        </w:tc>
        <w:tc>
          <w:tcPr>
            <w:tcW w:w="4311" w:type="dxa"/>
            <w:tcBorders>
              <w:top w:val="single" w:sz="4" w:space="0" w:color="000000"/>
              <w:left w:val="single" w:sz="4" w:space="0" w:color="000000"/>
              <w:bottom w:val="single" w:sz="4" w:space="0" w:color="000000"/>
              <w:right w:val="single" w:sz="4" w:space="0" w:color="000000"/>
            </w:tcBorders>
          </w:tcPr>
          <w:p w14:paraId="116B6F9C" w14:textId="77777777" w:rsidR="00A32ED4" w:rsidRPr="00A32ED4" w:rsidRDefault="00A32ED4" w:rsidP="00A32ED4">
            <w:pPr>
              <w:ind w:firstLine="103"/>
              <w:rPr>
                <w:sz w:val="28"/>
                <w:szCs w:val="28"/>
              </w:rPr>
            </w:pPr>
            <w:r w:rsidRPr="00A32ED4">
              <w:rPr>
                <w:sz w:val="28"/>
                <w:szCs w:val="28"/>
              </w:rPr>
              <w:t>Kiểu</w:t>
            </w:r>
          </w:p>
        </w:tc>
        <w:tc>
          <w:tcPr>
            <w:tcW w:w="993" w:type="dxa"/>
            <w:tcBorders>
              <w:top w:val="single" w:sz="4" w:space="0" w:color="000000"/>
              <w:left w:val="single" w:sz="4" w:space="0" w:color="000000"/>
              <w:bottom w:val="single" w:sz="4" w:space="0" w:color="000000"/>
              <w:right w:val="single" w:sz="4" w:space="0" w:color="000000"/>
            </w:tcBorders>
            <w:vAlign w:val="center"/>
          </w:tcPr>
          <w:p w14:paraId="61A56F0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22A0D7E7" w14:textId="77777777" w:rsidR="00A32ED4" w:rsidRPr="00A32ED4" w:rsidRDefault="00A32ED4" w:rsidP="00BA7A80">
            <w:pPr>
              <w:ind w:firstLine="186"/>
              <w:jc w:val="center"/>
              <w:rPr>
                <w:sz w:val="28"/>
                <w:szCs w:val="28"/>
              </w:rPr>
            </w:pPr>
            <w:r w:rsidRPr="00A32ED4">
              <w:rPr>
                <w:sz w:val="28"/>
                <w:szCs w:val="28"/>
              </w:rPr>
              <w:t>Nêu cụ thể</w:t>
            </w:r>
          </w:p>
        </w:tc>
        <w:tc>
          <w:tcPr>
            <w:tcW w:w="1368" w:type="dxa"/>
            <w:tcBorders>
              <w:top w:val="single" w:sz="4" w:space="0" w:color="000000"/>
              <w:left w:val="single" w:sz="4" w:space="0" w:color="000000"/>
              <w:bottom w:val="single" w:sz="4" w:space="0" w:color="000000"/>
              <w:right w:val="single" w:sz="4" w:space="0" w:color="000000"/>
            </w:tcBorders>
          </w:tcPr>
          <w:p w14:paraId="0F877E88" w14:textId="77777777" w:rsidR="00A32ED4" w:rsidRPr="00A32ED4" w:rsidRDefault="00A32ED4" w:rsidP="00A32ED4">
            <w:pPr>
              <w:ind w:firstLine="567"/>
              <w:rPr>
                <w:sz w:val="28"/>
                <w:szCs w:val="28"/>
              </w:rPr>
            </w:pPr>
          </w:p>
        </w:tc>
      </w:tr>
      <w:tr w:rsidR="00A32ED4" w:rsidRPr="00A32ED4" w14:paraId="3ED0B428" w14:textId="77777777" w:rsidTr="00A32ED4">
        <w:trPr>
          <w:gridAfter w:val="1"/>
          <w:wAfter w:w="6" w:type="dxa"/>
          <w:trHeight w:hRule="exact" w:val="30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91A52B8" w14:textId="77777777" w:rsidR="00A32ED4" w:rsidRPr="00A32ED4" w:rsidRDefault="00A32ED4" w:rsidP="00A32ED4">
            <w:pPr>
              <w:jc w:val="center"/>
              <w:rPr>
                <w:sz w:val="28"/>
                <w:szCs w:val="28"/>
              </w:rPr>
            </w:pPr>
            <w:r w:rsidRPr="00A32ED4">
              <w:rPr>
                <w:sz w:val="28"/>
                <w:szCs w:val="28"/>
              </w:rPr>
              <w:t>5</w:t>
            </w:r>
          </w:p>
        </w:tc>
        <w:tc>
          <w:tcPr>
            <w:tcW w:w="4311" w:type="dxa"/>
            <w:tcBorders>
              <w:top w:val="single" w:sz="4" w:space="0" w:color="000000"/>
              <w:left w:val="single" w:sz="4" w:space="0" w:color="000000"/>
              <w:bottom w:val="single" w:sz="4" w:space="0" w:color="000000"/>
              <w:right w:val="single" w:sz="4" w:space="0" w:color="000000"/>
            </w:tcBorders>
          </w:tcPr>
          <w:p w14:paraId="21E412A5" w14:textId="77777777" w:rsidR="00A32ED4" w:rsidRPr="00A32ED4" w:rsidRDefault="00A32ED4" w:rsidP="00A32ED4">
            <w:pPr>
              <w:ind w:firstLine="103"/>
              <w:rPr>
                <w:sz w:val="28"/>
                <w:szCs w:val="28"/>
              </w:rPr>
            </w:pPr>
            <w:r w:rsidRPr="00A32ED4">
              <w:rPr>
                <w:sz w:val="28"/>
                <w:szCs w:val="28"/>
              </w:rPr>
              <w:t>Điện áp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45AC0774"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73A6B9DD" w14:textId="589B566F"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4</w:t>
            </w:r>
          </w:p>
        </w:tc>
        <w:tc>
          <w:tcPr>
            <w:tcW w:w="1368" w:type="dxa"/>
            <w:tcBorders>
              <w:top w:val="single" w:sz="4" w:space="0" w:color="000000"/>
              <w:left w:val="single" w:sz="4" w:space="0" w:color="000000"/>
              <w:bottom w:val="single" w:sz="4" w:space="0" w:color="000000"/>
              <w:right w:val="single" w:sz="4" w:space="0" w:color="000000"/>
            </w:tcBorders>
          </w:tcPr>
          <w:p w14:paraId="5E35537C" w14:textId="77777777" w:rsidR="00A32ED4" w:rsidRPr="00A32ED4" w:rsidRDefault="00A32ED4" w:rsidP="00A32ED4">
            <w:pPr>
              <w:ind w:firstLine="567"/>
              <w:rPr>
                <w:sz w:val="28"/>
                <w:szCs w:val="28"/>
              </w:rPr>
            </w:pPr>
          </w:p>
        </w:tc>
      </w:tr>
      <w:tr w:rsidR="00A32ED4" w:rsidRPr="00A32ED4" w14:paraId="47A859D0"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79C42E3" w14:textId="77777777" w:rsidR="00A32ED4" w:rsidRPr="00A32ED4" w:rsidRDefault="00A32ED4" w:rsidP="00A32ED4">
            <w:pPr>
              <w:jc w:val="center"/>
              <w:rPr>
                <w:sz w:val="28"/>
                <w:szCs w:val="28"/>
              </w:rPr>
            </w:pPr>
            <w:r w:rsidRPr="00A32ED4">
              <w:rPr>
                <w:sz w:val="28"/>
                <w:szCs w:val="28"/>
              </w:rPr>
              <w:t>6</w:t>
            </w:r>
          </w:p>
        </w:tc>
        <w:tc>
          <w:tcPr>
            <w:tcW w:w="4311" w:type="dxa"/>
            <w:tcBorders>
              <w:top w:val="single" w:sz="4" w:space="0" w:color="000000"/>
              <w:left w:val="single" w:sz="4" w:space="0" w:color="000000"/>
              <w:bottom w:val="single" w:sz="4" w:space="0" w:color="000000"/>
              <w:right w:val="single" w:sz="4" w:space="0" w:color="000000"/>
            </w:tcBorders>
          </w:tcPr>
          <w:p w14:paraId="70BEEEEE" w14:textId="77777777" w:rsidR="00A32ED4" w:rsidRPr="00A32ED4" w:rsidRDefault="00A32ED4" w:rsidP="00A32ED4">
            <w:pPr>
              <w:ind w:firstLine="103"/>
              <w:rPr>
                <w:sz w:val="28"/>
                <w:szCs w:val="28"/>
              </w:rPr>
            </w:pPr>
            <w:r w:rsidRPr="00A32ED4">
              <w:rPr>
                <w:sz w:val="28"/>
                <w:szCs w:val="28"/>
              </w:rPr>
              <w:t>Tần số</w:t>
            </w:r>
          </w:p>
        </w:tc>
        <w:tc>
          <w:tcPr>
            <w:tcW w:w="993" w:type="dxa"/>
            <w:tcBorders>
              <w:top w:val="single" w:sz="4" w:space="0" w:color="000000"/>
              <w:left w:val="single" w:sz="4" w:space="0" w:color="000000"/>
              <w:bottom w:val="single" w:sz="4" w:space="0" w:color="000000"/>
              <w:right w:val="single" w:sz="4" w:space="0" w:color="000000"/>
            </w:tcBorders>
            <w:vAlign w:val="center"/>
          </w:tcPr>
          <w:p w14:paraId="67E112F3" w14:textId="77777777" w:rsidR="00A32ED4" w:rsidRPr="00A32ED4" w:rsidRDefault="00A32ED4" w:rsidP="00A32ED4">
            <w:pPr>
              <w:ind w:firstLine="333"/>
              <w:rPr>
                <w:sz w:val="28"/>
                <w:szCs w:val="28"/>
              </w:rPr>
            </w:pPr>
            <w:r w:rsidRPr="00A32ED4">
              <w:rPr>
                <w:sz w:val="28"/>
                <w:szCs w:val="28"/>
              </w:rPr>
              <w:t>Hz</w:t>
            </w:r>
          </w:p>
        </w:tc>
        <w:tc>
          <w:tcPr>
            <w:tcW w:w="2742" w:type="dxa"/>
            <w:tcBorders>
              <w:top w:val="single" w:sz="4" w:space="0" w:color="000000"/>
              <w:left w:val="single" w:sz="4" w:space="0" w:color="000000"/>
              <w:bottom w:val="single" w:sz="4" w:space="0" w:color="000000"/>
              <w:right w:val="single" w:sz="4" w:space="0" w:color="000000"/>
            </w:tcBorders>
          </w:tcPr>
          <w:p w14:paraId="40A0E319" w14:textId="77777777" w:rsidR="00A32ED4" w:rsidRPr="00A32ED4" w:rsidRDefault="00A32ED4" w:rsidP="00BA7A80">
            <w:pPr>
              <w:ind w:firstLine="186"/>
              <w:jc w:val="center"/>
              <w:rPr>
                <w:sz w:val="28"/>
                <w:szCs w:val="28"/>
              </w:rPr>
            </w:pPr>
            <w:r w:rsidRPr="00A32ED4">
              <w:rPr>
                <w:sz w:val="28"/>
                <w:szCs w:val="28"/>
              </w:rPr>
              <w:t>50</w:t>
            </w:r>
          </w:p>
        </w:tc>
        <w:tc>
          <w:tcPr>
            <w:tcW w:w="1368" w:type="dxa"/>
            <w:tcBorders>
              <w:top w:val="single" w:sz="4" w:space="0" w:color="000000"/>
              <w:left w:val="single" w:sz="4" w:space="0" w:color="000000"/>
              <w:bottom w:val="single" w:sz="4" w:space="0" w:color="000000"/>
              <w:right w:val="single" w:sz="4" w:space="0" w:color="000000"/>
            </w:tcBorders>
          </w:tcPr>
          <w:p w14:paraId="7735025B" w14:textId="77777777" w:rsidR="00A32ED4" w:rsidRPr="00A32ED4" w:rsidRDefault="00A32ED4" w:rsidP="00A32ED4">
            <w:pPr>
              <w:ind w:firstLine="567"/>
              <w:rPr>
                <w:sz w:val="28"/>
                <w:szCs w:val="28"/>
              </w:rPr>
            </w:pPr>
          </w:p>
        </w:tc>
      </w:tr>
      <w:tr w:rsidR="00A32ED4" w:rsidRPr="00A32ED4" w14:paraId="67CBB97A"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08A6B0A" w14:textId="77777777" w:rsidR="00A32ED4" w:rsidRPr="00A32ED4" w:rsidRDefault="00A32ED4" w:rsidP="00A32ED4">
            <w:pPr>
              <w:jc w:val="center"/>
              <w:rPr>
                <w:sz w:val="28"/>
                <w:szCs w:val="28"/>
              </w:rPr>
            </w:pPr>
            <w:r w:rsidRPr="00A32ED4">
              <w:rPr>
                <w:sz w:val="28"/>
                <w:szCs w:val="28"/>
              </w:rPr>
              <w:t>7</w:t>
            </w:r>
          </w:p>
        </w:tc>
        <w:tc>
          <w:tcPr>
            <w:tcW w:w="4311" w:type="dxa"/>
            <w:tcBorders>
              <w:top w:val="single" w:sz="4" w:space="0" w:color="000000"/>
              <w:left w:val="single" w:sz="4" w:space="0" w:color="000000"/>
              <w:bottom w:val="single" w:sz="4" w:space="0" w:color="000000"/>
              <w:right w:val="single" w:sz="4" w:space="0" w:color="000000"/>
            </w:tcBorders>
          </w:tcPr>
          <w:p w14:paraId="79391660" w14:textId="77777777" w:rsidR="00A32ED4" w:rsidRPr="00A32ED4" w:rsidRDefault="00A32ED4" w:rsidP="00A32ED4">
            <w:pPr>
              <w:ind w:firstLine="103"/>
              <w:rPr>
                <w:sz w:val="28"/>
                <w:szCs w:val="28"/>
              </w:rPr>
            </w:pPr>
            <w:r w:rsidRPr="00A32ED4">
              <w:rPr>
                <w:sz w:val="28"/>
                <w:szCs w:val="28"/>
              </w:rPr>
              <w:t>Chịu điện áp xung sét danh định</w:t>
            </w:r>
          </w:p>
        </w:tc>
        <w:tc>
          <w:tcPr>
            <w:tcW w:w="993" w:type="dxa"/>
            <w:tcBorders>
              <w:top w:val="single" w:sz="4" w:space="0" w:color="000000"/>
              <w:left w:val="single" w:sz="4" w:space="0" w:color="000000"/>
              <w:bottom w:val="single" w:sz="4" w:space="0" w:color="000000"/>
              <w:right w:val="single" w:sz="4" w:space="0" w:color="000000"/>
            </w:tcBorders>
            <w:vAlign w:val="center"/>
          </w:tcPr>
          <w:p w14:paraId="1E1C667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429404B3" w14:textId="77777777" w:rsidR="00A32ED4" w:rsidRPr="00A32ED4" w:rsidRDefault="00A32ED4" w:rsidP="00BA7A80">
            <w:pPr>
              <w:ind w:firstLine="186"/>
              <w:jc w:val="center"/>
              <w:rPr>
                <w:sz w:val="28"/>
                <w:szCs w:val="28"/>
              </w:rPr>
            </w:pPr>
            <w:r w:rsidRPr="00A32ED4">
              <w:rPr>
                <w:sz w:val="28"/>
                <w:szCs w:val="28"/>
              </w:rPr>
              <w:t>6</w:t>
            </w:r>
          </w:p>
        </w:tc>
        <w:tc>
          <w:tcPr>
            <w:tcW w:w="1368" w:type="dxa"/>
            <w:tcBorders>
              <w:top w:val="single" w:sz="4" w:space="0" w:color="000000"/>
              <w:left w:val="single" w:sz="4" w:space="0" w:color="000000"/>
              <w:bottom w:val="single" w:sz="4" w:space="0" w:color="000000"/>
              <w:right w:val="single" w:sz="4" w:space="0" w:color="000000"/>
            </w:tcBorders>
          </w:tcPr>
          <w:p w14:paraId="43853193" w14:textId="77777777" w:rsidR="00A32ED4" w:rsidRPr="00A32ED4" w:rsidRDefault="00A32ED4" w:rsidP="00A32ED4">
            <w:pPr>
              <w:ind w:firstLine="567"/>
              <w:rPr>
                <w:sz w:val="28"/>
                <w:szCs w:val="28"/>
              </w:rPr>
            </w:pPr>
          </w:p>
        </w:tc>
      </w:tr>
      <w:tr w:rsidR="00A32ED4" w:rsidRPr="00A32ED4" w14:paraId="58AAE357"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0D977ECD" w14:textId="77777777" w:rsidR="00A32ED4" w:rsidRPr="00A32ED4" w:rsidRDefault="00A32ED4" w:rsidP="00A32ED4">
            <w:pPr>
              <w:jc w:val="center"/>
              <w:rPr>
                <w:sz w:val="28"/>
                <w:szCs w:val="28"/>
              </w:rPr>
            </w:pPr>
            <w:r w:rsidRPr="00A32ED4">
              <w:rPr>
                <w:sz w:val="28"/>
                <w:szCs w:val="28"/>
              </w:rPr>
              <w:t>8</w:t>
            </w:r>
          </w:p>
        </w:tc>
        <w:tc>
          <w:tcPr>
            <w:tcW w:w="4311" w:type="dxa"/>
            <w:tcBorders>
              <w:top w:val="single" w:sz="4" w:space="0" w:color="000000"/>
              <w:left w:val="single" w:sz="4" w:space="0" w:color="000000"/>
              <w:bottom w:val="single" w:sz="4" w:space="0" w:color="000000"/>
              <w:right w:val="single" w:sz="4" w:space="0" w:color="000000"/>
            </w:tcBorders>
          </w:tcPr>
          <w:p w14:paraId="07E82D28" w14:textId="77777777" w:rsidR="00A32ED4" w:rsidRPr="00A32ED4" w:rsidRDefault="00A32ED4" w:rsidP="00A32ED4">
            <w:pPr>
              <w:ind w:firstLine="103"/>
              <w:rPr>
                <w:sz w:val="28"/>
                <w:szCs w:val="28"/>
              </w:rPr>
            </w:pPr>
            <w:r w:rsidRPr="00A32ED4">
              <w:rPr>
                <w:sz w:val="28"/>
                <w:szCs w:val="28"/>
              </w:rPr>
              <w:t>Chịu điện áp tần số công nghiệp</w:t>
            </w:r>
          </w:p>
        </w:tc>
        <w:tc>
          <w:tcPr>
            <w:tcW w:w="993" w:type="dxa"/>
            <w:tcBorders>
              <w:top w:val="single" w:sz="4" w:space="0" w:color="000000"/>
              <w:left w:val="single" w:sz="4" w:space="0" w:color="000000"/>
              <w:bottom w:val="single" w:sz="4" w:space="0" w:color="000000"/>
              <w:right w:val="single" w:sz="4" w:space="0" w:color="000000"/>
            </w:tcBorders>
            <w:vAlign w:val="center"/>
          </w:tcPr>
          <w:p w14:paraId="71191139" w14:textId="77777777" w:rsidR="00A32ED4" w:rsidRPr="00A32ED4" w:rsidRDefault="00A32ED4" w:rsidP="00A32ED4">
            <w:pPr>
              <w:ind w:firstLine="333"/>
              <w:rPr>
                <w:sz w:val="28"/>
                <w:szCs w:val="28"/>
              </w:rPr>
            </w:pPr>
            <w:r w:rsidRPr="00A32ED4">
              <w:rPr>
                <w:sz w:val="28"/>
                <w:szCs w:val="28"/>
              </w:rPr>
              <w:t>kV</w:t>
            </w:r>
          </w:p>
        </w:tc>
        <w:tc>
          <w:tcPr>
            <w:tcW w:w="2742" w:type="dxa"/>
            <w:tcBorders>
              <w:top w:val="single" w:sz="4" w:space="0" w:color="000000"/>
              <w:left w:val="single" w:sz="4" w:space="0" w:color="000000"/>
              <w:bottom w:val="single" w:sz="4" w:space="0" w:color="000000"/>
              <w:right w:val="single" w:sz="4" w:space="0" w:color="000000"/>
            </w:tcBorders>
          </w:tcPr>
          <w:p w14:paraId="69B6B2AA" w14:textId="77777777" w:rsidR="00A32ED4" w:rsidRPr="00A32ED4" w:rsidRDefault="00A32ED4" w:rsidP="00BA7A80">
            <w:pPr>
              <w:ind w:firstLine="186"/>
              <w:jc w:val="center"/>
              <w:rPr>
                <w:sz w:val="28"/>
                <w:szCs w:val="28"/>
              </w:rPr>
            </w:pPr>
            <w:r w:rsidRPr="00A32ED4">
              <w:rPr>
                <w:sz w:val="28"/>
                <w:szCs w:val="28"/>
              </w:rPr>
              <w:t>3</w:t>
            </w:r>
          </w:p>
        </w:tc>
        <w:tc>
          <w:tcPr>
            <w:tcW w:w="1368" w:type="dxa"/>
            <w:tcBorders>
              <w:top w:val="single" w:sz="4" w:space="0" w:color="000000"/>
              <w:left w:val="single" w:sz="4" w:space="0" w:color="000000"/>
              <w:bottom w:val="single" w:sz="4" w:space="0" w:color="000000"/>
              <w:right w:val="single" w:sz="4" w:space="0" w:color="000000"/>
            </w:tcBorders>
          </w:tcPr>
          <w:p w14:paraId="20F10072" w14:textId="77777777" w:rsidR="00A32ED4" w:rsidRPr="00A32ED4" w:rsidRDefault="00A32ED4" w:rsidP="00A32ED4">
            <w:pPr>
              <w:ind w:firstLine="567"/>
              <w:rPr>
                <w:sz w:val="28"/>
                <w:szCs w:val="28"/>
              </w:rPr>
            </w:pPr>
          </w:p>
        </w:tc>
      </w:tr>
      <w:tr w:rsidR="00A32ED4" w:rsidRPr="00A32ED4" w14:paraId="4C1146ED" w14:textId="77777777" w:rsidTr="00A32ED4">
        <w:trPr>
          <w:gridAfter w:val="1"/>
          <w:wAfter w:w="6" w:type="dxa"/>
          <w:trHeight w:hRule="exact" w:val="393"/>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2EE056D9" w14:textId="77777777" w:rsidR="00A32ED4" w:rsidRPr="00A32ED4" w:rsidRDefault="00A32ED4" w:rsidP="00A32ED4">
            <w:pPr>
              <w:jc w:val="center"/>
              <w:rPr>
                <w:sz w:val="28"/>
                <w:szCs w:val="28"/>
              </w:rPr>
            </w:pPr>
            <w:r w:rsidRPr="00A32ED4">
              <w:rPr>
                <w:sz w:val="28"/>
                <w:szCs w:val="28"/>
              </w:rPr>
              <w:t>9</w:t>
            </w:r>
          </w:p>
        </w:tc>
        <w:tc>
          <w:tcPr>
            <w:tcW w:w="4311" w:type="dxa"/>
            <w:tcBorders>
              <w:top w:val="single" w:sz="4" w:space="0" w:color="000000"/>
              <w:left w:val="single" w:sz="4" w:space="0" w:color="000000"/>
              <w:bottom w:val="single" w:sz="4" w:space="0" w:color="000000"/>
              <w:right w:val="single" w:sz="4" w:space="0" w:color="000000"/>
            </w:tcBorders>
          </w:tcPr>
          <w:p w14:paraId="6F709F4A" w14:textId="77777777" w:rsidR="00A32ED4" w:rsidRPr="00A32ED4" w:rsidRDefault="00A32ED4" w:rsidP="00A32ED4">
            <w:pPr>
              <w:ind w:firstLine="103"/>
              <w:rPr>
                <w:sz w:val="28"/>
                <w:szCs w:val="28"/>
              </w:rPr>
            </w:pPr>
            <w:r w:rsidRPr="00A32ED4">
              <w:rPr>
                <w:sz w:val="28"/>
                <w:szCs w:val="28"/>
              </w:rPr>
              <w:t>Dòng điện định mức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4E9BDFA1"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4CDF062B" w14:textId="23BFA84B" w:rsidR="00A32ED4" w:rsidRPr="00A32ED4" w:rsidRDefault="00A32ED4" w:rsidP="00BA7A80">
            <w:pPr>
              <w:ind w:firstLine="186"/>
              <w:jc w:val="center"/>
              <w:rPr>
                <w:sz w:val="28"/>
                <w:szCs w:val="28"/>
              </w:rPr>
            </w:pPr>
            <w:r w:rsidRPr="00A32ED4">
              <w:rPr>
                <w:sz w:val="28"/>
                <w:szCs w:val="28"/>
              </w:rPr>
              <w:t>1000, 1</w:t>
            </w:r>
            <w:r w:rsidR="00BA7A80">
              <w:rPr>
                <w:sz w:val="28"/>
                <w:szCs w:val="28"/>
              </w:rPr>
              <w:t>2</w:t>
            </w:r>
            <w:r w:rsidRPr="00A32ED4">
              <w:rPr>
                <w:sz w:val="28"/>
                <w:szCs w:val="28"/>
              </w:rPr>
              <w:t>00</w:t>
            </w:r>
          </w:p>
        </w:tc>
        <w:tc>
          <w:tcPr>
            <w:tcW w:w="1368" w:type="dxa"/>
            <w:tcBorders>
              <w:top w:val="single" w:sz="4" w:space="0" w:color="000000"/>
              <w:left w:val="single" w:sz="4" w:space="0" w:color="000000"/>
              <w:bottom w:val="single" w:sz="4" w:space="0" w:color="000000"/>
              <w:right w:val="single" w:sz="4" w:space="0" w:color="000000"/>
            </w:tcBorders>
          </w:tcPr>
          <w:p w14:paraId="22FC81EE" w14:textId="77777777" w:rsidR="00A32ED4" w:rsidRPr="00A32ED4" w:rsidRDefault="00A32ED4" w:rsidP="00A32ED4">
            <w:pPr>
              <w:ind w:firstLine="567"/>
              <w:rPr>
                <w:sz w:val="28"/>
                <w:szCs w:val="28"/>
              </w:rPr>
            </w:pPr>
          </w:p>
        </w:tc>
      </w:tr>
      <w:tr w:rsidR="00A32ED4" w:rsidRPr="00A32ED4" w14:paraId="650CE265"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4DDAC62B" w14:textId="77777777" w:rsidR="00A32ED4" w:rsidRPr="00A32ED4" w:rsidRDefault="00A32ED4" w:rsidP="00A32ED4">
            <w:pPr>
              <w:jc w:val="center"/>
              <w:rPr>
                <w:sz w:val="28"/>
                <w:szCs w:val="28"/>
              </w:rPr>
            </w:pPr>
            <w:r w:rsidRPr="00A32ED4">
              <w:rPr>
                <w:sz w:val="28"/>
                <w:szCs w:val="28"/>
              </w:rPr>
              <w:t>10</w:t>
            </w:r>
          </w:p>
        </w:tc>
        <w:tc>
          <w:tcPr>
            <w:tcW w:w="4311" w:type="dxa"/>
            <w:tcBorders>
              <w:top w:val="single" w:sz="4" w:space="0" w:color="000000"/>
              <w:left w:val="single" w:sz="4" w:space="0" w:color="000000"/>
              <w:bottom w:val="single" w:sz="4" w:space="0" w:color="000000"/>
              <w:right w:val="single" w:sz="4" w:space="0" w:color="000000"/>
            </w:tcBorders>
          </w:tcPr>
          <w:p w14:paraId="5CF131D1" w14:textId="77777777" w:rsidR="00A32ED4" w:rsidRPr="00A32ED4" w:rsidRDefault="00A32ED4" w:rsidP="00A32ED4">
            <w:pPr>
              <w:ind w:firstLine="103"/>
              <w:rPr>
                <w:sz w:val="28"/>
                <w:szCs w:val="28"/>
              </w:rPr>
            </w:pPr>
            <w:r w:rsidRPr="00A32ED4">
              <w:rPr>
                <w:sz w:val="28"/>
                <w:szCs w:val="28"/>
              </w:rPr>
              <w:t>Dòng điện thứ cấp định mức (I2đm)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C1102BB" w14:textId="77777777" w:rsidR="00A32ED4" w:rsidRPr="00A32ED4" w:rsidRDefault="00A32ED4" w:rsidP="00A32ED4">
            <w:pPr>
              <w:ind w:firstLine="333"/>
              <w:rPr>
                <w:sz w:val="28"/>
                <w:szCs w:val="28"/>
              </w:rPr>
            </w:pPr>
            <w:r w:rsidRPr="00A32ED4">
              <w:rPr>
                <w:sz w:val="28"/>
                <w:szCs w:val="28"/>
              </w:rPr>
              <w:t>A</w:t>
            </w:r>
          </w:p>
        </w:tc>
        <w:tc>
          <w:tcPr>
            <w:tcW w:w="2742" w:type="dxa"/>
            <w:tcBorders>
              <w:top w:val="single" w:sz="4" w:space="0" w:color="000000"/>
              <w:left w:val="single" w:sz="4" w:space="0" w:color="000000"/>
              <w:bottom w:val="single" w:sz="4" w:space="0" w:color="000000"/>
              <w:right w:val="single" w:sz="4" w:space="0" w:color="000000"/>
            </w:tcBorders>
          </w:tcPr>
          <w:p w14:paraId="23A297AD" w14:textId="77777777" w:rsidR="00A32ED4" w:rsidRPr="00A32ED4" w:rsidRDefault="00A32ED4" w:rsidP="00BA7A80">
            <w:pPr>
              <w:ind w:firstLine="186"/>
              <w:jc w:val="center"/>
              <w:rPr>
                <w:sz w:val="28"/>
                <w:szCs w:val="28"/>
              </w:rPr>
            </w:pP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2FA19639" w14:textId="77777777" w:rsidR="00A32ED4" w:rsidRPr="00A32ED4" w:rsidRDefault="00A32ED4" w:rsidP="00A32ED4">
            <w:pPr>
              <w:ind w:firstLine="567"/>
              <w:rPr>
                <w:sz w:val="28"/>
                <w:szCs w:val="28"/>
              </w:rPr>
            </w:pPr>
          </w:p>
        </w:tc>
      </w:tr>
      <w:tr w:rsidR="00A32ED4" w:rsidRPr="00A32ED4" w14:paraId="4EB9679C"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A5626CA" w14:textId="77777777" w:rsidR="00A32ED4" w:rsidRPr="00A32ED4" w:rsidRDefault="00A32ED4" w:rsidP="00A32ED4">
            <w:pPr>
              <w:jc w:val="center"/>
              <w:rPr>
                <w:sz w:val="28"/>
                <w:szCs w:val="28"/>
              </w:rPr>
            </w:pPr>
            <w:r w:rsidRPr="00A32ED4">
              <w:rPr>
                <w:sz w:val="28"/>
                <w:szCs w:val="28"/>
              </w:rPr>
              <w:t>11</w:t>
            </w:r>
          </w:p>
        </w:tc>
        <w:tc>
          <w:tcPr>
            <w:tcW w:w="4311" w:type="dxa"/>
            <w:tcBorders>
              <w:top w:val="single" w:sz="4" w:space="0" w:color="000000"/>
              <w:left w:val="single" w:sz="4" w:space="0" w:color="000000"/>
              <w:bottom w:val="single" w:sz="4" w:space="0" w:color="000000"/>
              <w:right w:val="single" w:sz="4" w:space="0" w:color="000000"/>
            </w:tcBorders>
          </w:tcPr>
          <w:p w14:paraId="161AF504" w14:textId="77777777" w:rsidR="00A32ED4" w:rsidRPr="00A32ED4" w:rsidRDefault="00A32ED4" w:rsidP="00A32ED4">
            <w:pPr>
              <w:ind w:firstLine="103"/>
              <w:rPr>
                <w:sz w:val="28"/>
                <w:szCs w:val="28"/>
              </w:rPr>
            </w:pPr>
            <w:r w:rsidRPr="00A32ED4">
              <w:rPr>
                <w:sz w:val="28"/>
                <w:szCs w:val="28"/>
              </w:rPr>
              <w:t>Dòng điện quá tải liên tục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233667EE" w14:textId="77777777" w:rsidR="00A32ED4" w:rsidRPr="00A32ED4" w:rsidRDefault="00A32ED4" w:rsidP="00A32ED4">
            <w:pPr>
              <w:ind w:firstLine="333"/>
              <w:rPr>
                <w:sz w:val="28"/>
                <w:szCs w:val="28"/>
              </w:rPr>
            </w:pPr>
            <w:r w:rsidRPr="00A32ED4">
              <w:rPr>
                <w:sz w:val="28"/>
                <w:szCs w:val="28"/>
              </w:rPr>
              <w:t>%</w:t>
            </w:r>
          </w:p>
        </w:tc>
        <w:tc>
          <w:tcPr>
            <w:tcW w:w="2742" w:type="dxa"/>
            <w:tcBorders>
              <w:top w:val="single" w:sz="4" w:space="0" w:color="000000"/>
              <w:left w:val="single" w:sz="4" w:space="0" w:color="000000"/>
              <w:bottom w:val="single" w:sz="4" w:space="0" w:color="000000"/>
              <w:right w:val="single" w:sz="4" w:space="0" w:color="000000"/>
            </w:tcBorders>
          </w:tcPr>
          <w:p w14:paraId="793DE841" w14:textId="77777777" w:rsidR="00A32ED4" w:rsidRPr="00A32ED4" w:rsidRDefault="00A32ED4" w:rsidP="00BA7A80">
            <w:pPr>
              <w:ind w:firstLine="186"/>
              <w:jc w:val="center"/>
              <w:rPr>
                <w:sz w:val="28"/>
                <w:szCs w:val="28"/>
              </w:rPr>
            </w:pPr>
            <w:r w:rsidRPr="00A32ED4">
              <w:rPr>
                <w:sz w:val="28"/>
                <w:szCs w:val="28"/>
              </w:rPr>
              <w:t>120</w:t>
            </w:r>
          </w:p>
        </w:tc>
        <w:tc>
          <w:tcPr>
            <w:tcW w:w="1368" w:type="dxa"/>
            <w:tcBorders>
              <w:top w:val="single" w:sz="4" w:space="0" w:color="000000"/>
              <w:left w:val="single" w:sz="4" w:space="0" w:color="000000"/>
              <w:bottom w:val="single" w:sz="4" w:space="0" w:color="000000"/>
              <w:right w:val="single" w:sz="4" w:space="0" w:color="000000"/>
            </w:tcBorders>
          </w:tcPr>
          <w:p w14:paraId="5703FACD" w14:textId="77777777" w:rsidR="00A32ED4" w:rsidRPr="00A32ED4" w:rsidRDefault="00A32ED4" w:rsidP="00A32ED4">
            <w:pPr>
              <w:ind w:firstLine="567"/>
              <w:rPr>
                <w:sz w:val="28"/>
                <w:szCs w:val="28"/>
              </w:rPr>
            </w:pPr>
          </w:p>
        </w:tc>
      </w:tr>
      <w:tr w:rsidR="00A32ED4" w:rsidRPr="00A32ED4" w14:paraId="028FDADC" w14:textId="77777777" w:rsidTr="00A32ED4">
        <w:trPr>
          <w:gridAfter w:val="1"/>
          <w:wAfter w:w="6" w:type="dxa"/>
          <w:trHeight w:hRule="exact" w:val="374"/>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39C89D0B" w14:textId="77777777" w:rsidR="00A32ED4" w:rsidRPr="00A32ED4" w:rsidRDefault="00A32ED4" w:rsidP="00A32ED4">
            <w:pPr>
              <w:jc w:val="center"/>
              <w:rPr>
                <w:sz w:val="28"/>
                <w:szCs w:val="28"/>
              </w:rPr>
            </w:pPr>
            <w:r w:rsidRPr="00A32ED4">
              <w:rPr>
                <w:sz w:val="28"/>
                <w:szCs w:val="28"/>
              </w:rPr>
              <w:t>12</w:t>
            </w:r>
          </w:p>
        </w:tc>
        <w:tc>
          <w:tcPr>
            <w:tcW w:w="4311" w:type="dxa"/>
            <w:tcBorders>
              <w:top w:val="single" w:sz="4" w:space="0" w:color="000000"/>
              <w:left w:val="single" w:sz="4" w:space="0" w:color="000000"/>
              <w:bottom w:val="single" w:sz="4" w:space="0" w:color="000000"/>
              <w:right w:val="single" w:sz="4" w:space="0" w:color="000000"/>
            </w:tcBorders>
          </w:tcPr>
          <w:p w14:paraId="603D92E0" w14:textId="77777777" w:rsidR="00A32ED4" w:rsidRPr="00A32ED4" w:rsidRDefault="00A32ED4" w:rsidP="00A32ED4">
            <w:pPr>
              <w:ind w:firstLine="103"/>
              <w:rPr>
                <w:sz w:val="28"/>
                <w:szCs w:val="28"/>
              </w:rPr>
            </w:pPr>
            <w:r w:rsidRPr="00A32ED4">
              <w:rPr>
                <w:sz w:val="28"/>
                <w:szCs w:val="28"/>
              </w:rPr>
              <w:t>Dòng điện nhiệt Ith</w:t>
            </w:r>
          </w:p>
        </w:tc>
        <w:tc>
          <w:tcPr>
            <w:tcW w:w="993" w:type="dxa"/>
            <w:tcBorders>
              <w:top w:val="single" w:sz="4" w:space="0" w:color="000000"/>
              <w:left w:val="single" w:sz="4" w:space="0" w:color="000000"/>
              <w:bottom w:val="single" w:sz="4" w:space="0" w:color="000000"/>
              <w:right w:val="single" w:sz="4" w:space="0" w:color="000000"/>
            </w:tcBorders>
            <w:vAlign w:val="center"/>
          </w:tcPr>
          <w:p w14:paraId="35387A16" w14:textId="77777777" w:rsidR="00A32ED4" w:rsidRPr="00A32ED4" w:rsidRDefault="00A32ED4" w:rsidP="00A32ED4">
            <w:pPr>
              <w:ind w:firstLine="333"/>
              <w:rPr>
                <w:sz w:val="28"/>
                <w:szCs w:val="28"/>
              </w:rPr>
            </w:pPr>
            <w:r w:rsidRPr="00A32ED4">
              <w:rPr>
                <w:sz w:val="28"/>
                <w:szCs w:val="28"/>
              </w:rPr>
              <w:t>kA/s</w:t>
            </w:r>
          </w:p>
        </w:tc>
        <w:tc>
          <w:tcPr>
            <w:tcW w:w="2742" w:type="dxa"/>
            <w:tcBorders>
              <w:top w:val="single" w:sz="4" w:space="0" w:color="000000"/>
              <w:left w:val="single" w:sz="4" w:space="0" w:color="000000"/>
              <w:bottom w:val="single" w:sz="4" w:space="0" w:color="000000"/>
              <w:right w:val="single" w:sz="4" w:space="0" w:color="000000"/>
            </w:tcBorders>
          </w:tcPr>
          <w:p w14:paraId="52B0683F" w14:textId="40DA5981" w:rsidR="00A32ED4" w:rsidRPr="00A32ED4" w:rsidRDefault="00A32ED4" w:rsidP="00BA7A80">
            <w:pPr>
              <w:ind w:firstLine="186"/>
              <w:jc w:val="center"/>
              <w:rPr>
                <w:sz w:val="28"/>
                <w:szCs w:val="28"/>
              </w:rPr>
            </w:pPr>
            <w:r w:rsidRPr="00A32ED4">
              <w:rPr>
                <w:sz w:val="28"/>
                <w:szCs w:val="28"/>
              </w:rPr>
              <w:t>(60-80)I1đm</w:t>
            </w:r>
          </w:p>
        </w:tc>
        <w:tc>
          <w:tcPr>
            <w:tcW w:w="1368" w:type="dxa"/>
            <w:tcBorders>
              <w:top w:val="single" w:sz="4" w:space="0" w:color="000000"/>
              <w:left w:val="single" w:sz="4" w:space="0" w:color="000000"/>
              <w:bottom w:val="single" w:sz="4" w:space="0" w:color="000000"/>
              <w:right w:val="single" w:sz="4" w:space="0" w:color="000000"/>
            </w:tcBorders>
          </w:tcPr>
          <w:p w14:paraId="549C12F3" w14:textId="77777777" w:rsidR="00A32ED4" w:rsidRPr="00A32ED4" w:rsidRDefault="00A32ED4" w:rsidP="00A32ED4">
            <w:pPr>
              <w:ind w:firstLine="567"/>
              <w:rPr>
                <w:sz w:val="28"/>
                <w:szCs w:val="28"/>
              </w:rPr>
            </w:pPr>
          </w:p>
        </w:tc>
      </w:tr>
      <w:tr w:rsidR="00A32ED4" w:rsidRPr="00A32ED4" w14:paraId="713851AE" w14:textId="77777777" w:rsidTr="00A32ED4">
        <w:trPr>
          <w:gridAfter w:val="1"/>
          <w:wAfter w:w="6" w:type="dxa"/>
          <w:trHeight w:hRule="exact" w:val="307"/>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63CBD095" w14:textId="77777777" w:rsidR="00A32ED4" w:rsidRPr="00A32ED4" w:rsidRDefault="00A32ED4" w:rsidP="00A32ED4">
            <w:pPr>
              <w:jc w:val="center"/>
              <w:rPr>
                <w:sz w:val="28"/>
                <w:szCs w:val="28"/>
              </w:rPr>
            </w:pPr>
            <w:r w:rsidRPr="00A32ED4">
              <w:rPr>
                <w:sz w:val="28"/>
                <w:szCs w:val="28"/>
              </w:rPr>
              <w:t>13</w:t>
            </w:r>
          </w:p>
        </w:tc>
        <w:tc>
          <w:tcPr>
            <w:tcW w:w="4311" w:type="dxa"/>
            <w:tcBorders>
              <w:top w:val="single" w:sz="4" w:space="0" w:color="000000"/>
              <w:left w:val="single" w:sz="4" w:space="0" w:color="000000"/>
              <w:bottom w:val="single" w:sz="4" w:space="0" w:color="000000"/>
              <w:right w:val="single" w:sz="4" w:space="0" w:color="000000"/>
            </w:tcBorders>
          </w:tcPr>
          <w:p w14:paraId="1D0DD9D9" w14:textId="77777777" w:rsidR="00A32ED4" w:rsidRPr="00A32ED4" w:rsidRDefault="00A32ED4" w:rsidP="00A32ED4">
            <w:pPr>
              <w:ind w:firstLine="103"/>
              <w:rPr>
                <w:sz w:val="28"/>
                <w:szCs w:val="28"/>
              </w:rPr>
            </w:pPr>
            <w:r w:rsidRPr="00A32ED4">
              <w:rPr>
                <w:sz w:val="28"/>
                <w:szCs w:val="28"/>
              </w:rPr>
              <w:t>Dòng điện động Id</w:t>
            </w:r>
          </w:p>
        </w:tc>
        <w:tc>
          <w:tcPr>
            <w:tcW w:w="993" w:type="dxa"/>
            <w:tcBorders>
              <w:top w:val="single" w:sz="4" w:space="0" w:color="000000"/>
              <w:left w:val="single" w:sz="4" w:space="0" w:color="000000"/>
              <w:bottom w:val="single" w:sz="4" w:space="0" w:color="000000"/>
              <w:right w:val="single" w:sz="4" w:space="0" w:color="000000"/>
            </w:tcBorders>
            <w:vAlign w:val="center"/>
          </w:tcPr>
          <w:p w14:paraId="376B0BA9" w14:textId="77777777" w:rsidR="00A32ED4" w:rsidRPr="00A32ED4" w:rsidRDefault="00A32ED4" w:rsidP="00A32ED4">
            <w:pPr>
              <w:ind w:firstLine="333"/>
              <w:rPr>
                <w:sz w:val="28"/>
                <w:szCs w:val="28"/>
              </w:rPr>
            </w:pPr>
            <w:r w:rsidRPr="00A32ED4">
              <w:rPr>
                <w:sz w:val="28"/>
                <w:szCs w:val="28"/>
              </w:rPr>
              <w:t>kA</w:t>
            </w:r>
          </w:p>
        </w:tc>
        <w:tc>
          <w:tcPr>
            <w:tcW w:w="2742" w:type="dxa"/>
            <w:tcBorders>
              <w:top w:val="single" w:sz="4" w:space="0" w:color="000000"/>
              <w:left w:val="single" w:sz="4" w:space="0" w:color="000000"/>
              <w:bottom w:val="single" w:sz="4" w:space="0" w:color="000000"/>
              <w:right w:val="single" w:sz="4" w:space="0" w:color="000000"/>
            </w:tcBorders>
          </w:tcPr>
          <w:p w14:paraId="20AB2438" w14:textId="7A0C31B8" w:rsidR="00A32ED4" w:rsidRPr="00A32ED4" w:rsidRDefault="00A32ED4" w:rsidP="00BA7A80">
            <w:pPr>
              <w:ind w:firstLine="186"/>
              <w:jc w:val="center"/>
              <w:rPr>
                <w:sz w:val="28"/>
                <w:szCs w:val="28"/>
              </w:rPr>
            </w:pPr>
            <w:r w:rsidRPr="00A32ED4">
              <w:rPr>
                <w:sz w:val="28"/>
                <w:szCs w:val="28"/>
              </w:rPr>
              <w:t>2</w:t>
            </w:r>
            <w:r w:rsidR="00BA7A80">
              <w:rPr>
                <w:sz w:val="28"/>
                <w:szCs w:val="28"/>
              </w:rPr>
              <w:t>,</w:t>
            </w:r>
            <w:r w:rsidRPr="00A32ED4">
              <w:rPr>
                <w:sz w:val="28"/>
                <w:szCs w:val="28"/>
              </w:rPr>
              <w:t>5Ith</w:t>
            </w:r>
          </w:p>
        </w:tc>
        <w:tc>
          <w:tcPr>
            <w:tcW w:w="1368" w:type="dxa"/>
            <w:tcBorders>
              <w:top w:val="single" w:sz="4" w:space="0" w:color="000000"/>
              <w:left w:val="single" w:sz="4" w:space="0" w:color="000000"/>
              <w:bottom w:val="single" w:sz="4" w:space="0" w:color="000000"/>
              <w:right w:val="single" w:sz="4" w:space="0" w:color="000000"/>
            </w:tcBorders>
          </w:tcPr>
          <w:p w14:paraId="6099394E" w14:textId="77777777" w:rsidR="00A32ED4" w:rsidRPr="00A32ED4" w:rsidRDefault="00A32ED4" w:rsidP="00A32ED4">
            <w:pPr>
              <w:ind w:firstLine="567"/>
              <w:rPr>
                <w:sz w:val="28"/>
                <w:szCs w:val="28"/>
              </w:rPr>
            </w:pPr>
          </w:p>
        </w:tc>
      </w:tr>
      <w:tr w:rsidR="00A32ED4" w:rsidRPr="00A32ED4" w14:paraId="63AD0128"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18A27314" w14:textId="77777777" w:rsidR="00A32ED4" w:rsidRPr="00A32ED4" w:rsidRDefault="00A32ED4" w:rsidP="00A32ED4">
            <w:pPr>
              <w:jc w:val="center"/>
              <w:rPr>
                <w:sz w:val="28"/>
                <w:szCs w:val="28"/>
              </w:rPr>
            </w:pPr>
            <w:r w:rsidRPr="00A32ED4">
              <w:rPr>
                <w:sz w:val="28"/>
                <w:szCs w:val="28"/>
              </w:rPr>
              <w:t>14</w:t>
            </w:r>
          </w:p>
        </w:tc>
        <w:tc>
          <w:tcPr>
            <w:tcW w:w="4311" w:type="dxa"/>
            <w:tcBorders>
              <w:top w:val="single" w:sz="4" w:space="0" w:color="000000"/>
              <w:left w:val="single" w:sz="4" w:space="0" w:color="000000"/>
              <w:bottom w:val="single" w:sz="4" w:space="0" w:color="000000"/>
              <w:right w:val="single" w:sz="4" w:space="0" w:color="000000"/>
            </w:tcBorders>
          </w:tcPr>
          <w:p w14:paraId="2B258B47" w14:textId="77777777" w:rsidR="00A32ED4" w:rsidRPr="00A32ED4" w:rsidRDefault="00A32ED4" w:rsidP="00A32ED4">
            <w:pPr>
              <w:ind w:firstLine="103"/>
              <w:rPr>
                <w:sz w:val="28"/>
                <w:szCs w:val="28"/>
              </w:rPr>
            </w:pPr>
            <w:r w:rsidRPr="00A32ED4">
              <w:rPr>
                <w:sz w:val="28"/>
                <w:szCs w:val="28"/>
              </w:rPr>
              <w:t>Cấp chính xác</w:t>
            </w:r>
          </w:p>
        </w:tc>
        <w:tc>
          <w:tcPr>
            <w:tcW w:w="993" w:type="dxa"/>
            <w:tcBorders>
              <w:top w:val="single" w:sz="4" w:space="0" w:color="000000"/>
              <w:left w:val="single" w:sz="4" w:space="0" w:color="000000"/>
              <w:bottom w:val="single" w:sz="4" w:space="0" w:color="000000"/>
              <w:right w:val="single" w:sz="4" w:space="0" w:color="000000"/>
            </w:tcBorders>
            <w:vAlign w:val="center"/>
          </w:tcPr>
          <w:p w14:paraId="5A5CE16F"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8413378" w14:textId="7EC0A7A7" w:rsidR="00A32ED4" w:rsidRPr="00A32ED4" w:rsidRDefault="00A32ED4" w:rsidP="00BA7A80">
            <w:pPr>
              <w:ind w:firstLine="186"/>
              <w:jc w:val="center"/>
              <w:rPr>
                <w:sz w:val="28"/>
                <w:szCs w:val="28"/>
              </w:rPr>
            </w:pPr>
            <w:r w:rsidRPr="00A32ED4">
              <w:rPr>
                <w:sz w:val="28"/>
                <w:szCs w:val="28"/>
              </w:rPr>
              <w:t>0</w:t>
            </w:r>
            <w:r w:rsidR="00BA7A80">
              <w:rPr>
                <w:sz w:val="28"/>
                <w:szCs w:val="28"/>
              </w:rPr>
              <w:t>,</w:t>
            </w:r>
            <w:r w:rsidRPr="00A32ED4">
              <w:rPr>
                <w:sz w:val="28"/>
                <w:szCs w:val="28"/>
              </w:rPr>
              <w:t>5</w:t>
            </w:r>
          </w:p>
        </w:tc>
        <w:tc>
          <w:tcPr>
            <w:tcW w:w="1368" w:type="dxa"/>
            <w:tcBorders>
              <w:top w:val="single" w:sz="4" w:space="0" w:color="000000"/>
              <w:left w:val="single" w:sz="4" w:space="0" w:color="000000"/>
              <w:bottom w:val="single" w:sz="4" w:space="0" w:color="000000"/>
              <w:right w:val="single" w:sz="4" w:space="0" w:color="000000"/>
            </w:tcBorders>
          </w:tcPr>
          <w:p w14:paraId="38605BC2" w14:textId="77777777" w:rsidR="00A32ED4" w:rsidRPr="00A32ED4" w:rsidRDefault="00A32ED4" w:rsidP="00A32ED4">
            <w:pPr>
              <w:ind w:firstLine="567"/>
              <w:rPr>
                <w:sz w:val="28"/>
                <w:szCs w:val="28"/>
              </w:rPr>
            </w:pPr>
          </w:p>
        </w:tc>
      </w:tr>
      <w:tr w:rsidR="00A32ED4" w:rsidRPr="00A32ED4" w14:paraId="02E3A94D" w14:textId="77777777" w:rsidTr="00BA7A80">
        <w:trPr>
          <w:gridAfter w:val="1"/>
          <w:wAfter w:w="6" w:type="dxa"/>
          <w:trHeight w:hRule="exact" w:val="718"/>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F125A02" w14:textId="77777777" w:rsidR="00A32ED4" w:rsidRPr="00A32ED4" w:rsidRDefault="00A32ED4" w:rsidP="00A32ED4">
            <w:pPr>
              <w:jc w:val="center"/>
              <w:rPr>
                <w:sz w:val="28"/>
                <w:szCs w:val="28"/>
              </w:rPr>
            </w:pPr>
            <w:r w:rsidRPr="00A32ED4">
              <w:rPr>
                <w:sz w:val="28"/>
                <w:szCs w:val="28"/>
              </w:rPr>
              <w:t>15</w:t>
            </w:r>
          </w:p>
        </w:tc>
        <w:tc>
          <w:tcPr>
            <w:tcW w:w="4311" w:type="dxa"/>
            <w:tcBorders>
              <w:top w:val="single" w:sz="4" w:space="0" w:color="000000"/>
              <w:left w:val="single" w:sz="4" w:space="0" w:color="000000"/>
              <w:bottom w:val="single" w:sz="4" w:space="0" w:color="000000"/>
              <w:right w:val="single" w:sz="4" w:space="0" w:color="000000"/>
            </w:tcBorders>
          </w:tcPr>
          <w:p w14:paraId="7E13EFF1" w14:textId="77777777" w:rsidR="00A32ED4" w:rsidRPr="00A32ED4" w:rsidRDefault="00A32ED4" w:rsidP="00A32ED4">
            <w:pPr>
              <w:ind w:firstLine="103"/>
              <w:rPr>
                <w:sz w:val="28"/>
                <w:szCs w:val="28"/>
              </w:rPr>
            </w:pPr>
            <w:r w:rsidRPr="00A32ED4">
              <w:rPr>
                <w:sz w:val="28"/>
                <w:szCs w:val="28"/>
              </w:rPr>
              <w:t>Độ tăng nhiệt độ của cuộn dây ở I1đm</w:t>
            </w:r>
          </w:p>
        </w:tc>
        <w:tc>
          <w:tcPr>
            <w:tcW w:w="993" w:type="dxa"/>
            <w:tcBorders>
              <w:top w:val="single" w:sz="4" w:space="0" w:color="000000"/>
              <w:left w:val="single" w:sz="4" w:space="0" w:color="000000"/>
              <w:bottom w:val="single" w:sz="4" w:space="0" w:color="000000"/>
              <w:right w:val="single" w:sz="4" w:space="0" w:color="000000"/>
            </w:tcBorders>
            <w:vAlign w:val="center"/>
          </w:tcPr>
          <w:p w14:paraId="5DE8DC12" w14:textId="77777777" w:rsidR="00A32ED4" w:rsidRPr="00A32ED4" w:rsidRDefault="00A32ED4" w:rsidP="00A32ED4">
            <w:pPr>
              <w:ind w:firstLine="333"/>
              <w:rPr>
                <w:sz w:val="28"/>
                <w:szCs w:val="28"/>
              </w:rPr>
            </w:pPr>
            <w:r w:rsidRPr="00A32ED4">
              <w:rPr>
                <w:sz w:val="28"/>
                <w:szCs w:val="28"/>
                <w:vertAlign w:val="superscript"/>
              </w:rPr>
              <w:t>0</w:t>
            </w:r>
            <w:r w:rsidRPr="00A32ED4">
              <w:rPr>
                <w:sz w:val="28"/>
                <w:szCs w:val="28"/>
              </w:rPr>
              <w:t>C</w:t>
            </w:r>
          </w:p>
        </w:tc>
        <w:tc>
          <w:tcPr>
            <w:tcW w:w="2742" w:type="dxa"/>
            <w:tcBorders>
              <w:top w:val="single" w:sz="4" w:space="0" w:color="000000"/>
              <w:left w:val="single" w:sz="4" w:space="0" w:color="000000"/>
              <w:bottom w:val="single" w:sz="4" w:space="0" w:color="000000"/>
              <w:right w:val="single" w:sz="4" w:space="0" w:color="000000"/>
            </w:tcBorders>
          </w:tcPr>
          <w:p w14:paraId="494F918E" w14:textId="77777777" w:rsidR="00A32ED4" w:rsidRPr="00A32ED4" w:rsidRDefault="00A32ED4" w:rsidP="00BA7A80">
            <w:pPr>
              <w:ind w:firstLine="186"/>
              <w:jc w:val="center"/>
              <w:rPr>
                <w:sz w:val="28"/>
                <w:szCs w:val="28"/>
              </w:rPr>
            </w:pPr>
            <w:r w:rsidRPr="00A32ED4">
              <w:rPr>
                <w:sz w:val="28"/>
                <w:szCs w:val="28"/>
              </w:rPr>
              <w:t>60</w:t>
            </w:r>
          </w:p>
        </w:tc>
        <w:tc>
          <w:tcPr>
            <w:tcW w:w="1368" w:type="dxa"/>
            <w:tcBorders>
              <w:top w:val="single" w:sz="4" w:space="0" w:color="000000"/>
              <w:left w:val="single" w:sz="4" w:space="0" w:color="000000"/>
              <w:bottom w:val="single" w:sz="4" w:space="0" w:color="000000"/>
              <w:right w:val="single" w:sz="4" w:space="0" w:color="000000"/>
            </w:tcBorders>
          </w:tcPr>
          <w:p w14:paraId="0C8FC776" w14:textId="77777777" w:rsidR="00A32ED4" w:rsidRPr="00A32ED4" w:rsidRDefault="00A32ED4" w:rsidP="00A32ED4">
            <w:pPr>
              <w:ind w:firstLine="567"/>
              <w:rPr>
                <w:sz w:val="28"/>
                <w:szCs w:val="28"/>
              </w:rPr>
            </w:pPr>
          </w:p>
        </w:tc>
      </w:tr>
      <w:tr w:rsidR="00A32ED4" w:rsidRPr="00A32ED4" w14:paraId="0C0885A4" w14:textId="77777777" w:rsidTr="00A32ED4">
        <w:trPr>
          <w:gridAfter w:val="1"/>
          <w:wAfter w:w="6" w:type="dxa"/>
          <w:trHeight w:hRule="exact" w:val="310"/>
          <w:jc w:val="center"/>
        </w:trPr>
        <w:tc>
          <w:tcPr>
            <w:tcW w:w="738" w:type="dxa"/>
            <w:tcBorders>
              <w:top w:val="single" w:sz="4" w:space="0" w:color="000000"/>
              <w:left w:val="single" w:sz="4" w:space="0" w:color="000000"/>
              <w:bottom w:val="single" w:sz="4" w:space="0" w:color="000000"/>
              <w:right w:val="single" w:sz="4" w:space="0" w:color="000000"/>
            </w:tcBorders>
            <w:vAlign w:val="center"/>
          </w:tcPr>
          <w:p w14:paraId="72E2A19F" w14:textId="77777777" w:rsidR="00A32ED4" w:rsidRPr="00A32ED4" w:rsidRDefault="00A32ED4" w:rsidP="00A32ED4">
            <w:pPr>
              <w:jc w:val="center"/>
              <w:rPr>
                <w:sz w:val="28"/>
                <w:szCs w:val="28"/>
              </w:rPr>
            </w:pPr>
            <w:r w:rsidRPr="00A32ED4">
              <w:rPr>
                <w:sz w:val="28"/>
                <w:szCs w:val="28"/>
              </w:rPr>
              <w:t>16</w:t>
            </w:r>
          </w:p>
        </w:tc>
        <w:tc>
          <w:tcPr>
            <w:tcW w:w="4311" w:type="dxa"/>
            <w:tcBorders>
              <w:top w:val="single" w:sz="4" w:space="0" w:color="000000"/>
              <w:left w:val="single" w:sz="4" w:space="0" w:color="000000"/>
              <w:bottom w:val="single" w:sz="4" w:space="0" w:color="000000"/>
              <w:right w:val="single" w:sz="4" w:space="0" w:color="000000"/>
            </w:tcBorders>
          </w:tcPr>
          <w:p w14:paraId="7B5F48DF" w14:textId="77777777" w:rsidR="00A32ED4" w:rsidRPr="00A32ED4" w:rsidRDefault="00A32ED4" w:rsidP="00A32ED4">
            <w:pPr>
              <w:ind w:firstLine="103"/>
              <w:rPr>
                <w:sz w:val="28"/>
                <w:szCs w:val="28"/>
              </w:rPr>
            </w:pPr>
            <w:r w:rsidRPr="00A32ED4">
              <w:rPr>
                <w:sz w:val="28"/>
                <w:szCs w:val="28"/>
              </w:rPr>
              <w:t>Dung lượng định mức</w:t>
            </w:r>
          </w:p>
        </w:tc>
        <w:tc>
          <w:tcPr>
            <w:tcW w:w="993" w:type="dxa"/>
            <w:tcBorders>
              <w:top w:val="single" w:sz="4" w:space="0" w:color="000000"/>
              <w:left w:val="single" w:sz="4" w:space="0" w:color="000000"/>
              <w:bottom w:val="single" w:sz="4" w:space="0" w:color="000000"/>
              <w:right w:val="single" w:sz="4" w:space="0" w:color="000000"/>
            </w:tcBorders>
            <w:vAlign w:val="center"/>
          </w:tcPr>
          <w:p w14:paraId="117B8A60" w14:textId="77777777" w:rsidR="00A32ED4" w:rsidRPr="00A32ED4" w:rsidRDefault="00A32ED4" w:rsidP="00A32ED4">
            <w:pPr>
              <w:ind w:firstLine="333"/>
              <w:rPr>
                <w:sz w:val="28"/>
                <w:szCs w:val="28"/>
              </w:rPr>
            </w:pPr>
            <w:r w:rsidRPr="00A32ED4">
              <w:rPr>
                <w:sz w:val="28"/>
                <w:szCs w:val="28"/>
              </w:rPr>
              <w:t>VA</w:t>
            </w:r>
          </w:p>
        </w:tc>
        <w:tc>
          <w:tcPr>
            <w:tcW w:w="2742" w:type="dxa"/>
            <w:tcBorders>
              <w:top w:val="single" w:sz="4" w:space="0" w:color="000000"/>
              <w:left w:val="single" w:sz="4" w:space="0" w:color="000000"/>
              <w:bottom w:val="single" w:sz="4" w:space="0" w:color="000000"/>
              <w:right w:val="single" w:sz="4" w:space="0" w:color="000000"/>
            </w:tcBorders>
          </w:tcPr>
          <w:p w14:paraId="4B7845FD" w14:textId="7327AA8D" w:rsidR="00A32ED4" w:rsidRPr="00A32ED4" w:rsidRDefault="00A32ED4" w:rsidP="00BA7A80">
            <w:pPr>
              <w:ind w:firstLine="186"/>
              <w:jc w:val="center"/>
              <w:rPr>
                <w:sz w:val="28"/>
                <w:szCs w:val="28"/>
              </w:rPr>
            </w:pPr>
          </w:p>
        </w:tc>
        <w:tc>
          <w:tcPr>
            <w:tcW w:w="1368" w:type="dxa"/>
            <w:tcBorders>
              <w:top w:val="single" w:sz="4" w:space="0" w:color="000000"/>
              <w:left w:val="single" w:sz="4" w:space="0" w:color="000000"/>
              <w:bottom w:val="single" w:sz="4" w:space="0" w:color="000000"/>
              <w:right w:val="single" w:sz="4" w:space="0" w:color="000000"/>
            </w:tcBorders>
          </w:tcPr>
          <w:p w14:paraId="6021CED4" w14:textId="77777777" w:rsidR="00A32ED4" w:rsidRPr="00A32ED4" w:rsidRDefault="00A32ED4" w:rsidP="00A32ED4">
            <w:pPr>
              <w:ind w:firstLine="567"/>
              <w:rPr>
                <w:sz w:val="28"/>
                <w:szCs w:val="28"/>
              </w:rPr>
            </w:pPr>
          </w:p>
        </w:tc>
      </w:tr>
      <w:tr w:rsidR="00A32ED4" w:rsidRPr="00A32ED4" w14:paraId="21270A99" w14:textId="77777777" w:rsidTr="00BA7A80">
        <w:tblPrEx>
          <w:jc w:val="left"/>
        </w:tblPrEx>
        <w:trPr>
          <w:trHeight w:hRule="exact" w:val="393"/>
        </w:trPr>
        <w:tc>
          <w:tcPr>
            <w:tcW w:w="738" w:type="dxa"/>
            <w:tcBorders>
              <w:top w:val="single" w:sz="4" w:space="0" w:color="000000"/>
              <w:left w:val="single" w:sz="4" w:space="0" w:color="000000"/>
              <w:bottom w:val="single" w:sz="4" w:space="0" w:color="000000"/>
              <w:right w:val="single" w:sz="4" w:space="0" w:color="000000"/>
            </w:tcBorders>
            <w:vAlign w:val="center"/>
          </w:tcPr>
          <w:p w14:paraId="1338CFF2" w14:textId="6928D86B" w:rsidR="00A32ED4" w:rsidRPr="00A32ED4" w:rsidRDefault="00A32ED4" w:rsidP="00A32ED4">
            <w:pPr>
              <w:jc w:val="center"/>
              <w:rPr>
                <w:sz w:val="28"/>
                <w:szCs w:val="28"/>
              </w:rPr>
            </w:pPr>
          </w:p>
        </w:tc>
        <w:tc>
          <w:tcPr>
            <w:tcW w:w="4311" w:type="dxa"/>
            <w:tcBorders>
              <w:top w:val="single" w:sz="4" w:space="0" w:color="000000"/>
              <w:left w:val="single" w:sz="4" w:space="0" w:color="000000"/>
              <w:bottom w:val="single" w:sz="4" w:space="0" w:color="000000"/>
              <w:right w:val="single" w:sz="4" w:space="0" w:color="000000"/>
            </w:tcBorders>
          </w:tcPr>
          <w:p w14:paraId="06D18FBF" w14:textId="075483FF" w:rsidR="00A32ED4" w:rsidRPr="00A32ED4" w:rsidRDefault="00BA7A80" w:rsidP="00BA7A80">
            <w:pPr>
              <w:ind w:firstLine="103"/>
              <w:rPr>
                <w:sz w:val="28"/>
                <w:szCs w:val="28"/>
              </w:rPr>
            </w:pPr>
            <w:r>
              <w:rPr>
                <w:sz w:val="28"/>
                <w:szCs w:val="28"/>
              </w:rPr>
              <w:t>Loại 1000-1200</w:t>
            </w:r>
            <w:r w:rsidR="00A32ED4" w:rsidRPr="00A32ED4">
              <w:rPr>
                <w:sz w:val="28"/>
                <w:szCs w:val="28"/>
              </w:rPr>
              <w:t>/5A</w:t>
            </w:r>
          </w:p>
        </w:tc>
        <w:tc>
          <w:tcPr>
            <w:tcW w:w="993" w:type="dxa"/>
            <w:tcBorders>
              <w:top w:val="single" w:sz="4" w:space="0" w:color="000000"/>
              <w:left w:val="single" w:sz="4" w:space="0" w:color="000000"/>
              <w:bottom w:val="single" w:sz="4" w:space="0" w:color="000000"/>
              <w:right w:val="single" w:sz="4" w:space="0" w:color="000000"/>
            </w:tcBorders>
            <w:vAlign w:val="center"/>
          </w:tcPr>
          <w:p w14:paraId="308437B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5B59B966" w14:textId="77777777" w:rsidR="00A32ED4" w:rsidRPr="00A32ED4" w:rsidRDefault="00A32ED4" w:rsidP="00BA7A80">
            <w:pPr>
              <w:ind w:firstLine="186"/>
              <w:jc w:val="center"/>
              <w:rPr>
                <w:sz w:val="28"/>
                <w:szCs w:val="28"/>
              </w:rPr>
            </w:pPr>
            <w:r w:rsidRPr="00A32ED4">
              <w:rPr>
                <w:sz w:val="28"/>
                <w:szCs w:val="28"/>
              </w:rPr>
              <w:t>15</w:t>
            </w:r>
          </w:p>
        </w:tc>
        <w:tc>
          <w:tcPr>
            <w:tcW w:w="1374" w:type="dxa"/>
            <w:gridSpan w:val="2"/>
            <w:tcBorders>
              <w:top w:val="single" w:sz="4" w:space="0" w:color="000000"/>
              <w:left w:val="single" w:sz="4" w:space="0" w:color="000000"/>
              <w:bottom w:val="single" w:sz="4" w:space="0" w:color="000000"/>
              <w:right w:val="single" w:sz="4" w:space="0" w:color="000000"/>
            </w:tcBorders>
          </w:tcPr>
          <w:p w14:paraId="1C2A630F" w14:textId="77777777" w:rsidR="00A32ED4" w:rsidRPr="00A32ED4" w:rsidRDefault="00A32ED4" w:rsidP="00A32ED4">
            <w:pPr>
              <w:ind w:firstLine="567"/>
              <w:rPr>
                <w:sz w:val="28"/>
                <w:szCs w:val="28"/>
              </w:rPr>
            </w:pPr>
          </w:p>
        </w:tc>
      </w:tr>
      <w:tr w:rsidR="00A32ED4" w:rsidRPr="00A32ED4" w14:paraId="0B266F6F" w14:textId="77777777" w:rsidTr="00BA7A80">
        <w:tblPrEx>
          <w:jc w:val="left"/>
        </w:tblPrEx>
        <w:trPr>
          <w:trHeight w:hRule="exact" w:val="443"/>
        </w:trPr>
        <w:tc>
          <w:tcPr>
            <w:tcW w:w="738" w:type="dxa"/>
            <w:tcBorders>
              <w:top w:val="single" w:sz="4" w:space="0" w:color="000000"/>
              <w:left w:val="single" w:sz="4" w:space="0" w:color="000000"/>
              <w:bottom w:val="single" w:sz="4" w:space="0" w:color="000000"/>
              <w:right w:val="single" w:sz="4" w:space="0" w:color="000000"/>
            </w:tcBorders>
            <w:vAlign w:val="center"/>
          </w:tcPr>
          <w:p w14:paraId="773F85B4" w14:textId="356DE834" w:rsidR="00A32ED4" w:rsidRPr="00A32ED4" w:rsidRDefault="00BA7A80" w:rsidP="00A32ED4">
            <w:pPr>
              <w:jc w:val="center"/>
              <w:rPr>
                <w:sz w:val="28"/>
                <w:szCs w:val="28"/>
              </w:rPr>
            </w:pPr>
            <w:r>
              <w:rPr>
                <w:sz w:val="28"/>
                <w:szCs w:val="28"/>
              </w:rPr>
              <w:t>17</w:t>
            </w:r>
          </w:p>
        </w:tc>
        <w:tc>
          <w:tcPr>
            <w:tcW w:w="4311" w:type="dxa"/>
            <w:tcBorders>
              <w:top w:val="single" w:sz="4" w:space="0" w:color="000000"/>
              <w:left w:val="single" w:sz="4" w:space="0" w:color="000000"/>
              <w:bottom w:val="single" w:sz="4" w:space="0" w:color="000000"/>
              <w:right w:val="single" w:sz="4" w:space="0" w:color="000000"/>
            </w:tcBorders>
          </w:tcPr>
          <w:p w14:paraId="5AF93EE7" w14:textId="77777777" w:rsidR="00A32ED4" w:rsidRPr="00A32ED4" w:rsidRDefault="00A32ED4" w:rsidP="00A32ED4">
            <w:pPr>
              <w:ind w:firstLine="103"/>
              <w:rPr>
                <w:sz w:val="28"/>
                <w:szCs w:val="28"/>
              </w:rPr>
            </w:pPr>
            <w:r w:rsidRPr="00A32ED4">
              <w:rPr>
                <w:sz w:val="28"/>
                <w:szCs w:val="28"/>
              </w:rPr>
              <w:t>Vật liệu của các phần dẫn điện</w:t>
            </w:r>
          </w:p>
        </w:tc>
        <w:tc>
          <w:tcPr>
            <w:tcW w:w="993" w:type="dxa"/>
            <w:tcBorders>
              <w:top w:val="single" w:sz="4" w:space="0" w:color="000000"/>
              <w:left w:val="single" w:sz="4" w:space="0" w:color="000000"/>
              <w:bottom w:val="single" w:sz="4" w:space="0" w:color="000000"/>
              <w:right w:val="single" w:sz="4" w:space="0" w:color="000000"/>
            </w:tcBorders>
            <w:vAlign w:val="center"/>
          </w:tcPr>
          <w:p w14:paraId="26EF0F24"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3C24AF25" w14:textId="77777777" w:rsidR="00A32ED4" w:rsidRPr="00A32ED4" w:rsidRDefault="00A32ED4" w:rsidP="00BA7A80">
            <w:pPr>
              <w:ind w:firstLine="186"/>
              <w:jc w:val="center"/>
              <w:rPr>
                <w:sz w:val="28"/>
                <w:szCs w:val="28"/>
              </w:rPr>
            </w:pPr>
            <w:r w:rsidRPr="00A32ED4">
              <w:rPr>
                <w:sz w:val="28"/>
                <w:szCs w:val="28"/>
              </w:rPr>
              <w:t>Đồng</w:t>
            </w:r>
          </w:p>
        </w:tc>
        <w:tc>
          <w:tcPr>
            <w:tcW w:w="1374" w:type="dxa"/>
            <w:gridSpan w:val="2"/>
            <w:tcBorders>
              <w:top w:val="single" w:sz="4" w:space="0" w:color="000000"/>
              <w:left w:val="single" w:sz="4" w:space="0" w:color="000000"/>
              <w:bottom w:val="single" w:sz="4" w:space="0" w:color="000000"/>
              <w:right w:val="single" w:sz="4" w:space="0" w:color="000000"/>
            </w:tcBorders>
          </w:tcPr>
          <w:p w14:paraId="665FFAD3" w14:textId="77777777" w:rsidR="00A32ED4" w:rsidRPr="00A32ED4" w:rsidRDefault="00A32ED4" w:rsidP="00A32ED4">
            <w:pPr>
              <w:ind w:firstLine="567"/>
              <w:rPr>
                <w:sz w:val="28"/>
                <w:szCs w:val="28"/>
              </w:rPr>
            </w:pPr>
          </w:p>
        </w:tc>
      </w:tr>
      <w:tr w:rsidR="00A32ED4" w:rsidRPr="00A32ED4" w14:paraId="6BBB8E9E" w14:textId="77777777" w:rsidTr="00BA7A80">
        <w:tblPrEx>
          <w:jc w:val="left"/>
        </w:tblPrEx>
        <w:trPr>
          <w:trHeight w:hRule="exact" w:val="412"/>
        </w:trPr>
        <w:tc>
          <w:tcPr>
            <w:tcW w:w="738" w:type="dxa"/>
            <w:tcBorders>
              <w:top w:val="single" w:sz="4" w:space="0" w:color="000000"/>
              <w:left w:val="single" w:sz="4" w:space="0" w:color="000000"/>
              <w:bottom w:val="single" w:sz="4" w:space="0" w:color="000000"/>
              <w:right w:val="single" w:sz="4" w:space="0" w:color="000000"/>
            </w:tcBorders>
            <w:vAlign w:val="center"/>
          </w:tcPr>
          <w:p w14:paraId="0F412ED6" w14:textId="4607FAB5" w:rsidR="00A32ED4" w:rsidRPr="00A32ED4" w:rsidRDefault="00BA7A80" w:rsidP="00A32ED4">
            <w:pPr>
              <w:jc w:val="center"/>
              <w:rPr>
                <w:sz w:val="28"/>
                <w:szCs w:val="28"/>
              </w:rPr>
            </w:pPr>
            <w:r>
              <w:rPr>
                <w:sz w:val="28"/>
                <w:szCs w:val="28"/>
              </w:rPr>
              <w:t>18</w:t>
            </w:r>
          </w:p>
        </w:tc>
        <w:tc>
          <w:tcPr>
            <w:tcW w:w="4311" w:type="dxa"/>
            <w:tcBorders>
              <w:top w:val="single" w:sz="4" w:space="0" w:color="000000"/>
              <w:left w:val="single" w:sz="4" w:space="0" w:color="000000"/>
              <w:bottom w:val="single" w:sz="4" w:space="0" w:color="000000"/>
              <w:right w:val="single" w:sz="4" w:space="0" w:color="000000"/>
            </w:tcBorders>
          </w:tcPr>
          <w:p w14:paraId="52AE77FF" w14:textId="77777777" w:rsidR="00A32ED4" w:rsidRPr="00A32ED4" w:rsidRDefault="00A32ED4" w:rsidP="00A32ED4">
            <w:pPr>
              <w:ind w:firstLine="103"/>
              <w:rPr>
                <w:sz w:val="28"/>
                <w:szCs w:val="28"/>
              </w:rPr>
            </w:pPr>
            <w:r w:rsidRPr="00A32ED4">
              <w:rPr>
                <w:sz w:val="28"/>
                <w:szCs w:val="28"/>
              </w:rPr>
              <w:t>Bản vẽ mô tả kích thước WxDxH</w:t>
            </w:r>
          </w:p>
        </w:tc>
        <w:tc>
          <w:tcPr>
            <w:tcW w:w="993" w:type="dxa"/>
            <w:tcBorders>
              <w:top w:val="single" w:sz="4" w:space="0" w:color="000000"/>
              <w:left w:val="single" w:sz="4" w:space="0" w:color="000000"/>
              <w:bottom w:val="single" w:sz="4" w:space="0" w:color="000000"/>
              <w:right w:val="single" w:sz="4" w:space="0" w:color="000000"/>
            </w:tcBorders>
            <w:vAlign w:val="center"/>
          </w:tcPr>
          <w:p w14:paraId="0A3E5615"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47916BC" w14:textId="77777777" w:rsidR="00A32ED4" w:rsidRPr="00A32ED4" w:rsidRDefault="00A32ED4" w:rsidP="00BA7A80">
            <w:pPr>
              <w:ind w:firstLine="186"/>
              <w:jc w:val="center"/>
              <w:rPr>
                <w:sz w:val="28"/>
                <w:szCs w:val="28"/>
              </w:rPr>
            </w:pPr>
            <w:r w:rsidRPr="00A32ED4">
              <w:rPr>
                <w:sz w:val="28"/>
                <w:szCs w:val="28"/>
              </w:rPr>
              <w:t>Nêu cụ thể</w:t>
            </w:r>
          </w:p>
        </w:tc>
        <w:tc>
          <w:tcPr>
            <w:tcW w:w="1374" w:type="dxa"/>
            <w:gridSpan w:val="2"/>
            <w:tcBorders>
              <w:top w:val="single" w:sz="4" w:space="0" w:color="000000"/>
              <w:left w:val="single" w:sz="4" w:space="0" w:color="000000"/>
              <w:bottom w:val="single" w:sz="4" w:space="0" w:color="000000"/>
              <w:right w:val="single" w:sz="4" w:space="0" w:color="000000"/>
            </w:tcBorders>
          </w:tcPr>
          <w:p w14:paraId="0469D922" w14:textId="77777777" w:rsidR="00A32ED4" w:rsidRPr="00A32ED4" w:rsidRDefault="00A32ED4" w:rsidP="00A32ED4">
            <w:pPr>
              <w:ind w:firstLine="567"/>
              <w:rPr>
                <w:sz w:val="28"/>
                <w:szCs w:val="28"/>
              </w:rPr>
            </w:pPr>
          </w:p>
        </w:tc>
      </w:tr>
      <w:tr w:rsidR="00A32ED4" w:rsidRPr="00A32ED4" w14:paraId="53E46EC9" w14:textId="77777777" w:rsidTr="00BA7A80">
        <w:tblPrEx>
          <w:jc w:val="left"/>
        </w:tblPrEx>
        <w:trPr>
          <w:trHeight w:hRule="exact" w:val="709"/>
        </w:trPr>
        <w:tc>
          <w:tcPr>
            <w:tcW w:w="738" w:type="dxa"/>
            <w:tcBorders>
              <w:top w:val="single" w:sz="4" w:space="0" w:color="000000"/>
              <w:left w:val="single" w:sz="4" w:space="0" w:color="000000"/>
              <w:bottom w:val="single" w:sz="4" w:space="0" w:color="000000"/>
              <w:right w:val="single" w:sz="4" w:space="0" w:color="000000"/>
            </w:tcBorders>
            <w:vAlign w:val="center"/>
          </w:tcPr>
          <w:p w14:paraId="155B361E" w14:textId="48EE7722" w:rsidR="00A32ED4" w:rsidRPr="00A32ED4" w:rsidRDefault="00BA7A80" w:rsidP="00A32ED4">
            <w:pPr>
              <w:jc w:val="center"/>
              <w:rPr>
                <w:sz w:val="28"/>
                <w:szCs w:val="28"/>
              </w:rPr>
            </w:pPr>
            <w:r>
              <w:rPr>
                <w:sz w:val="28"/>
                <w:szCs w:val="28"/>
              </w:rPr>
              <w:t>19</w:t>
            </w:r>
          </w:p>
        </w:tc>
        <w:tc>
          <w:tcPr>
            <w:tcW w:w="4311" w:type="dxa"/>
            <w:tcBorders>
              <w:top w:val="single" w:sz="4" w:space="0" w:color="000000"/>
              <w:left w:val="single" w:sz="4" w:space="0" w:color="000000"/>
              <w:bottom w:val="single" w:sz="4" w:space="0" w:color="000000"/>
              <w:right w:val="single" w:sz="4" w:space="0" w:color="000000"/>
            </w:tcBorders>
          </w:tcPr>
          <w:p w14:paraId="6737D3F8" w14:textId="77777777" w:rsidR="00A32ED4" w:rsidRPr="00A32ED4" w:rsidRDefault="00A32ED4" w:rsidP="00A32ED4">
            <w:pPr>
              <w:ind w:firstLine="103"/>
              <w:rPr>
                <w:sz w:val="28"/>
                <w:szCs w:val="28"/>
              </w:rPr>
            </w:pPr>
            <w:r w:rsidRPr="00A32ED4">
              <w:rPr>
                <w:sz w:val="28"/>
                <w:szCs w:val="28"/>
              </w:rPr>
              <w:t>Biên bản thí nghiệm điển hình Type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63CBBE56"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A51E301"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527E5735" w14:textId="77777777" w:rsidR="00A32ED4" w:rsidRPr="00A32ED4" w:rsidRDefault="00A32ED4" w:rsidP="00A32ED4">
            <w:pPr>
              <w:ind w:firstLine="567"/>
              <w:rPr>
                <w:sz w:val="28"/>
                <w:szCs w:val="28"/>
              </w:rPr>
            </w:pPr>
          </w:p>
        </w:tc>
      </w:tr>
      <w:tr w:rsidR="00A32ED4" w:rsidRPr="00A32ED4" w14:paraId="51864C99" w14:textId="77777777" w:rsidTr="00BA7A80">
        <w:tblPrEx>
          <w:jc w:val="left"/>
        </w:tblPrEx>
        <w:trPr>
          <w:trHeight w:hRule="exact" w:val="846"/>
        </w:trPr>
        <w:tc>
          <w:tcPr>
            <w:tcW w:w="738" w:type="dxa"/>
            <w:tcBorders>
              <w:top w:val="single" w:sz="4" w:space="0" w:color="000000"/>
              <w:left w:val="single" w:sz="4" w:space="0" w:color="000000"/>
              <w:bottom w:val="single" w:sz="4" w:space="0" w:color="000000"/>
              <w:right w:val="single" w:sz="4" w:space="0" w:color="000000"/>
            </w:tcBorders>
            <w:vAlign w:val="center"/>
          </w:tcPr>
          <w:p w14:paraId="7D7AE963" w14:textId="53A3E163" w:rsidR="00A32ED4" w:rsidRPr="00A32ED4" w:rsidRDefault="00A32ED4" w:rsidP="00BA7A80">
            <w:pPr>
              <w:jc w:val="center"/>
              <w:rPr>
                <w:sz w:val="28"/>
                <w:szCs w:val="28"/>
              </w:rPr>
            </w:pPr>
            <w:r w:rsidRPr="00A32ED4">
              <w:rPr>
                <w:sz w:val="28"/>
                <w:szCs w:val="28"/>
              </w:rPr>
              <w:t>2</w:t>
            </w:r>
            <w:r w:rsidR="00BA7A80">
              <w:rPr>
                <w:sz w:val="28"/>
                <w:szCs w:val="28"/>
              </w:rPr>
              <w:t>0</w:t>
            </w:r>
          </w:p>
        </w:tc>
        <w:tc>
          <w:tcPr>
            <w:tcW w:w="4311" w:type="dxa"/>
            <w:tcBorders>
              <w:top w:val="single" w:sz="4" w:space="0" w:color="000000"/>
              <w:left w:val="single" w:sz="4" w:space="0" w:color="000000"/>
              <w:bottom w:val="single" w:sz="4" w:space="0" w:color="000000"/>
              <w:right w:val="single" w:sz="4" w:space="0" w:color="000000"/>
            </w:tcBorders>
          </w:tcPr>
          <w:p w14:paraId="6F586908" w14:textId="77777777" w:rsidR="00A32ED4" w:rsidRPr="00A32ED4" w:rsidRDefault="00A32ED4" w:rsidP="00A32ED4">
            <w:pPr>
              <w:ind w:firstLine="103"/>
              <w:rPr>
                <w:sz w:val="28"/>
                <w:szCs w:val="28"/>
              </w:rPr>
            </w:pPr>
            <w:r w:rsidRPr="00A32ED4">
              <w:rPr>
                <w:sz w:val="28"/>
                <w:szCs w:val="28"/>
              </w:rPr>
              <w:t>Biên bản thí nghiệm xuất xưởng Routine Test</w:t>
            </w:r>
          </w:p>
        </w:tc>
        <w:tc>
          <w:tcPr>
            <w:tcW w:w="993" w:type="dxa"/>
            <w:tcBorders>
              <w:top w:val="single" w:sz="4" w:space="0" w:color="000000"/>
              <w:left w:val="single" w:sz="4" w:space="0" w:color="000000"/>
              <w:bottom w:val="single" w:sz="4" w:space="0" w:color="000000"/>
              <w:right w:val="single" w:sz="4" w:space="0" w:color="000000"/>
            </w:tcBorders>
            <w:vAlign w:val="center"/>
          </w:tcPr>
          <w:p w14:paraId="2DC251AB" w14:textId="77777777" w:rsidR="00A32ED4" w:rsidRPr="00A32ED4" w:rsidRDefault="00A32ED4" w:rsidP="00A32ED4">
            <w:pPr>
              <w:ind w:firstLine="333"/>
              <w:rPr>
                <w:sz w:val="28"/>
                <w:szCs w:val="28"/>
              </w:rPr>
            </w:pPr>
          </w:p>
        </w:tc>
        <w:tc>
          <w:tcPr>
            <w:tcW w:w="2742" w:type="dxa"/>
            <w:tcBorders>
              <w:top w:val="single" w:sz="4" w:space="0" w:color="000000"/>
              <w:left w:val="single" w:sz="4" w:space="0" w:color="000000"/>
              <w:bottom w:val="single" w:sz="4" w:space="0" w:color="000000"/>
              <w:right w:val="single" w:sz="4" w:space="0" w:color="000000"/>
            </w:tcBorders>
          </w:tcPr>
          <w:p w14:paraId="12C3C70B" w14:textId="77777777" w:rsidR="00A32ED4" w:rsidRPr="00A32ED4" w:rsidRDefault="00A32ED4" w:rsidP="00BA7A80">
            <w:pPr>
              <w:ind w:firstLine="186"/>
              <w:jc w:val="center"/>
              <w:rPr>
                <w:sz w:val="28"/>
                <w:szCs w:val="28"/>
              </w:rPr>
            </w:pPr>
            <w:r w:rsidRPr="00A32ED4">
              <w:rPr>
                <w:sz w:val="28"/>
                <w:szCs w:val="28"/>
              </w:rPr>
              <w:t>Có</w:t>
            </w:r>
          </w:p>
        </w:tc>
        <w:tc>
          <w:tcPr>
            <w:tcW w:w="1374" w:type="dxa"/>
            <w:gridSpan w:val="2"/>
            <w:tcBorders>
              <w:top w:val="single" w:sz="4" w:space="0" w:color="000000"/>
              <w:left w:val="single" w:sz="4" w:space="0" w:color="000000"/>
              <w:bottom w:val="single" w:sz="4" w:space="0" w:color="000000"/>
              <w:right w:val="single" w:sz="4" w:space="0" w:color="000000"/>
            </w:tcBorders>
          </w:tcPr>
          <w:p w14:paraId="7BB7B421" w14:textId="77777777" w:rsidR="00A32ED4" w:rsidRPr="00A32ED4" w:rsidRDefault="00A32ED4" w:rsidP="00A32ED4">
            <w:pPr>
              <w:ind w:firstLine="567"/>
              <w:rPr>
                <w:sz w:val="28"/>
                <w:szCs w:val="28"/>
              </w:rPr>
            </w:pPr>
          </w:p>
        </w:tc>
      </w:tr>
    </w:tbl>
    <w:p w14:paraId="191858AD" w14:textId="04CD6AFD" w:rsidR="00CE7E33" w:rsidRPr="00CE7E33" w:rsidRDefault="003526A0" w:rsidP="007270DC">
      <w:pPr>
        <w:spacing w:before="120"/>
        <w:rPr>
          <w:b/>
          <w:sz w:val="28"/>
          <w:szCs w:val="28"/>
        </w:rPr>
      </w:pPr>
      <w:r w:rsidRPr="00CE7E33">
        <w:rPr>
          <w:b/>
          <w:sz w:val="28"/>
          <w:szCs w:val="28"/>
        </w:rPr>
        <w:t>3</w:t>
      </w:r>
      <w:r w:rsidR="00CE7E33" w:rsidRPr="00CE7E33">
        <w:rPr>
          <w:b/>
          <w:sz w:val="28"/>
          <w:szCs w:val="28"/>
        </w:rPr>
        <w:t>.3.2- Máy cắt hạ áp - MCCB</w:t>
      </w:r>
    </w:p>
    <w:p w14:paraId="560E9254" w14:textId="2289E7E6" w:rsidR="00CE7E33" w:rsidRPr="00CE7E33" w:rsidRDefault="00CE7E33" w:rsidP="007270DC">
      <w:pPr>
        <w:rPr>
          <w:b/>
          <w:sz w:val="28"/>
          <w:szCs w:val="28"/>
          <w:lang w:val="sv-SE"/>
        </w:rPr>
      </w:pPr>
      <w:r w:rsidRPr="00CE7E33">
        <w:rPr>
          <w:b/>
          <w:sz w:val="28"/>
          <w:szCs w:val="28"/>
        </w:rPr>
        <w:t xml:space="preserve">3.3.2.1- </w:t>
      </w:r>
      <w:r w:rsidRPr="00CE7E33">
        <w:rPr>
          <w:b/>
          <w:sz w:val="28"/>
          <w:szCs w:val="28"/>
          <w:lang w:val="sv-SE"/>
        </w:rPr>
        <w:t>Điều kiện chung</w:t>
      </w:r>
    </w:p>
    <w:p w14:paraId="61BD7BF0" w14:textId="77777777" w:rsidR="00965B7A" w:rsidRPr="00965B7A" w:rsidRDefault="00965B7A" w:rsidP="00965B7A">
      <w:pPr>
        <w:widowControl w:val="0"/>
        <w:tabs>
          <w:tab w:val="left" w:pos="567"/>
          <w:tab w:val="left" w:pos="851"/>
        </w:tabs>
        <w:spacing w:after="120" w:line="340" w:lineRule="exact"/>
        <w:jc w:val="both"/>
        <w:rPr>
          <w:b/>
          <w:bCs/>
          <w:sz w:val="28"/>
          <w:szCs w:val="28"/>
          <w:lang w:val="pt-BR"/>
        </w:rPr>
      </w:pPr>
      <w:r w:rsidRPr="00965B7A">
        <w:rPr>
          <w:rFonts w:ascii=".VnTime" w:hAnsi=".VnTime"/>
          <w:b/>
          <w:bCs/>
          <w:sz w:val="28"/>
          <w:szCs w:val="28"/>
        </w:rPr>
        <w:t xml:space="preserve">a- </w:t>
      </w:r>
      <w:r w:rsidRPr="00965B7A">
        <w:rPr>
          <w:b/>
          <w:bCs/>
          <w:sz w:val="28"/>
          <w:szCs w:val="28"/>
          <w:lang w:val="pt-BR"/>
        </w:rPr>
        <w:t>Điều kiện môi trường làm việc của thiết bị</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3402"/>
      </w:tblGrid>
      <w:tr w:rsidR="00965B7A" w:rsidRPr="00965B7A" w14:paraId="1FDDAAAB" w14:textId="77777777" w:rsidTr="001A3253">
        <w:trPr>
          <w:jc w:val="center"/>
        </w:trPr>
        <w:tc>
          <w:tcPr>
            <w:tcW w:w="5524" w:type="dxa"/>
          </w:tcPr>
          <w:p w14:paraId="3D489A8D" w14:textId="77777777" w:rsidR="00965B7A" w:rsidRPr="00965B7A" w:rsidRDefault="00965B7A" w:rsidP="00965B7A">
            <w:pPr>
              <w:tabs>
                <w:tab w:val="left" w:pos="567"/>
              </w:tabs>
              <w:spacing w:before="40" w:after="40"/>
              <w:jc w:val="both"/>
              <w:rPr>
                <w:sz w:val="28"/>
                <w:szCs w:val="28"/>
                <w:lang w:val="pt-BR"/>
              </w:rPr>
            </w:pPr>
            <w:r w:rsidRPr="00965B7A">
              <w:rPr>
                <w:sz w:val="28"/>
                <w:szCs w:val="28"/>
                <w:lang w:val="pt-BR"/>
              </w:rPr>
              <w:t>Nhiệt độ môi trường lớn nhất</w:t>
            </w:r>
          </w:p>
        </w:tc>
        <w:tc>
          <w:tcPr>
            <w:tcW w:w="3402" w:type="dxa"/>
            <w:vAlign w:val="center"/>
          </w:tcPr>
          <w:p w14:paraId="255DF06F" w14:textId="77777777" w:rsidR="00965B7A" w:rsidRPr="00965B7A" w:rsidRDefault="00965B7A" w:rsidP="00965B7A">
            <w:pPr>
              <w:tabs>
                <w:tab w:val="left" w:pos="567"/>
              </w:tabs>
              <w:spacing w:before="40" w:after="40"/>
              <w:jc w:val="center"/>
              <w:rPr>
                <w:sz w:val="28"/>
                <w:szCs w:val="28"/>
              </w:rPr>
            </w:pPr>
            <w:r w:rsidRPr="00965B7A">
              <w:rPr>
                <w:sz w:val="28"/>
                <w:szCs w:val="28"/>
              </w:rPr>
              <w:t>45</w:t>
            </w:r>
            <w:r w:rsidRPr="00965B7A">
              <w:rPr>
                <w:sz w:val="28"/>
                <w:szCs w:val="28"/>
                <w:vertAlign w:val="superscript"/>
              </w:rPr>
              <w:t>o</w:t>
            </w:r>
            <w:r w:rsidRPr="00965B7A">
              <w:rPr>
                <w:sz w:val="28"/>
                <w:szCs w:val="28"/>
              </w:rPr>
              <w:t>C</w:t>
            </w:r>
          </w:p>
        </w:tc>
      </w:tr>
      <w:tr w:rsidR="00965B7A" w:rsidRPr="00965B7A" w14:paraId="40AA245E" w14:textId="77777777" w:rsidTr="001A3253">
        <w:trPr>
          <w:jc w:val="center"/>
        </w:trPr>
        <w:tc>
          <w:tcPr>
            <w:tcW w:w="5524" w:type="dxa"/>
          </w:tcPr>
          <w:p w14:paraId="15E91B85" w14:textId="77777777" w:rsidR="00965B7A" w:rsidRPr="00965B7A" w:rsidRDefault="00965B7A" w:rsidP="00965B7A">
            <w:pPr>
              <w:tabs>
                <w:tab w:val="left" w:pos="567"/>
              </w:tabs>
              <w:spacing w:before="40" w:after="40"/>
              <w:jc w:val="both"/>
              <w:rPr>
                <w:sz w:val="28"/>
                <w:szCs w:val="28"/>
              </w:rPr>
            </w:pPr>
            <w:r w:rsidRPr="00965B7A">
              <w:rPr>
                <w:sz w:val="28"/>
                <w:szCs w:val="28"/>
              </w:rPr>
              <w:t>Nhiệt độ môi trường nhỏ nhất</w:t>
            </w:r>
          </w:p>
        </w:tc>
        <w:tc>
          <w:tcPr>
            <w:tcW w:w="3402" w:type="dxa"/>
            <w:vAlign w:val="center"/>
          </w:tcPr>
          <w:p w14:paraId="2AD1760A" w14:textId="77777777" w:rsidR="00965B7A" w:rsidRPr="00965B7A" w:rsidRDefault="00965B7A" w:rsidP="00965B7A">
            <w:pPr>
              <w:tabs>
                <w:tab w:val="left" w:pos="567"/>
              </w:tabs>
              <w:spacing w:before="40" w:after="40"/>
              <w:jc w:val="center"/>
              <w:rPr>
                <w:sz w:val="28"/>
                <w:szCs w:val="28"/>
              </w:rPr>
            </w:pPr>
            <w:r w:rsidRPr="00965B7A">
              <w:rPr>
                <w:sz w:val="28"/>
                <w:szCs w:val="28"/>
              </w:rPr>
              <w:t>0</w:t>
            </w:r>
            <w:r w:rsidRPr="00965B7A">
              <w:rPr>
                <w:sz w:val="28"/>
                <w:szCs w:val="28"/>
                <w:vertAlign w:val="superscript"/>
              </w:rPr>
              <w:t>o</w:t>
            </w:r>
            <w:r w:rsidRPr="00965B7A">
              <w:rPr>
                <w:sz w:val="28"/>
                <w:szCs w:val="28"/>
              </w:rPr>
              <w:t>C</w:t>
            </w:r>
          </w:p>
        </w:tc>
      </w:tr>
      <w:tr w:rsidR="00965B7A" w:rsidRPr="00965B7A" w14:paraId="308DF542" w14:textId="77777777" w:rsidTr="001A3253">
        <w:trPr>
          <w:jc w:val="center"/>
        </w:trPr>
        <w:tc>
          <w:tcPr>
            <w:tcW w:w="5524" w:type="dxa"/>
          </w:tcPr>
          <w:p w14:paraId="5A41EF9B" w14:textId="77777777" w:rsidR="00965B7A" w:rsidRPr="00965B7A" w:rsidRDefault="00965B7A" w:rsidP="00965B7A">
            <w:pPr>
              <w:tabs>
                <w:tab w:val="left" w:pos="567"/>
              </w:tabs>
              <w:spacing w:before="40" w:after="40"/>
              <w:jc w:val="both"/>
              <w:rPr>
                <w:sz w:val="28"/>
                <w:szCs w:val="28"/>
              </w:rPr>
            </w:pPr>
            <w:r w:rsidRPr="00965B7A">
              <w:rPr>
                <w:sz w:val="28"/>
                <w:szCs w:val="28"/>
              </w:rPr>
              <w:t>Khí hậu</w:t>
            </w:r>
          </w:p>
        </w:tc>
        <w:tc>
          <w:tcPr>
            <w:tcW w:w="3402" w:type="dxa"/>
            <w:vAlign w:val="center"/>
          </w:tcPr>
          <w:p w14:paraId="2E91F5C3" w14:textId="77777777" w:rsidR="00965B7A" w:rsidRPr="00965B7A" w:rsidRDefault="00965B7A" w:rsidP="00965B7A">
            <w:pPr>
              <w:tabs>
                <w:tab w:val="left" w:pos="567"/>
              </w:tabs>
              <w:spacing w:before="40" w:after="40"/>
              <w:jc w:val="center"/>
              <w:rPr>
                <w:sz w:val="28"/>
                <w:szCs w:val="28"/>
              </w:rPr>
            </w:pPr>
            <w:r w:rsidRPr="00965B7A">
              <w:rPr>
                <w:sz w:val="28"/>
                <w:szCs w:val="28"/>
              </w:rPr>
              <w:t>Nhiệt đới, nóng ẩm</w:t>
            </w:r>
          </w:p>
        </w:tc>
      </w:tr>
      <w:tr w:rsidR="00965B7A" w:rsidRPr="00965B7A" w14:paraId="6DB65BAC" w14:textId="77777777" w:rsidTr="001A3253">
        <w:trPr>
          <w:jc w:val="center"/>
        </w:trPr>
        <w:tc>
          <w:tcPr>
            <w:tcW w:w="5524" w:type="dxa"/>
          </w:tcPr>
          <w:p w14:paraId="5106C063" w14:textId="77777777" w:rsidR="00965B7A" w:rsidRPr="00965B7A" w:rsidRDefault="00965B7A" w:rsidP="00965B7A">
            <w:pPr>
              <w:tabs>
                <w:tab w:val="left" w:pos="567"/>
              </w:tabs>
              <w:spacing w:before="40" w:after="40"/>
              <w:jc w:val="both"/>
              <w:rPr>
                <w:sz w:val="28"/>
                <w:szCs w:val="28"/>
              </w:rPr>
            </w:pPr>
            <w:r w:rsidRPr="00965B7A">
              <w:rPr>
                <w:sz w:val="28"/>
                <w:szCs w:val="28"/>
              </w:rPr>
              <w:t>Độ ẩm tương đối cao nhất</w:t>
            </w:r>
          </w:p>
        </w:tc>
        <w:tc>
          <w:tcPr>
            <w:tcW w:w="3402" w:type="dxa"/>
            <w:vAlign w:val="center"/>
          </w:tcPr>
          <w:p w14:paraId="0B0F86E3" w14:textId="77777777" w:rsidR="00965B7A" w:rsidRPr="00965B7A" w:rsidRDefault="00965B7A" w:rsidP="00965B7A">
            <w:pPr>
              <w:tabs>
                <w:tab w:val="left" w:pos="567"/>
              </w:tabs>
              <w:spacing w:before="40" w:after="40"/>
              <w:jc w:val="center"/>
              <w:rPr>
                <w:sz w:val="28"/>
                <w:szCs w:val="28"/>
              </w:rPr>
            </w:pPr>
            <w:r w:rsidRPr="00965B7A">
              <w:rPr>
                <w:sz w:val="28"/>
                <w:szCs w:val="28"/>
              </w:rPr>
              <w:t>100%</w:t>
            </w:r>
          </w:p>
        </w:tc>
      </w:tr>
      <w:tr w:rsidR="00965B7A" w:rsidRPr="00965B7A" w14:paraId="08307567" w14:textId="77777777" w:rsidTr="001A3253">
        <w:trPr>
          <w:jc w:val="center"/>
        </w:trPr>
        <w:tc>
          <w:tcPr>
            <w:tcW w:w="5524" w:type="dxa"/>
          </w:tcPr>
          <w:p w14:paraId="07E7D1F2" w14:textId="77777777" w:rsidR="00965B7A" w:rsidRPr="00965B7A" w:rsidRDefault="00965B7A" w:rsidP="00965B7A">
            <w:pPr>
              <w:tabs>
                <w:tab w:val="left" w:pos="567"/>
              </w:tabs>
              <w:spacing w:before="40" w:after="40"/>
              <w:jc w:val="both"/>
              <w:rPr>
                <w:sz w:val="28"/>
                <w:szCs w:val="28"/>
              </w:rPr>
            </w:pPr>
            <w:r w:rsidRPr="00965B7A">
              <w:rPr>
                <w:sz w:val="28"/>
                <w:szCs w:val="28"/>
              </w:rPr>
              <w:t>Độ cao lắp đặt thiết bị so với  mực nước biển</w:t>
            </w:r>
          </w:p>
        </w:tc>
        <w:tc>
          <w:tcPr>
            <w:tcW w:w="3402" w:type="dxa"/>
            <w:vAlign w:val="center"/>
          </w:tcPr>
          <w:p w14:paraId="636DD926" w14:textId="77777777" w:rsidR="00965B7A" w:rsidRPr="00965B7A" w:rsidRDefault="00965B7A" w:rsidP="00965B7A">
            <w:pPr>
              <w:tabs>
                <w:tab w:val="left" w:pos="567"/>
              </w:tabs>
              <w:spacing w:before="40" w:after="40"/>
              <w:jc w:val="center"/>
              <w:rPr>
                <w:sz w:val="28"/>
                <w:szCs w:val="28"/>
              </w:rPr>
            </w:pPr>
            <w:r w:rsidRPr="00965B7A">
              <w:rPr>
                <w:sz w:val="28"/>
                <w:szCs w:val="28"/>
              </w:rPr>
              <w:t>Đến 1.000 m</w:t>
            </w:r>
          </w:p>
        </w:tc>
      </w:tr>
    </w:tbl>
    <w:p w14:paraId="4614A7CA" w14:textId="2673F38B" w:rsidR="00965B7A" w:rsidRPr="00965B7A" w:rsidRDefault="00965B7A" w:rsidP="00965B7A">
      <w:pPr>
        <w:widowControl w:val="0"/>
        <w:tabs>
          <w:tab w:val="left" w:pos="567"/>
          <w:tab w:val="left" w:pos="851"/>
        </w:tabs>
        <w:spacing w:before="120" w:after="120"/>
        <w:jc w:val="both"/>
        <w:rPr>
          <w:b/>
          <w:bCs/>
          <w:sz w:val="28"/>
          <w:szCs w:val="28"/>
          <w:lang w:val="pt-BR"/>
        </w:rPr>
      </w:pPr>
      <w:r w:rsidRPr="00965B7A">
        <w:rPr>
          <w:rFonts w:ascii=".VnTime" w:hAnsi=".VnTime"/>
          <w:b/>
          <w:bCs/>
          <w:sz w:val="28"/>
          <w:szCs w:val="28"/>
        </w:rPr>
        <w:t xml:space="preserve">b- </w:t>
      </w:r>
      <w:r w:rsidRPr="00965B7A">
        <w:rPr>
          <w:b/>
          <w:bCs/>
          <w:sz w:val="28"/>
          <w:szCs w:val="28"/>
          <w:lang w:val="pt-BR"/>
        </w:rPr>
        <w:t>Điều kiện vận hành của hệ thống điện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965B7A" w:rsidRPr="00965B7A" w14:paraId="51DEA19E" w14:textId="77777777" w:rsidTr="001A3253">
        <w:trPr>
          <w:trHeight w:val="371"/>
          <w:jc w:val="center"/>
        </w:trPr>
        <w:tc>
          <w:tcPr>
            <w:tcW w:w="4805" w:type="dxa"/>
            <w:vAlign w:val="center"/>
          </w:tcPr>
          <w:p w14:paraId="2175D324" w14:textId="77777777" w:rsidR="00965B7A" w:rsidRPr="00965B7A" w:rsidRDefault="00965B7A" w:rsidP="00965B7A">
            <w:pPr>
              <w:spacing w:before="80" w:after="80"/>
              <w:jc w:val="both"/>
              <w:rPr>
                <w:rFonts w:eastAsia="Arial"/>
                <w:sz w:val="28"/>
                <w:lang w:val="pt-BR"/>
              </w:rPr>
            </w:pPr>
            <w:bookmarkStart w:id="6" w:name="_Hlk37762593"/>
            <w:r w:rsidRPr="00965B7A">
              <w:rPr>
                <w:rFonts w:eastAsia="Arial"/>
                <w:sz w:val="28"/>
                <w:lang w:val="pt-BR"/>
              </w:rPr>
              <w:t>Điện áp danh định của hệ thống điện (kV)</w:t>
            </w:r>
          </w:p>
        </w:tc>
        <w:tc>
          <w:tcPr>
            <w:tcW w:w="4125" w:type="dxa"/>
            <w:gridSpan w:val="2"/>
            <w:vAlign w:val="center"/>
          </w:tcPr>
          <w:p w14:paraId="4031CEFD" w14:textId="77777777" w:rsidR="00965B7A" w:rsidRPr="00965B7A" w:rsidRDefault="00965B7A" w:rsidP="00965B7A">
            <w:pPr>
              <w:spacing w:before="80" w:after="80"/>
              <w:jc w:val="center"/>
              <w:rPr>
                <w:rFonts w:eastAsia="Arial"/>
                <w:sz w:val="28"/>
              </w:rPr>
            </w:pPr>
            <w:r w:rsidRPr="00965B7A">
              <w:rPr>
                <w:rFonts w:eastAsia="Arial"/>
                <w:sz w:val="28"/>
              </w:rPr>
              <w:t>0,4</w:t>
            </w:r>
          </w:p>
        </w:tc>
      </w:tr>
      <w:tr w:rsidR="00965B7A" w:rsidRPr="00965B7A" w14:paraId="56E46A31" w14:textId="77777777" w:rsidTr="001A3253">
        <w:trPr>
          <w:jc w:val="center"/>
        </w:trPr>
        <w:tc>
          <w:tcPr>
            <w:tcW w:w="4805" w:type="dxa"/>
            <w:vAlign w:val="center"/>
          </w:tcPr>
          <w:p w14:paraId="64EAFED7" w14:textId="77777777" w:rsidR="00965B7A" w:rsidRPr="00965B7A" w:rsidRDefault="00965B7A" w:rsidP="00965B7A">
            <w:pPr>
              <w:spacing w:before="80" w:after="80"/>
              <w:jc w:val="both"/>
              <w:rPr>
                <w:rFonts w:eastAsia="Arial"/>
                <w:sz w:val="28"/>
              </w:rPr>
            </w:pPr>
            <w:r w:rsidRPr="00965B7A">
              <w:rPr>
                <w:rFonts w:eastAsia="Arial"/>
                <w:sz w:val="28"/>
                <w:lang w:val="vi-VN"/>
              </w:rPr>
              <w:t>Sơ đồ</w:t>
            </w:r>
          </w:p>
        </w:tc>
        <w:tc>
          <w:tcPr>
            <w:tcW w:w="1984" w:type="dxa"/>
            <w:vAlign w:val="center"/>
          </w:tcPr>
          <w:p w14:paraId="263F7325" w14:textId="77777777" w:rsidR="00965B7A" w:rsidRPr="00965B7A" w:rsidRDefault="00965B7A" w:rsidP="00965B7A">
            <w:pPr>
              <w:spacing w:before="80" w:after="80"/>
              <w:jc w:val="center"/>
              <w:rPr>
                <w:rFonts w:eastAsia="Arial"/>
                <w:sz w:val="28"/>
              </w:rPr>
            </w:pPr>
            <w:r w:rsidRPr="00965B7A">
              <w:rPr>
                <w:rFonts w:eastAsia="Arial"/>
                <w:sz w:val="28"/>
              </w:rPr>
              <w:t>3 pha</w:t>
            </w:r>
          </w:p>
        </w:tc>
        <w:tc>
          <w:tcPr>
            <w:tcW w:w="2141" w:type="dxa"/>
            <w:vAlign w:val="center"/>
          </w:tcPr>
          <w:p w14:paraId="6B3121A3" w14:textId="77777777" w:rsidR="00965B7A" w:rsidRPr="00965B7A" w:rsidRDefault="00965B7A" w:rsidP="00965B7A">
            <w:pPr>
              <w:spacing w:before="80" w:after="80"/>
              <w:jc w:val="center"/>
              <w:rPr>
                <w:rFonts w:eastAsia="Arial"/>
                <w:sz w:val="28"/>
              </w:rPr>
            </w:pPr>
            <w:r w:rsidRPr="00965B7A">
              <w:rPr>
                <w:rFonts w:eastAsia="Arial"/>
                <w:sz w:val="28"/>
              </w:rPr>
              <w:t>1 pha</w:t>
            </w:r>
          </w:p>
        </w:tc>
      </w:tr>
      <w:tr w:rsidR="00965B7A" w:rsidRPr="00965B7A" w14:paraId="6E9DB6F2" w14:textId="77777777" w:rsidTr="001A3253">
        <w:trPr>
          <w:trHeight w:val="886"/>
          <w:jc w:val="center"/>
        </w:trPr>
        <w:tc>
          <w:tcPr>
            <w:tcW w:w="4805" w:type="dxa"/>
            <w:vAlign w:val="center"/>
          </w:tcPr>
          <w:p w14:paraId="13CABCEF" w14:textId="77777777" w:rsidR="00965B7A" w:rsidRPr="00965B7A" w:rsidRDefault="00965B7A" w:rsidP="00965B7A">
            <w:pPr>
              <w:spacing w:before="80" w:after="80"/>
              <w:jc w:val="both"/>
              <w:rPr>
                <w:rFonts w:eastAsia="Arial"/>
                <w:sz w:val="28"/>
                <w:lang w:val="vi-VN"/>
              </w:rPr>
            </w:pPr>
            <w:r w:rsidRPr="00965B7A">
              <w:rPr>
                <w:rFonts w:eastAsia="Arial"/>
                <w:sz w:val="28"/>
                <w:lang w:val="vi-VN"/>
              </w:rPr>
              <w:t>Chế độ nối đất trung tính</w:t>
            </w:r>
          </w:p>
        </w:tc>
        <w:tc>
          <w:tcPr>
            <w:tcW w:w="1984" w:type="dxa"/>
            <w:vAlign w:val="center"/>
          </w:tcPr>
          <w:p w14:paraId="63BEDC36" w14:textId="77777777" w:rsidR="00965B7A" w:rsidRPr="00965B7A" w:rsidRDefault="00965B7A" w:rsidP="00965B7A">
            <w:pPr>
              <w:spacing w:before="80" w:after="80"/>
              <w:jc w:val="center"/>
              <w:rPr>
                <w:rFonts w:eastAsia="Arial"/>
                <w:sz w:val="28"/>
              </w:rPr>
            </w:pPr>
            <w:r w:rsidRPr="00965B7A">
              <w:rPr>
                <w:rFonts w:eastAsia="Arial"/>
                <w:sz w:val="28"/>
                <w:lang w:val="vi-VN"/>
              </w:rPr>
              <w:t xml:space="preserve">Trung tính </w:t>
            </w:r>
            <w:r w:rsidRPr="00965B7A">
              <w:rPr>
                <w:rFonts w:eastAsia="Arial"/>
                <w:sz w:val="28"/>
              </w:rPr>
              <w:t>nối đất trực tiếp</w:t>
            </w:r>
          </w:p>
        </w:tc>
        <w:tc>
          <w:tcPr>
            <w:tcW w:w="2141" w:type="dxa"/>
            <w:vAlign w:val="center"/>
          </w:tcPr>
          <w:p w14:paraId="2C12F715" w14:textId="77777777" w:rsidR="00965B7A" w:rsidRPr="00965B7A" w:rsidRDefault="00965B7A" w:rsidP="00965B7A">
            <w:pPr>
              <w:spacing w:before="80" w:after="80"/>
              <w:jc w:val="center"/>
              <w:rPr>
                <w:rFonts w:eastAsia="Arial"/>
                <w:sz w:val="28"/>
                <w:lang w:val="vi-VN"/>
              </w:rPr>
            </w:pPr>
            <w:r w:rsidRPr="00965B7A">
              <w:rPr>
                <w:rFonts w:eastAsia="Arial"/>
                <w:sz w:val="28"/>
                <w:lang w:val="vi-VN"/>
              </w:rPr>
              <w:t>Trung tính nối đất trực tiếp</w:t>
            </w:r>
          </w:p>
        </w:tc>
      </w:tr>
      <w:tr w:rsidR="00965B7A" w:rsidRPr="00965B7A" w14:paraId="66DEB236" w14:textId="77777777" w:rsidTr="001A3253">
        <w:trPr>
          <w:jc w:val="center"/>
        </w:trPr>
        <w:tc>
          <w:tcPr>
            <w:tcW w:w="4805" w:type="dxa"/>
            <w:vAlign w:val="center"/>
          </w:tcPr>
          <w:p w14:paraId="33804558" w14:textId="77777777" w:rsidR="00965B7A" w:rsidRPr="00965B7A" w:rsidRDefault="00965B7A" w:rsidP="00965B7A">
            <w:pPr>
              <w:spacing w:before="80" w:after="80"/>
              <w:jc w:val="both"/>
              <w:rPr>
                <w:rFonts w:eastAsia="Arial"/>
                <w:sz w:val="28"/>
                <w:lang w:val="vi-VN"/>
              </w:rPr>
            </w:pPr>
            <w:r w:rsidRPr="00965B7A">
              <w:rPr>
                <w:rFonts w:eastAsia="Arial"/>
                <w:sz w:val="28"/>
                <w:lang w:val="vi-VN"/>
              </w:rPr>
              <w:t>Điện áp làm việc lớn nhất của thiết bị (kV)</w:t>
            </w:r>
          </w:p>
        </w:tc>
        <w:tc>
          <w:tcPr>
            <w:tcW w:w="1984" w:type="dxa"/>
            <w:vAlign w:val="center"/>
          </w:tcPr>
          <w:p w14:paraId="5AF11C4E" w14:textId="77777777" w:rsidR="00965B7A" w:rsidRPr="00965B7A" w:rsidRDefault="00965B7A" w:rsidP="00965B7A">
            <w:pPr>
              <w:spacing w:before="80" w:after="80"/>
              <w:jc w:val="center"/>
              <w:rPr>
                <w:rFonts w:eastAsia="Arial"/>
                <w:sz w:val="28"/>
              </w:rPr>
            </w:pPr>
            <w:r w:rsidRPr="00965B7A">
              <w:rPr>
                <w:rFonts w:eastAsia="Arial"/>
                <w:sz w:val="28"/>
                <w:lang w:val="vi-VN"/>
              </w:rPr>
              <w:t>≥</w:t>
            </w:r>
            <w:r w:rsidRPr="00965B7A">
              <w:rPr>
                <w:rFonts w:eastAsia="Arial"/>
                <w:sz w:val="28"/>
              </w:rPr>
              <w:t xml:space="preserve"> 0,4</w:t>
            </w:r>
          </w:p>
        </w:tc>
        <w:tc>
          <w:tcPr>
            <w:tcW w:w="2141" w:type="dxa"/>
            <w:vAlign w:val="center"/>
          </w:tcPr>
          <w:p w14:paraId="6ED7C648" w14:textId="77777777" w:rsidR="00965B7A" w:rsidRPr="00965B7A" w:rsidRDefault="00965B7A" w:rsidP="00965B7A">
            <w:pPr>
              <w:spacing w:before="80" w:after="80"/>
              <w:jc w:val="center"/>
              <w:rPr>
                <w:rFonts w:eastAsia="Arial"/>
                <w:sz w:val="28"/>
                <w:lang w:val="vi-VN"/>
              </w:rPr>
            </w:pPr>
            <w:r w:rsidRPr="00965B7A">
              <w:rPr>
                <w:rFonts w:eastAsia="Arial"/>
                <w:sz w:val="28"/>
                <w:lang w:val="vi-VN"/>
              </w:rPr>
              <w:t>≥</w:t>
            </w:r>
            <w:r w:rsidRPr="00965B7A">
              <w:rPr>
                <w:rFonts w:eastAsia="Arial"/>
                <w:sz w:val="28"/>
              </w:rPr>
              <w:t xml:space="preserve"> 0,23</w:t>
            </w:r>
          </w:p>
        </w:tc>
      </w:tr>
      <w:tr w:rsidR="00965B7A" w:rsidRPr="00965B7A" w14:paraId="7C376EA8" w14:textId="77777777" w:rsidTr="001A3253">
        <w:trPr>
          <w:jc w:val="center"/>
        </w:trPr>
        <w:tc>
          <w:tcPr>
            <w:tcW w:w="4805" w:type="dxa"/>
            <w:vAlign w:val="center"/>
          </w:tcPr>
          <w:p w14:paraId="0867BDC7" w14:textId="77777777" w:rsidR="00965B7A" w:rsidRPr="00965B7A" w:rsidRDefault="00965B7A" w:rsidP="00965B7A">
            <w:pPr>
              <w:spacing w:before="80" w:after="80"/>
              <w:jc w:val="both"/>
              <w:rPr>
                <w:rFonts w:eastAsia="Arial"/>
                <w:sz w:val="28"/>
                <w:lang w:val="vi-VN"/>
              </w:rPr>
            </w:pPr>
            <w:r w:rsidRPr="00965B7A">
              <w:rPr>
                <w:rFonts w:eastAsia="Arial"/>
                <w:sz w:val="28"/>
                <w:lang w:val="vi-VN"/>
              </w:rPr>
              <w:t>Tần số (Hz)</w:t>
            </w:r>
          </w:p>
        </w:tc>
        <w:tc>
          <w:tcPr>
            <w:tcW w:w="4125" w:type="dxa"/>
            <w:gridSpan w:val="2"/>
            <w:vAlign w:val="center"/>
          </w:tcPr>
          <w:p w14:paraId="0EE82DF3" w14:textId="77777777" w:rsidR="00965B7A" w:rsidRPr="00965B7A" w:rsidRDefault="00965B7A" w:rsidP="00965B7A">
            <w:pPr>
              <w:spacing w:before="80" w:after="80"/>
              <w:jc w:val="center"/>
              <w:rPr>
                <w:rFonts w:eastAsia="Arial"/>
                <w:sz w:val="28"/>
                <w:lang w:val="vi-VN"/>
              </w:rPr>
            </w:pPr>
            <w:r w:rsidRPr="00965B7A">
              <w:rPr>
                <w:rFonts w:eastAsia="Arial"/>
                <w:sz w:val="28"/>
                <w:lang w:val="vi-VN"/>
              </w:rPr>
              <w:t>50</w:t>
            </w:r>
          </w:p>
        </w:tc>
      </w:tr>
    </w:tbl>
    <w:bookmarkEnd w:id="6"/>
    <w:p w14:paraId="759D29C0" w14:textId="5DDE6527" w:rsidR="00965B7A" w:rsidRPr="00965B7A" w:rsidRDefault="00965B7A" w:rsidP="00965B7A">
      <w:pPr>
        <w:widowControl w:val="0"/>
        <w:tabs>
          <w:tab w:val="left" w:pos="567"/>
          <w:tab w:val="left" w:pos="851"/>
        </w:tabs>
        <w:spacing w:before="120" w:line="264" w:lineRule="auto"/>
        <w:jc w:val="both"/>
        <w:rPr>
          <w:b/>
          <w:bCs/>
          <w:sz w:val="28"/>
          <w:szCs w:val="28"/>
          <w:lang w:val="pt-BR"/>
        </w:rPr>
      </w:pPr>
      <w:r w:rsidRPr="00965B7A">
        <w:rPr>
          <w:b/>
          <w:bCs/>
          <w:sz w:val="28"/>
          <w:szCs w:val="28"/>
        </w:rPr>
        <w:t>c-</w:t>
      </w:r>
      <w:r w:rsidRPr="00965B7A">
        <w:rPr>
          <w:b/>
          <w:bCs/>
          <w:sz w:val="28"/>
          <w:szCs w:val="28"/>
          <w:lang w:val="pt-BR"/>
        </w:rPr>
        <w:t xml:space="preserve"> Điều kiện về quản lý chất lượng của nhà sản xuất</w:t>
      </w:r>
    </w:p>
    <w:p w14:paraId="29579B5E" w14:textId="77777777" w:rsidR="00965B7A" w:rsidRPr="00965B7A" w:rsidRDefault="00965B7A" w:rsidP="00965B7A">
      <w:pPr>
        <w:widowControl w:val="0"/>
        <w:tabs>
          <w:tab w:val="left" w:pos="567"/>
          <w:tab w:val="left" w:pos="851"/>
        </w:tabs>
        <w:autoSpaceDE w:val="0"/>
        <w:autoSpaceDN w:val="0"/>
        <w:spacing w:line="264" w:lineRule="auto"/>
        <w:ind w:left="102" w:firstLine="567"/>
        <w:jc w:val="both"/>
        <w:rPr>
          <w:sz w:val="28"/>
          <w:szCs w:val="28"/>
        </w:rPr>
      </w:pPr>
      <w:r w:rsidRPr="00965B7A">
        <w:rPr>
          <w:sz w:val="28"/>
          <w:szCs w:val="28"/>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20F03F4A" w14:textId="72030B83" w:rsidR="00965B7A" w:rsidRPr="00965B7A" w:rsidRDefault="00965B7A" w:rsidP="00965B7A">
      <w:pPr>
        <w:widowControl w:val="0"/>
        <w:tabs>
          <w:tab w:val="left" w:pos="567"/>
          <w:tab w:val="left" w:pos="851"/>
        </w:tabs>
        <w:spacing w:line="340" w:lineRule="exact"/>
        <w:jc w:val="both"/>
        <w:rPr>
          <w:b/>
          <w:bCs/>
          <w:sz w:val="28"/>
          <w:szCs w:val="28"/>
        </w:rPr>
      </w:pPr>
      <w:r w:rsidRPr="00965B7A">
        <w:rPr>
          <w:b/>
          <w:bCs/>
          <w:sz w:val="28"/>
          <w:szCs w:val="28"/>
        </w:rPr>
        <w:t>d- Yêu cầu về bản vẽ và tài liệu kỹ thuật thiết bị:</w:t>
      </w:r>
    </w:p>
    <w:p w14:paraId="3BB8C111" w14:textId="77777777" w:rsidR="00965B7A" w:rsidRPr="00965B7A" w:rsidRDefault="00965B7A" w:rsidP="00965B7A">
      <w:pPr>
        <w:tabs>
          <w:tab w:val="left" w:pos="567"/>
          <w:tab w:val="left" w:pos="851"/>
        </w:tabs>
        <w:spacing w:line="264" w:lineRule="auto"/>
        <w:ind w:firstLine="567"/>
        <w:jc w:val="both"/>
        <w:rPr>
          <w:sz w:val="28"/>
          <w:szCs w:val="28"/>
        </w:rPr>
      </w:pPr>
      <w:r w:rsidRPr="00965B7A">
        <w:rPr>
          <w:sz w:val="28"/>
          <w:szCs w:val="28"/>
        </w:rPr>
        <w:t>Thiết bị phải được cung cấp bản vẽ và tài liệu kỹ thuật sau:</w:t>
      </w:r>
      <w:r w:rsidRPr="00965B7A">
        <w:rPr>
          <w:sz w:val="28"/>
          <w:szCs w:val="28"/>
        </w:rPr>
        <w:tab/>
      </w:r>
    </w:p>
    <w:p w14:paraId="39D37215" w14:textId="6592687B" w:rsidR="00965B7A" w:rsidRPr="00965B7A" w:rsidRDefault="00965B7A" w:rsidP="00965B7A">
      <w:pPr>
        <w:tabs>
          <w:tab w:val="left" w:pos="567"/>
          <w:tab w:val="left" w:pos="851"/>
        </w:tabs>
        <w:spacing w:line="264" w:lineRule="auto"/>
        <w:ind w:left="567"/>
        <w:jc w:val="both"/>
        <w:rPr>
          <w:sz w:val="28"/>
          <w:szCs w:val="28"/>
          <w:lang w:val="vi-VN"/>
        </w:rPr>
      </w:pPr>
      <w:r w:rsidRPr="00965B7A">
        <w:rPr>
          <w:sz w:val="28"/>
          <w:szCs w:val="28"/>
        </w:rPr>
        <w:t xml:space="preserve">- </w:t>
      </w:r>
      <w:r w:rsidRPr="00965B7A">
        <w:rPr>
          <w:sz w:val="28"/>
          <w:szCs w:val="28"/>
          <w:lang w:val="vi-VN"/>
        </w:rPr>
        <w:t>Bản vẽ tổng thể</w:t>
      </w:r>
      <w:r w:rsidRPr="00965B7A">
        <w:rPr>
          <w:sz w:val="28"/>
          <w:szCs w:val="28"/>
        </w:rPr>
        <w:t xml:space="preserve"> cấu trúc thiết bị</w:t>
      </w:r>
      <w:r w:rsidRPr="00965B7A">
        <w:rPr>
          <w:sz w:val="28"/>
          <w:szCs w:val="28"/>
          <w:lang w:val="vi-VN"/>
        </w:rPr>
        <w:t xml:space="preserve"> bao gồm kích thước và khối lượng.</w:t>
      </w:r>
    </w:p>
    <w:p w14:paraId="7FCC5F59" w14:textId="35FE8EA0" w:rsidR="00965B7A" w:rsidRPr="00965B7A" w:rsidRDefault="00965B7A" w:rsidP="00965B7A">
      <w:pPr>
        <w:tabs>
          <w:tab w:val="left" w:pos="567"/>
          <w:tab w:val="left" w:pos="851"/>
        </w:tabs>
        <w:spacing w:line="264" w:lineRule="auto"/>
        <w:ind w:left="567"/>
        <w:jc w:val="both"/>
        <w:rPr>
          <w:spacing w:val="4"/>
          <w:sz w:val="28"/>
          <w:szCs w:val="28"/>
          <w:lang w:val="vi-VN"/>
        </w:rPr>
      </w:pPr>
      <w:r w:rsidRPr="00965B7A">
        <w:rPr>
          <w:spacing w:val="4"/>
          <w:sz w:val="28"/>
          <w:szCs w:val="28"/>
        </w:rPr>
        <w:t xml:space="preserve">- </w:t>
      </w:r>
      <w:r w:rsidRPr="00965B7A">
        <w:rPr>
          <w:spacing w:val="4"/>
          <w:sz w:val="28"/>
          <w:szCs w:val="28"/>
          <w:lang w:val="vi-VN"/>
        </w:rPr>
        <w:t>Tài liệu hướng dẫn lắp đặt, vận hành, sửa chữa và bảo dưỡng thiết bị.</w:t>
      </w:r>
    </w:p>
    <w:p w14:paraId="5E72E3B9" w14:textId="0096BBF8" w:rsidR="00965B7A" w:rsidRPr="00965B7A" w:rsidRDefault="00965B7A" w:rsidP="00965B7A">
      <w:pPr>
        <w:tabs>
          <w:tab w:val="left" w:pos="567"/>
          <w:tab w:val="left" w:pos="851"/>
        </w:tabs>
        <w:spacing w:line="264" w:lineRule="auto"/>
        <w:ind w:left="567"/>
        <w:jc w:val="both"/>
        <w:rPr>
          <w:rFonts w:eastAsiaTheme="majorEastAsia"/>
          <w:color w:val="000000"/>
          <w:sz w:val="28"/>
          <w:szCs w:val="28"/>
          <w:lang w:val="vi-VN"/>
        </w:rPr>
      </w:pPr>
      <w:r w:rsidRPr="00965B7A">
        <w:rPr>
          <w:sz w:val="28"/>
          <w:szCs w:val="28"/>
        </w:rPr>
        <w:t xml:space="preserve">- </w:t>
      </w:r>
      <w:r w:rsidRPr="00965B7A">
        <w:rPr>
          <w:sz w:val="28"/>
          <w:szCs w:val="28"/>
          <w:lang w:val="vi-VN"/>
        </w:rPr>
        <w:t>Các biên bản thử nghiệm và giấy chứng nhận quản lý chất lượng</w:t>
      </w:r>
      <w:r w:rsidRPr="00965B7A">
        <w:rPr>
          <w:sz w:val="28"/>
          <w:szCs w:val="28"/>
        </w:rPr>
        <w:t xml:space="preserve"> ISO</w:t>
      </w:r>
      <w:r w:rsidRPr="00965B7A">
        <w:rPr>
          <w:sz w:val="28"/>
          <w:szCs w:val="28"/>
          <w:lang w:val="vi-VN"/>
        </w:rPr>
        <w:t>.</w:t>
      </w:r>
    </w:p>
    <w:p w14:paraId="78971CED" w14:textId="6A2DE0C8" w:rsidR="00965B7A" w:rsidRPr="00965B7A" w:rsidRDefault="00965B7A" w:rsidP="00965B7A">
      <w:pPr>
        <w:widowControl w:val="0"/>
        <w:tabs>
          <w:tab w:val="left" w:pos="567"/>
          <w:tab w:val="left" w:pos="851"/>
        </w:tabs>
        <w:spacing w:line="340" w:lineRule="exact"/>
        <w:jc w:val="both"/>
        <w:rPr>
          <w:b/>
          <w:bCs/>
          <w:sz w:val="28"/>
          <w:szCs w:val="28"/>
          <w:lang w:val="pt-BR"/>
        </w:rPr>
      </w:pPr>
      <w:r w:rsidRPr="00965B7A">
        <w:rPr>
          <w:b/>
          <w:bCs/>
          <w:sz w:val="28"/>
          <w:szCs w:val="28"/>
        </w:rPr>
        <w:t>e</w:t>
      </w:r>
      <w:r w:rsidRPr="00965B7A">
        <w:rPr>
          <w:b/>
          <w:bCs/>
          <w:sz w:val="28"/>
          <w:szCs w:val="28"/>
          <w:lang w:val="pt-BR"/>
        </w:rPr>
        <w:t>- Yêu cầu khác:</w:t>
      </w:r>
    </w:p>
    <w:p w14:paraId="583D9F71" w14:textId="77777777" w:rsidR="00965B7A" w:rsidRPr="00965B7A" w:rsidRDefault="00965B7A" w:rsidP="00965B7A">
      <w:pPr>
        <w:tabs>
          <w:tab w:val="left" w:pos="567"/>
          <w:tab w:val="left" w:pos="851"/>
        </w:tabs>
        <w:spacing w:line="264" w:lineRule="auto"/>
        <w:jc w:val="both"/>
        <w:rPr>
          <w:sz w:val="28"/>
          <w:szCs w:val="28"/>
          <w:lang w:val="sv-SE"/>
        </w:rPr>
      </w:pPr>
      <w:r w:rsidRPr="00965B7A">
        <w:rPr>
          <w:sz w:val="28"/>
          <w:szCs w:val="28"/>
          <w:lang w:val="sv-SE"/>
        </w:rPr>
        <w:tab/>
        <w:t xml:space="preserve">-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4F1A88E4" w14:textId="77777777" w:rsidR="00965B7A" w:rsidRPr="00965B7A" w:rsidRDefault="00965B7A" w:rsidP="00965B7A">
      <w:pPr>
        <w:tabs>
          <w:tab w:val="left" w:pos="567"/>
          <w:tab w:val="left" w:pos="851"/>
        </w:tabs>
        <w:spacing w:line="264" w:lineRule="auto"/>
        <w:jc w:val="both"/>
        <w:rPr>
          <w:sz w:val="28"/>
          <w:szCs w:val="28"/>
          <w:lang w:val="sv-SE"/>
        </w:rPr>
      </w:pPr>
      <w:r w:rsidRPr="00965B7A">
        <w:rPr>
          <w:sz w:val="28"/>
          <w:szCs w:val="28"/>
          <w:lang w:val="sv-SE"/>
        </w:rPr>
        <w:tab/>
        <w:t>- Thiết bị phải đáp ứng được độ bền đối với các điều kiện về khí hậu và môi trường tại Việt Nam: được nhiệt đới hóa, phù hợp với điều kiện môi trường lắp đặt vận hành.</w:t>
      </w:r>
    </w:p>
    <w:p w14:paraId="480280AC" w14:textId="77777777" w:rsidR="00965B7A" w:rsidRPr="00965B7A" w:rsidRDefault="00965B7A" w:rsidP="00965B7A">
      <w:pPr>
        <w:widowControl w:val="0"/>
        <w:tabs>
          <w:tab w:val="left" w:pos="567"/>
          <w:tab w:val="left" w:pos="851"/>
        </w:tabs>
        <w:spacing w:line="340" w:lineRule="exact"/>
        <w:jc w:val="both"/>
        <w:rPr>
          <w:b/>
          <w:bCs/>
          <w:sz w:val="28"/>
          <w:szCs w:val="28"/>
        </w:rPr>
      </w:pPr>
      <w:r w:rsidRPr="00965B7A">
        <w:rPr>
          <w:b/>
          <w:bCs/>
          <w:sz w:val="28"/>
          <w:szCs w:val="28"/>
        </w:rPr>
        <w:t>3.3.2.2- Yêu cầu chung</w:t>
      </w:r>
    </w:p>
    <w:p w14:paraId="230F2B44" w14:textId="77777777" w:rsidR="00965B7A" w:rsidRPr="00965B7A" w:rsidRDefault="00965B7A" w:rsidP="00965B7A">
      <w:pPr>
        <w:tabs>
          <w:tab w:val="left" w:pos="851"/>
        </w:tabs>
        <w:jc w:val="both"/>
        <w:rPr>
          <w:rFonts w:eastAsia="Arial"/>
          <w:iCs/>
          <w:sz w:val="28"/>
          <w:szCs w:val="28"/>
        </w:rPr>
      </w:pPr>
      <w:r w:rsidRPr="00965B7A">
        <w:rPr>
          <w:rFonts w:eastAsia="Arial"/>
          <w:iCs/>
          <w:sz w:val="28"/>
          <w:szCs w:val="28"/>
        </w:rPr>
        <w:t>3.3.2.2.</w:t>
      </w:r>
      <w:r w:rsidRPr="00965B7A">
        <w:rPr>
          <w:rFonts w:eastAsia="Arial"/>
          <w:iCs/>
          <w:sz w:val="28"/>
          <w:szCs w:val="28"/>
          <w:lang w:val="vi-VN"/>
        </w:rPr>
        <w:t xml:space="preserve">1. </w:t>
      </w:r>
      <w:r w:rsidRPr="00965B7A">
        <w:rPr>
          <w:rFonts w:eastAsia="Arial"/>
          <w:iCs/>
          <w:sz w:val="28"/>
          <w:szCs w:val="28"/>
        </w:rPr>
        <w:t>Yêu cầu kỹ thuật này áp dụng cho:</w:t>
      </w:r>
    </w:p>
    <w:p w14:paraId="17FB8EF2" w14:textId="77777777" w:rsidR="00965B7A" w:rsidRPr="00965B7A" w:rsidRDefault="00965B7A" w:rsidP="00965B7A">
      <w:pPr>
        <w:numPr>
          <w:ilvl w:val="1"/>
          <w:numId w:val="92"/>
        </w:numPr>
        <w:tabs>
          <w:tab w:val="left" w:pos="851"/>
        </w:tabs>
        <w:ind w:left="0" w:firstLine="567"/>
        <w:jc w:val="both"/>
        <w:rPr>
          <w:iCs/>
          <w:sz w:val="28"/>
          <w:szCs w:val="28"/>
        </w:rPr>
      </w:pPr>
      <w:r w:rsidRPr="00965B7A">
        <w:rPr>
          <w:iCs/>
          <w:sz w:val="28"/>
          <w:szCs w:val="28"/>
        </w:rPr>
        <w:t>MCCB (Áp tô mát) kiểu vỏ đúc loại 2 cực, dùng để bảo vệ mạch điện chống quá tải và ngắn mạch phía hạ áp của MBA 1 pha.</w:t>
      </w:r>
    </w:p>
    <w:p w14:paraId="28A79915" w14:textId="77777777" w:rsidR="00965B7A" w:rsidRPr="00965B7A" w:rsidRDefault="00965B7A" w:rsidP="00965B7A">
      <w:pPr>
        <w:numPr>
          <w:ilvl w:val="1"/>
          <w:numId w:val="92"/>
        </w:numPr>
        <w:tabs>
          <w:tab w:val="left" w:pos="851"/>
        </w:tabs>
        <w:ind w:left="0" w:firstLine="567"/>
        <w:jc w:val="both"/>
        <w:rPr>
          <w:iCs/>
          <w:sz w:val="28"/>
          <w:szCs w:val="28"/>
        </w:rPr>
      </w:pPr>
      <w:r w:rsidRPr="00965B7A">
        <w:rPr>
          <w:iCs/>
          <w:sz w:val="28"/>
          <w:szCs w:val="28"/>
        </w:rPr>
        <w:t>MCCB (Áp tô mát) kiểu vỏ đúc loại 3 cực hoặc 4 cực, dùng để bảo vệ mạch điện chống quá tải và ngắn mạch phía hạ áp của MBA 3 pha.</w:t>
      </w:r>
    </w:p>
    <w:p w14:paraId="40A872D3" w14:textId="77777777" w:rsidR="00965B7A" w:rsidRPr="00965B7A" w:rsidRDefault="00965B7A" w:rsidP="00965B7A">
      <w:pPr>
        <w:tabs>
          <w:tab w:val="left" w:pos="851"/>
        </w:tabs>
        <w:jc w:val="both"/>
        <w:rPr>
          <w:rFonts w:eastAsia="Arial"/>
          <w:iCs/>
          <w:sz w:val="28"/>
          <w:szCs w:val="28"/>
          <w:lang w:val="vi-VN"/>
        </w:rPr>
      </w:pPr>
      <w:r w:rsidRPr="00965B7A">
        <w:rPr>
          <w:rFonts w:eastAsia="Arial"/>
          <w:iCs/>
          <w:sz w:val="28"/>
          <w:szCs w:val="28"/>
        </w:rPr>
        <w:t>3.3.2.2.</w:t>
      </w:r>
      <w:r w:rsidRPr="00965B7A">
        <w:rPr>
          <w:rFonts w:eastAsia="Arial"/>
          <w:iCs/>
          <w:sz w:val="28"/>
          <w:szCs w:val="28"/>
          <w:lang w:val="vi-VN"/>
        </w:rPr>
        <w:t xml:space="preserve">2. Thiết bị được chế tạo, thử nghiệm theo tiêu chuẩn </w:t>
      </w:r>
      <w:r w:rsidRPr="00965B7A">
        <w:rPr>
          <w:rFonts w:eastAsia="Arial"/>
          <w:iCs/>
          <w:sz w:val="28"/>
          <w:szCs w:val="28"/>
        </w:rPr>
        <w:t xml:space="preserve">IEC 60947-1, </w:t>
      </w:r>
      <w:r w:rsidRPr="00965B7A">
        <w:rPr>
          <w:rFonts w:eastAsia="Arial"/>
          <w:iCs/>
          <w:sz w:val="28"/>
          <w:szCs w:val="28"/>
          <w:lang w:val="vi-VN"/>
        </w:rPr>
        <w:t xml:space="preserve">IEC </w:t>
      </w:r>
      <w:r w:rsidRPr="00965B7A">
        <w:rPr>
          <w:rFonts w:eastAsia="Arial"/>
          <w:iCs/>
          <w:sz w:val="28"/>
          <w:szCs w:val="28"/>
        </w:rPr>
        <w:t xml:space="preserve">60947-2 </w:t>
      </w:r>
      <w:r w:rsidRPr="00965B7A">
        <w:rPr>
          <w:rFonts w:eastAsia="Arial"/>
          <w:iCs/>
          <w:sz w:val="28"/>
          <w:szCs w:val="28"/>
          <w:lang w:val="vi-VN"/>
        </w:rPr>
        <w:t>hoặc tiêu chuẩn tương đương.</w:t>
      </w:r>
    </w:p>
    <w:p w14:paraId="1949EB56" w14:textId="77777777" w:rsidR="00965B7A" w:rsidRPr="00965B7A" w:rsidRDefault="00965B7A" w:rsidP="00965B7A">
      <w:pPr>
        <w:tabs>
          <w:tab w:val="left" w:pos="851"/>
        </w:tabs>
        <w:jc w:val="both"/>
        <w:rPr>
          <w:rFonts w:eastAsia="Arial"/>
          <w:iCs/>
          <w:sz w:val="28"/>
          <w:szCs w:val="28"/>
          <w:lang w:val="vi-VN"/>
        </w:rPr>
      </w:pPr>
      <w:r w:rsidRPr="00965B7A">
        <w:rPr>
          <w:rFonts w:eastAsia="Arial"/>
          <w:iCs/>
          <w:sz w:val="28"/>
          <w:szCs w:val="28"/>
        </w:rPr>
        <w:t>3.3.2.2.</w:t>
      </w:r>
      <w:r w:rsidRPr="00965B7A">
        <w:rPr>
          <w:rFonts w:eastAsia="Arial"/>
          <w:iCs/>
          <w:sz w:val="28"/>
          <w:szCs w:val="28"/>
          <w:lang w:val="vi-VN"/>
        </w:rPr>
        <w:t>3. Các yêu cầu về thử nghiệm:</w:t>
      </w:r>
    </w:p>
    <w:p w14:paraId="43D5FE2F" w14:textId="77777777" w:rsidR="00965B7A" w:rsidRPr="00965B7A" w:rsidRDefault="00965B7A" w:rsidP="00965B7A">
      <w:pPr>
        <w:tabs>
          <w:tab w:val="left" w:pos="851"/>
        </w:tabs>
        <w:ind w:firstLine="567"/>
        <w:jc w:val="both"/>
        <w:rPr>
          <w:rFonts w:eastAsia="Arial"/>
          <w:iCs/>
          <w:sz w:val="28"/>
          <w:szCs w:val="28"/>
          <w:lang w:val="vi-VN"/>
        </w:rPr>
      </w:pPr>
      <w:r w:rsidRPr="00965B7A">
        <w:rPr>
          <w:rFonts w:eastAsia="Arial"/>
          <w:iCs/>
          <w:sz w:val="28"/>
          <w:szCs w:val="28"/>
          <w:lang w:val="vi-VN"/>
        </w:rPr>
        <w:t xml:space="preserve">a. </w:t>
      </w:r>
      <w:r w:rsidRPr="00965B7A">
        <w:rPr>
          <w:rFonts w:eastAsia="Arial"/>
          <w:iCs/>
          <w:sz w:val="28"/>
          <w:szCs w:val="28"/>
        </w:rPr>
        <w:t>T</w:t>
      </w:r>
      <w:r w:rsidRPr="00965B7A">
        <w:rPr>
          <w:rFonts w:eastAsia="Arial"/>
          <w:iCs/>
          <w:sz w:val="28"/>
          <w:szCs w:val="28"/>
          <w:lang w:val="vi-VN"/>
        </w:rPr>
        <w:t xml:space="preserve">hử nghiệm xuất xưởng (Routine test): </w:t>
      </w:r>
    </w:p>
    <w:p w14:paraId="038536E8" w14:textId="77777777" w:rsidR="00965B7A" w:rsidRPr="00965B7A" w:rsidRDefault="00965B7A" w:rsidP="00965B7A">
      <w:pPr>
        <w:tabs>
          <w:tab w:val="left" w:pos="851"/>
        </w:tabs>
        <w:ind w:firstLine="567"/>
        <w:jc w:val="both"/>
        <w:rPr>
          <w:rFonts w:eastAsia="Arial"/>
          <w:iCs/>
          <w:sz w:val="28"/>
          <w:szCs w:val="28"/>
        </w:rPr>
      </w:pPr>
      <w:r w:rsidRPr="00965B7A">
        <w:rPr>
          <w:rFonts w:eastAsia="Arial"/>
          <w:iCs/>
          <w:sz w:val="28"/>
          <w:szCs w:val="28"/>
        </w:rPr>
        <w:t xml:space="preserve">Thử nghiệm xuất xưởng được thực hiện bởi Nhà sản xuất trên mỗi sản phẩm sản xuất ra tại Nhà sản xuất. </w:t>
      </w:r>
      <w:r w:rsidRPr="00965B7A">
        <w:rPr>
          <w:rFonts w:eastAsia="Arial"/>
          <w:iCs/>
          <w:sz w:val="28"/>
          <w:szCs w:val="28"/>
          <w:lang w:val="vi-VN"/>
        </w:rPr>
        <w:t xml:space="preserve">Việc thử nghiệm </w:t>
      </w:r>
      <w:r w:rsidRPr="00965B7A">
        <w:rPr>
          <w:rFonts w:eastAsia="Arial"/>
          <w:iCs/>
          <w:sz w:val="28"/>
          <w:szCs w:val="28"/>
        </w:rPr>
        <w:t>xuất xưởng</w:t>
      </w:r>
      <w:r w:rsidRPr="00965B7A">
        <w:rPr>
          <w:rFonts w:eastAsia="Arial"/>
          <w:iCs/>
          <w:sz w:val="28"/>
          <w:szCs w:val="28"/>
          <w:lang w:val="vi-VN"/>
        </w:rPr>
        <w:t xml:space="preserve"> được thực hiện</w:t>
      </w:r>
      <w:r w:rsidRPr="00965B7A">
        <w:rPr>
          <w:rFonts w:eastAsia="Arial"/>
          <w:iCs/>
          <w:sz w:val="28"/>
          <w:szCs w:val="28"/>
        </w:rPr>
        <w:t xml:space="preserve"> theo</w:t>
      </w:r>
      <w:r w:rsidRPr="00965B7A">
        <w:rPr>
          <w:rFonts w:eastAsia="Arial"/>
          <w:iCs/>
          <w:sz w:val="28"/>
          <w:szCs w:val="28"/>
          <w:lang w:val="vi-VN"/>
        </w:rPr>
        <w:t xml:space="preserve"> tiêu chuẩn IEC </w:t>
      </w:r>
      <w:r w:rsidRPr="00965B7A">
        <w:rPr>
          <w:rFonts w:eastAsia="Arial"/>
          <w:iCs/>
          <w:sz w:val="28"/>
          <w:szCs w:val="28"/>
        </w:rPr>
        <w:t xml:space="preserve">60947-2 </w:t>
      </w:r>
      <w:r w:rsidRPr="00965B7A">
        <w:rPr>
          <w:rFonts w:eastAsia="Arial"/>
          <w:iCs/>
          <w:sz w:val="28"/>
          <w:szCs w:val="28"/>
          <w:lang w:val="vi-VN"/>
        </w:rPr>
        <w:t>hoặc tiêu chuẩn tương đương, bao gồm những hạng mục thử nghiệm sau đây</w:t>
      </w:r>
      <w:r w:rsidRPr="00965B7A">
        <w:rPr>
          <w:rFonts w:eastAsia="Arial"/>
          <w:iCs/>
          <w:sz w:val="28"/>
          <w:szCs w:val="28"/>
        </w:rPr>
        <w:t>:</w:t>
      </w:r>
    </w:p>
    <w:p w14:paraId="28980FFD" w14:textId="77777777" w:rsidR="00965B7A" w:rsidRPr="00965B7A" w:rsidRDefault="00965B7A" w:rsidP="00965B7A">
      <w:pPr>
        <w:tabs>
          <w:tab w:val="left" w:pos="851"/>
        </w:tabs>
        <w:ind w:firstLine="567"/>
        <w:jc w:val="both"/>
        <w:rPr>
          <w:rFonts w:eastAsia="Arial"/>
          <w:iCs/>
          <w:sz w:val="28"/>
          <w:szCs w:val="28"/>
        </w:rPr>
      </w:pPr>
      <w:r w:rsidRPr="00965B7A">
        <w:rPr>
          <w:rFonts w:eastAsia="Arial"/>
          <w:iCs/>
          <w:sz w:val="28"/>
          <w:szCs w:val="28"/>
        </w:rPr>
        <w:t>-  Thử nghiệm thao tác cơ khí (Mechanical operation).</w:t>
      </w:r>
    </w:p>
    <w:p w14:paraId="6CAA2F1B" w14:textId="77777777" w:rsidR="00965B7A" w:rsidRPr="00965B7A" w:rsidRDefault="00965B7A" w:rsidP="00965B7A">
      <w:pPr>
        <w:tabs>
          <w:tab w:val="left" w:pos="851"/>
        </w:tabs>
        <w:ind w:firstLine="567"/>
        <w:jc w:val="both"/>
        <w:rPr>
          <w:rFonts w:eastAsia="Arial"/>
          <w:iCs/>
          <w:sz w:val="28"/>
          <w:szCs w:val="28"/>
        </w:rPr>
      </w:pPr>
      <w:r w:rsidRPr="00965B7A">
        <w:rPr>
          <w:rFonts w:eastAsia="Arial"/>
          <w:iCs/>
          <w:sz w:val="28"/>
          <w:szCs w:val="28"/>
        </w:rPr>
        <w:t>-  Kiểm tra hiệu chuẩn bộ nhả (Verification of the calibration of overcurrent releases).</w:t>
      </w:r>
    </w:p>
    <w:p w14:paraId="57DE029D" w14:textId="77777777" w:rsidR="00965B7A" w:rsidRPr="00965B7A" w:rsidRDefault="00965B7A" w:rsidP="00965B7A">
      <w:pPr>
        <w:tabs>
          <w:tab w:val="left" w:pos="851"/>
        </w:tabs>
        <w:ind w:firstLine="567"/>
        <w:jc w:val="both"/>
        <w:rPr>
          <w:rFonts w:eastAsia="Arial"/>
          <w:iCs/>
          <w:sz w:val="28"/>
          <w:szCs w:val="28"/>
        </w:rPr>
      </w:pPr>
      <w:r w:rsidRPr="00965B7A">
        <w:rPr>
          <w:rFonts w:eastAsia="Arial"/>
          <w:iCs/>
          <w:sz w:val="28"/>
          <w:szCs w:val="28"/>
        </w:rPr>
        <w:t>-  Thử nghiệm đặc tính điện môi (Dielectric test).</w:t>
      </w:r>
    </w:p>
    <w:p w14:paraId="7B1718C6" w14:textId="77777777" w:rsidR="00965B7A" w:rsidRPr="00965B7A" w:rsidRDefault="00965B7A" w:rsidP="00965B7A">
      <w:pPr>
        <w:tabs>
          <w:tab w:val="left" w:pos="851"/>
        </w:tabs>
        <w:ind w:firstLine="567"/>
        <w:jc w:val="both"/>
        <w:rPr>
          <w:rFonts w:eastAsia="Arial"/>
          <w:iCs/>
          <w:sz w:val="28"/>
          <w:szCs w:val="28"/>
          <w:lang w:val="vi-VN"/>
        </w:rPr>
      </w:pPr>
      <w:r w:rsidRPr="00965B7A">
        <w:rPr>
          <w:rFonts w:eastAsia="Arial"/>
          <w:iCs/>
          <w:sz w:val="28"/>
          <w:szCs w:val="28"/>
          <w:lang w:val="vi-VN"/>
        </w:rPr>
        <w:t xml:space="preserve">b. </w:t>
      </w:r>
      <w:r w:rsidRPr="00965B7A">
        <w:rPr>
          <w:rFonts w:eastAsia="Arial"/>
          <w:iCs/>
          <w:sz w:val="28"/>
          <w:szCs w:val="28"/>
        </w:rPr>
        <w:t>T</w:t>
      </w:r>
      <w:r w:rsidRPr="00965B7A">
        <w:rPr>
          <w:rFonts w:eastAsia="Arial"/>
          <w:iCs/>
          <w:sz w:val="28"/>
          <w:szCs w:val="28"/>
          <w:lang w:val="vi-VN"/>
        </w:rPr>
        <w:t>hử nghiệm điển hình</w:t>
      </w:r>
      <w:r w:rsidRPr="00965B7A">
        <w:rPr>
          <w:rFonts w:eastAsia="Arial"/>
          <w:iCs/>
          <w:sz w:val="28"/>
          <w:szCs w:val="28"/>
        </w:rPr>
        <w:t xml:space="preserve"> (Type test)</w:t>
      </w:r>
      <w:r w:rsidRPr="00965B7A">
        <w:rPr>
          <w:rFonts w:eastAsia="Arial"/>
          <w:iCs/>
          <w:sz w:val="28"/>
          <w:szCs w:val="28"/>
          <w:lang w:val="vi-VN"/>
        </w:rPr>
        <w:t xml:space="preserve">: </w:t>
      </w:r>
    </w:p>
    <w:p w14:paraId="401E58AB" w14:textId="77777777" w:rsidR="00965B7A" w:rsidRPr="00965B7A" w:rsidRDefault="00965B7A" w:rsidP="00965B7A">
      <w:pPr>
        <w:numPr>
          <w:ilvl w:val="8"/>
          <w:numId w:val="91"/>
        </w:numPr>
        <w:tabs>
          <w:tab w:val="left" w:pos="851"/>
        </w:tabs>
        <w:ind w:left="0" w:firstLine="567"/>
        <w:jc w:val="both"/>
        <w:rPr>
          <w:iCs/>
          <w:sz w:val="28"/>
          <w:szCs w:val="28"/>
        </w:rPr>
      </w:pPr>
      <w:r w:rsidRPr="00965B7A">
        <w:rPr>
          <w:iCs/>
          <w:sz w:val="28"/>
          <w:szCs w:val="28"/>
        </w:rPr>
        <w:t>Trình tự thử nghiệm – Các đặc tính hiệu năng chung (General performance characteristics):</w:t>
      </w:r>
    </w:p>
    <w:p w14:paraId="673C71F5"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Giới hạn và đặc tính cắt (Tripping limits and characteristics).</w:t>
      </w:r>
    </w:p>
    <w:p w14:paraId="14ECBC0B"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Đặc tính điện môi (Dielectric properties).</w:t>
      </w:r>
    </w:p>
    <w:p w14:paraId="58F6A505"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Thao tác cơ khí và khả năng thực hiện thao tác (Mechanical operation and operational performance capability).</w:t>
      </w:r>
    </w:p>
    <w:p w14:paraId="0925A569"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 xml:space="preserve">Đặc tính quá tải (nếu có) (Overload performance (where applicable)) – thử nghiệm này áp dụng cho MCCB có dòng điện định mức làm việc </w:t>
      </w:r>
      <w:r w:rsidRPr="00965B7A">
        <w:rPr>
          <w:iCs/>
          <w:sz w:val="28"/>
          <w:szCs w:val="28"/>
          <w:u w:val="single"/>
        </w:rPr>
        <w:t>&lt;</w:t>
      </w:r>
      <w:r w:rsidRPr="00965B7A">
        <w:rPr>
          <w:iCs/>
          <w:sz w:val="28"/>
          <w:szCs w:val="28"/>
        </w:rPr>
        <w:t xml:space="preserve"> 630 A.</w:t>
      </w:r>
    </w:p>
    <w:p w14:paraId="0447528A"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Kiểm tra chịu điện môi (Verification of dielectric withstand).</w:t>
      </w:r>
    </w:p>
    <w:p w14:paraId="3F361DBF"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Kiểm tra độ tăng nhiệt (Verification of temperature rise tests).</w:t>
      </w:r>
    </w:p>
    <w:p w14:paraId="1A200946" w14:textId="77777777" w:rsidR="00965B7A" w:rsidRPr="00965B7A" w:rsidRDefault="00965B7A" w:rsidP="00965B7A">
      <w:pPr>
        <w:numPr>
          <w:ilvl w:val="1"/>
          <w:numId w:val="65"/>
        </w:numPr>
        <w:tabs>
          <w:tab w:val="left" w:pos="851"/>
        </w:tabs>
        <w:ind w:left="0" w:firstLine="567"/>
        <w:jc w:val="both"/>
        <w:rPr>
          <w:iCs/>
          <w:sz w:val="28"/>
          <w:szCs w:val="28"/>
        </w:rPr>
      </w:pPr>
      <w:r w:rsidRPr="00965B7A">
        <w:rPr>
          <w:iCs/>
          <w:sz w:val="28"/>
          <w:szCs w:val="28"/>
        </w:rPr>
        <w:t>Kiểm tra nhả quá tải (Verification of overload releases).</w:t>
      </w:r>
    </w:p>
    <w:p w14:paraId="5A107096" w14:textId="77777777" w:rsidR="00965B7A" w:rsidRPr="00965B7A" w:rsidRDefault="00965B7A" w:rsidP="00965B7A">
      <w:pPr>
        <w:numPr>
          <w:ilvl w:val="8"/>
          <w:numId w:val="91"/>
        </w:numPr>
        <w:tabs>
          <w:tab w:val="left" w:pos="851"/>
        </w:tabs>
        <w:ind w:left="0" w:firstLine="567"/>
        <w:jc w:val="both"/>
        <w:rPr>
          <w:iCs/>
          <w:sz w:val="28"/>
          <w:szCs w:val="28"/>
        </w:rPr>
      </w:pPr>
      <w:r w:rsidRPr="00965B7A">
        <w:rPr>
          <w:iCs/>
          <w:sz w:val="28"/>
          <w:szCs w:val="28"/>
        </w:rPr>
        <w:t>Trình tự thử nghiệm – Khả năng cắt ngắn mạch làm việc danh định (Rated service short-circuit breaking capacity):</w:t>
      </w:r>
    </w:p>
    <w:p w14:paraId="43BC0023" w14:textId="77777777" w:rsidR="00965B7A" w:rsidRPr="00965B7A" w:rsidRDefault="00965B7A" w:rsidP="00965B7A">
      <w:pPr>
        <w:numPr>
          <w:ilvl w:val="1"/>
          <w:numId w:val="66"/>
        </w:numPr>
        <w:tabs>
          <w:tab w:val="left" w:pos="851"/>
        </w:tabs>
        <w:ind w:left="0" w:firstLine="567"/>
        <w:jc w:val="both"/>
        <w:rPr>
          <w:iCs/>
          <w:sz w:val="28"/>
          <w:szCs w:val="28"/>
        </w:rPr>
      </w:pPr>
      <w:r w:rsidRPr="00965B7A">
        <w:rPr>
          <w:iCs/>
          <w:sz w:val="28"/>
          <w:szCs w:val="28"/>
        </w:rPr>
        <w:t>Khả năng cắt ngắn mạch làm việc danh định (Rated service short-circuit breaking capacity).</w:t>
      </w:r>
    </w:p>
    <w:p w14:paraId="1E5E09CC" w14:textId="77777777" w:rsidR="00965B7A" w:rsidRPr="00965B7A" w:rsidRDefault="00965B7A" w:rsidP="00965B7A">
      <w:pPr>
        <w:numPr>
          <w:ilvl w:val="1"/>
          <w:numId w:val="66"/>
        </w:numPr>
        <w:tabs>
          <w:tab w:val="left" w:pos="851"/>
        </w:tabs>
        <w:ind w:left="0" w:firstLine="567"/>
        <w:jc w:val="both"/>
        <w:rPr>
          <w:iCs/>
          <w:sz w:val="28"/>
          <w:szCs w:val="28"/>
        </w:rPr>
      </w:pPr>
      <w:r w:rsidRPr="00965B7A">
        <w:rPr>
          <w:iCs/>
          <w:sz w:val="28"/>
          <w:szCs w:val="28"/>
        </w:rPr>
        <w:t>Kiểm tra khả năng làm việc (Verification of operational performance capability).</w:t>
      </w:r>
    </w:p>
    <w:p w14:paraId="18AA8ABD" w14:textId="77777777" w:rsidR="00965B7A" w:rsidRPr="00965B7A" w:rsidRDefault="00965B7A" w:rsidP="00965B7A">
      <w:pPr>
        <w:numPr>
          <w:ilvl w:val="1"/>
          <w:numId w:val="66"/>
        </w:numPr>
        <w:tabs>
          <w:tab w:val="left" w:pos="851"/>
        </w:tabs>
        <w:ind w:left="0" w:firstLine="567"/>
        <w:jc w:val="both"/>
        <w:rPr>
          <w:iCs/>
          <w:sz w:val="28"/>
          <w:szCs w:val="28"/>
        </w:rPr>
      </w:pPr>
      <w:r w:rsidRPr="00965B7A">
        <w:rPr>
          <w:iCs/>
          <w:sz w:val="28"/>
          <w:szCs w:val="28"/>
        </w:rPr>
        <w:t>Kiểm tra chịu điện môi (Verification of dielectric withstand).</w:t>
      </w:r>
    </w:p>
    <w:p w14:paraId="61992DE7" w14:textId="77777777" w:rsidR="00965B7A" w:rsidRPr="00965B7A" w:rsidRDefault="00965B7A" w:rsidP="00965B7A">
      <w:pPr>
        <w:numPr>
          <w:ilvl w:val="1"/>
          <w:numId w:val="66"/>
        </w:numPr>
        <w:tabs>
          <w:tab w:val="left" w:pos="851"/>
        </w:tabs>
        <w:ind w:left="0" w:firstLine="567"/>
        <w:jc w:val="both"/>
        <w:rPr>
          <w:iCs/>
          <w:sz w:val="28"/>
          <w:szCs w:val="28"/>
        </w:rPr>
      </w:pPr>
      <w:r w:rsidRPr="00965B7A">
        <w:rPr>
          <w:iCs/>
          <w:sz w:val="28"/>
          <w:szCs w:val="28"/>
        </w:rPr>
        <w:t>Kiểm tra độ tăng nhiệt (Verification of temperature rise tests).</w:t>
      </w:r>
    </w:p>
    <w:p w14:paraId="4C82EE6E" w14:textId="77777777" w:rsidR="00965B7A" w:rsidRPr="00965B7A" w:rsidRDefault="00965B7A" w:rsidP="00965B7A">
      <w:pPr>
        <w:numPr>
          <w:ilvl w:val="1"/>
          <w:numId w:val="66"/>
        </w:numPr>
        <w:tabs>
          <w:tab w:val="left" w:pos="851"/>
        </w:tabs>
        <w:ind w:left="0" w:firstLine="567"/>
        <w:jc w:val="both"/>
        <w:rPr>
          <w:iCs/>
          <w:sz w:val="28"/>
          <w:szCs w:val="28"/>
        </w:rPr>
      </w:pPr>
      <w:r w:rsidRPr="00965B7A">
        <w:rPr>
          <w:iCs/>
          <w:sz w:val="28"/>
          <w:szCs w:val="28"/>
        </w:rPr>
        <w:t>Kiểm tra nhả quá tải (Verification of overload releases).</w:t>
      </w:r>
    </w:p>
    <w:p w14:paraId="5601C0EF" w14:textId="77777777" w:rsidR="00965B7A" w:rsidRPr="00965B7A" w:rsidRDefault="00965B7A" w:rsidP="00965B7A">
      <w:pPr>
        <w:numPr>
          <w:ilvl w:val="8"/>
          <w:numId w:val="91"/>
        </w:numPr>
        <w:tabs>
          <w:tab w:val="left" w:pos="851"/>
        </w:tabs>
        <w:ind w:left="0" w:firstLine="567"/>
        <w:jc w:val="both"/>
        <w:rPr>
          <w:iCs/>
          <w:sz w:val="28"/>
          <w:szCs w:val="28"/>
        </w:rPr>
      </w:pPr>
      <w:r w:rsidRPr="00965B7A">
        <w:rPr>
          <w:iCs/>
          <w:sz w:val="28"/>
          <w:szCs w:val="28"/>
        </w:rPr>
        <w:t>Trình tự thử nghiệm  – Khả năng cắt ngắn mạch tới hạn danh định (Rated ultimate short-circuit breaking capacity):</w:t>
      </w:r>
    </w:p>
    <w:p w14:paraId="1C537BE6" w14:textId="77777777" w:rsidR="00965B7A" w:rsidRPr="00965B7A" w:rsidRDefault="00965B7A" w:rsidP="00965B7A">
      <w:pPr>
        <w:numPr>
          <w:ilvl w:val="1"/>
          <w:numId w:val="67"/>
        </w:numPr>
        <w:tabs>
          <w:tab w:val="left" w:pos="851"/>
        </w:tabs>
        <w:ind w:left="0" w:firstLine="567"/>
        <w:jc w:val="both"/>
        <w:rPr>
          <w:iCs/>
          <w:sz w:val="28"/>
          <w:szCs w:val="28"/>
        </w:rPr>
      </w:pPr>
      <w:r w:rsidRPr="00965B7A">
        <w:rPr>
          <w:iCs/>
          <w:sz w:val="28"/>
          <w:szCs w:val="28"/>
        </w:rPr>
        <w:t>Kiểm tra nhả quá tải (Verification of overload releases).</w:t>
      </w:r>
    </w:p>
    <w:p w14:paraId="49C4EFAF" w14:textId="77777777" w:rsidR="00965B7A" w:rsidRPr="00965B7A" w:rsidRDefault="00965B7A" w:rsidP="00965B7A">
      <w:pPr>
        <w:numPr>
          <w:ilvl w:val="1"/>
          <w:numId w:val="67"/>
        </w:numPr>
        <w:tabs>
          <w:tab w:val="left" w:pos="851"/>
        </w:tabs>
        <w:ind w:left="0" w:firstLine="567"/>
        <w:jc w:val="both"/>
        <w:rPr>
          <w:iCs/>
          <w:sz w:val="28"/>
          <w:szCs w:val="28"/>
        </w:rPr>
      </w:pPr>
      <w:r w:rsidRPr="00965B7A">
        <w:rPr>
          <w:iCs/>
          <w:sz w:val="28"/>
          <w:szCs w:val="28"/>
        </w:rPr>
        <w:t>Khả năng cắt ngắn mạch lớn nhất danh định  (Rated ultimate short-circuit breaking capacity).</w:t>
      </w:r>
    </w:p>
    <w:p w14:paraId="232BF134" w14:textId="77777777" w:rsidR="00965B7A" w:rsidRPr="00965B7A" w:rsidRDefault="00965B7A" w:rsidP="00965B7A">
      <w:pPr>
        <w:numPr>
          <w:ilvl w:val="1"/>
          <w:numId w:val="67"/>
        </w:numPr>
        <w:tabs>
          <w:tab w:val="left" w:pos="851"/>
        </w:tabs>
        <w:ind w:left="0" w:firstLine="567"/>
        <w:jc w:val="both"/>
        <w:rPr>
          <w:iCs/>
          <w:sz w:val="28"/>
          <w:szCs w:val="28"/>
        </w:rPr>
      </w:pPr>
      <w:r w:rsidRPr="00965B7A">
        <w:rPr>
          <w:iCs/>
          <w:sz w:val="28"/>
          <w:szCs w:val="28"/>
        </w:rPr>
        <w:t>Kiểm tra chịu điện môi (Verification of dielectric withstand).</w:t>
      </w:r>
    </w:p>
    <w:p w14:paraId="67D12F8E" w14:textId="77777777" w:rsidR="00965B7A" w:rsidRPr="00965B7A" w:rsidRDefault="00965B7A" w:rsidP="00965B7A">
      <w:pPr>
        <w:numPr>
          <w:ilvl w:val="1"/>
          <w:numId w:val="67"/>
        </w:numPr>
        <w:tabs>
          <w:tab w:val="left" w:pos="851"/>
        </w:tabs>
        <w:ind w:left="0" w:firstLine="567"/>
        <w:jc w:val="both"/>
        <w:rPr>
          <w:iCs/>
          <w:sz w:val="28"/>
          <w:szCs w:val="28"/>
        </w:rPr>
      </w:pPr>
      <w:r w:rsidRPr="00965B7A">
        <w:rPr>
          <w:iCs/>
          <w:sz w:val="28"/>
          <w:szCs w:val="28"/>
        </w:rPr>
        <w:t>Kiểm tra nhả quá tải (Verification of overload releases).</w:t>
      </w:r>
    </w:p>
    <w:p w14:paraId="5F1A485B" w14:textId="77777777" w:rsidR="00965B7A" w:rsidRPr="00965B7A" w:rsidRDefault="00965B7A" w:rsidP="00965B7A">
      <w:pPr>
        <w:tabs>
          <w:tab w:val="left" w:pos="851"/>
        </w:tabs>
        <w:ind w:firstLine="567"/>
        <w:jc w:val="both"/>
        <w:rPr>
          <w:rFonts w:eastAsia="Arial"/>
          <w:iCs/>
          <w:sz w:val="28"/>
          <w:szCs w:val="28"/>
          <w:lang w:val="vi-VN"/>
        </w:rPr>
      </w:pPr>
      <w:r w:rsidRPr="00965B7A">
        <w:rPr>
          <w:rFonts w:eastAsia="Arial"/>
          <w:iCs/>
          <w:sz w:val="28"/>
          <w:szCs w:val="28"/>
          <w:lang w:val="vi-VN"/>
        </w:rPr>
        <w:t>Ghi chú: Trình tự thử nghiệm</w:t>
      </w:r>
      <w:r w:rsidRPr="00965B7A">
        <w:rPr>
          <w:rFonts w:eastAsia="Arial"/>
          <w:iCs/>
          <w:sz w:val="28"/>
          <w:szCs w:val="28"/>
        </w:rPr>
        <w:t xml:space="preserve"> ở Mục iii) trên là</w:t>
      </w:r>
      <w:r w:rsidRPr="00965B7A">
        <w:rPr>
          <w:rFonts w:eastAsia="Arial"/>
          <w:iCs/>
          <w:sz w:val="28"/>
          <w:szCs w:val="28"/>
          <w:lang w:val="vi-VN"/>
        </w:rPr>
        <w:t xml:space="preserve"> không áp dụng </w:t>
      </w:r>
      <w:r w:rsidRPr="00965B7A">
        <w:rPr>
          <w:rFonts w:eastAsia="Arial"/>
          <w:iCs/>
          <w:sz w:val="28"/>
          <w:szCs w:val="28"/>
        </w:rPr>
        <w:t>cho MCCB có</w:t>
      </w:r>
      <w:r w:rsidRPr="00965B7A">
        <w:rPr>
          <w:rFonts w:eastAsia="Arial"/>
          <w:iCs/>
          <w:sz w:val="28"/>
          <w:szCs w:val="28"/>
          <w:lang w:val="vi-VN"/>
        </w:rPr>
        <w:t xml:space="preserve"> Ics = Icu.</w:t>
      </w:r>
    </w:p>
    <w:p w14:paraId="0E56A8DF" w14:textId="77777777" w:rsidR="00965B7A" w:rsidRPr="00965B7A" w:rsidRDefault="00965B7A" w:rsidP="00965B7A">
      <w:pPr>
        <w:tabs>
          <w:tab w:val="left" w:pos="851"/>
        </w:tabs>
        <w:ind w:firstLine="567"/>
        <w:jc w:val="both"/>
        <w:rPr>
          <w:rFonts w:eastAsia="Arial"/>
          <w:sz w:val="28"/>
          <w:szCs w:val="28"/>
          <w:lang w:val="vi-VN"/>
        </w:rPr>
      </w:pPr>
      <w:r w:rsidRPr="00965B7A">
        <w:rPr>
          <w:rFonts w:eastAsia="Arial"/>
          <w:sz w:val="28"/>
          <w:szCs w:val="28"/>
          <w:lang w:val="vi-VN"/>
        </w:rPr>
        <w:t>c.</w:t>
      </w:r>
      <w:r w:rsidRPr="00965B7A">
        <w:rPr>
          <w:rFonts w:eastAsia="Arial"/>
          <w:sz w:val="28"/>
          <w:szCs w:val="28"/>
        </w:rPr>
        <w:t xml:space="preserve"> </w:t>
      </w:r>
      <w:r w:rsidRPr="00965B7A">
        <w:rPr>
          <w:rFonts w:eastAsia="Arial"/>
          <w:sz w:val="28"/>
          <w:szCs w:val="28"/>
          <w:lang w:val="vi-VN"/>
        </w:rPr>
        <w:t>Yêu cầu về cung cấp tài liệu chứng minh kết quả thử nghiệm điển hình:</w:t>
      </w:r>
    </w:p>
    <w:p w14:paraId="2D993660" w14:textId="77777777" w:rsidR="00965B7A" w:rsidRPr="00965B7A" w:rsidRDefault="00965B7A" w:rsidP="00965B7A">
      <w:pPr>
        <w:tabs>
          <w:tab w:val="left" w:pos="851"/>
        </w:tabs>
        <w:ind w:firstLine="567"/>
        <w:jc w:val="both"/>
        <w:rPr>
          <w:rFonts w:eastAsia="Arial"/>
          <w:sz w:val="28"/>
          <w:szCs w:val="28"/>
          <w:lang w:val="vi-VN"/>
        </w:rPr>
      </w:pPr>
      <w:r w:rsidRPr="00965B7A">
        <w:rPr>
          <w:rFonts w:eastAsia="Arial"/>
          <w:sz w:val="28"/>
          <w:szCs w:val="28"/>
        </w:rPr>
        <w:t xml:space="preserve">- </w:t>
      </w:r>
      <w:r w:rsidRPr="00965B7A">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965B7A">
        <w:rPr>
          <w:rFonts w:eastAsia="Arial"/>
          <w:sz w:val="28"/>
          <w:szCs w:val="28"/>
        </w:rPr>
        <w:t>C</w:t>
      </w:r>
      <w:r w:rsidRPr="00965B7A">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69C7BFAA" w14:textId="77777777" w:rsidR="00965B7A" w:rsidRPr="00965B7A" w:rsidRDefault="00965B7A" w:rsidP="00965B7A">
      <w:pPr>
        <w:ind w:left="567"/>
        <w:jc w:val="both"/>
        <w:rPr>
          <w:sz w:val="28"/>
          <w:szCs w:val="28"/>
          <w:lang w:val="x-none" w:eastAsia="en-AU"/>
        </w:rPr>
      </w:pPr>
      <w:r w:rsidRPr="00965B7A">
        <w:rPr>
          <w:sz w:val="28"/>
          <w:szCs w:val="28"/>
          <w:lang w:eastAsia="en-AU"/>
        </w:rPr>
        <w:t xml:space="preserve">- </w:t>
      </w:r>
      <w:r w:rsidRPr="00965B7A">
        <w:rPr>
          <w:sz w:val="28"/>
          <w:szCs w:val="28"/>
          <w:lang w:val="x-none" w:eastAsia="en-AU"/>
        </w:rPr>
        <w:t>Nhà thầu phải cung cấp các tài liệu liên quan đến kết quả thử nghiệm và năng lực Phòng thí nghiệm sau đây:</w:t>
      </w:r>
    </w:p>
    <w:p w14:paraId="2F10BED7" w14:textId="77777777" w:rsidR="00965B7A" w:rsidRPr="00965B7A" w:rsidRDefault="00965B7A" w:rsidP="00965B7A">
      <w:pPr>
        <w:ind w:firstLine="425"/>
        <w:jc w:val="both"/>
        <w:rPr>
          <w:rFonts w:eastAsia="Calibri"/>
          <w:noProof/>
          <w:sz w:val="28"/>
          <w:szCs w:val="28"/>
          <w:lang w:val="en-GB"/>
        </w:rPr>
      </w:pPr>
      <w:r w:rsidRPr="00965B7A">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30760F08" w14:textId="77777777" w:rsidR="00965B7A" w:rsidRPr="00965B7A" w:rsidRDefault="00965B7A" w:rsidP="00965B7A">
      <w:pPr>
        <w:ind w:firstLine="425"/>
        <w:jc w:val="both"/>
        <w:rPr>
          <w:rFonts w:eastAsia="Arial"/>
          <w:sz w:val="28"/>
          <w:szCs w:val="28"/>
          <w:lang w:val="vi-VN"/>
        </w:rPr>
      </w:pPr>
      <w:r w:rsidRPr="00965B7A">
        <w:rPr>
          <w:rFonts w:eastAsia="Calibri"/>
          <w:noProof/>
          <w:sz w:val="28"/>
          <w:szCs w:val="28"/>
          <w:lang w:val="en-GB"/>
        </w:rPr>
        <w:t xml:space="preserve">+ Chứng chỉ công nhận hoặc tài liệu chứng minh Phòng thí nghiệm đạt chứng nhận </w:t>
      </w:r>
      <w:r w:rsidRPr="00965B7A">
        <w:rPr>
          <w:rFonts w:eastAsia="Arial"/>
          <w:sz w:val="28"/>
          <w:szCs w:val="28"/>
          <w:lang w:val="vi-VN"/>
        </w:rPr>
        <w:t>ISO/IEC 17025.</w:t>
      </w:r>
    </w:p>
    <w:p w14:paraId="3C2B5FFA" w14:textId="77777777" w:rsidR="00965B7A" w:rsidRPr="00965B7A" w:rsidRDefault="00965B7A" w:rsidP="00965B7A">
      <w:pPr>
        <w:tabs>
          <w:tab w:val="left" w:pos="567"/>
          <w:tab w:val="left" w:pos="851"/>
        </w:tabs>
        <w:spacing w:after="120" w:line="264" w:lineRule="auto"/>
        <w:outlineLvl w:val="1"/>
        <w:rPr>
          <w:rFonts w:eastAsiaTheme="majorEastAsia"/>
          <w:b/>
          <w:bCs/>
          <w:sz w:val="28"/>
          <w:szCs w:val="28"/>
        </w:rPr>
      </w:pPr>
      <w:r w:rsidRPr="00965B7A">
        <w:rPr>
          <w:rFonts w:eastAsiaTheme="majorEastAsia" w:cstheme="majorBidi"/>
          <w:b/>
          <w:bCs/>
          <w:sz w:val="28"/>
          <w:szCs w:val="28"/>
        </w:rPr>
        <w:t xml:space="preserve">3.3.2.3- </w:t>
      </w:r>
      <w:r w:rsidRPr="00965B7A">
        <w:rPr>
          <w:rFonts w:eastAsiaTheme="majorEastAsia"/>
          <w:b/>
          <w:bCs/>
          <w:sz w:val="28"/>
          <w:szCs w:val="28"/>
        </w:rPr>
        <w:t>Bảng yêu cầu đặc tính kỹ thuật MCCB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03"/>
        <w:gridCol w:w="4070"/>
        <w:gridCol w:w="852"/>
        <w:gridCol w:w="2551"/>
        <w:gridCol w:w="1262"/>
      </w:tblGrid>
      <w:tr w:rsidR="00965B7A" w:rsidRPr="00965B7A" w14:paraId="1BBA7069" w14:textId="77777777" w:rsidTr="001A3253">
        <w:trPr>
          <w:trHeight w:val="283"/>
          <w:tblHeader/>
        </w:trPr>
        <w:tc>
          <w:tcPr>
            <w:tcW w:w="323" w:type="pct"/>
            <w:vAlign w:val="center"/>
          </w:tcPr>
          <w:p w14:paraId="670DCAE4" w14:textId="77777777" w:rsidR="00965B7A" w:rsidRPr="00965B7A" w:rsidRDefault="00965B7A" w:rsidP="00965B7A">
            <w:pPr>
              <w:spacing w:before="100" w:after="100"/>
              <w:jc w:val="center"/>
              <w:rPr>
                <w:rFonts w:eastAsia="Arial"/>
                <w:b/>
                <w:bCs/>
                <w:sz w:val="28"/>
                <w:szCs w:val="28"/>
                <w:lang w:val="vi-VN"/>
              </w:rPr>
            </w:pPr>
            <w:r w:rsidRPr="00965B7A">
              <w:rPr>
                <w:rFonts w:eastAsia="Arial"/>
                <w:b/>
                <w:bCs/>
                <w:sz w:val="28"/>
                <w:szCs w:val="28"/>
                <w:lang w:val="vi-VN"/>
              </w:rPr>
              <w:t>TT</w:t>
            </w:r>
          </w:p>
        </w:tc>
        <w:tc>
          <w:tcPr>
            <w:tcW w:w="2179" w:type="pct"/>
            <w:vAlign w:val="center"/>
          </w:tcPr>
          <w:p w14:paraId="172D7B33" w14:textId="77777777" w:rsidR="00965B7A" w:rsidRPr="00965B7A" w:rsidRDefault="00965B7A" w:rsidP="00965B7A">
            <w:pPr>
              <w:spacing w:before="100" w:after="100"/>
              <w:jc w:val="center"/>
              <w:rPr>
                <w:rFonts w:eastAsia="Arial"/>
                <w:b/>
                <w:bCs/>
                <w:sz w:val="28"/>
                <w:szCs w:val="28"/>
                <w:lang w:val="vi-VN"/>
              </w:rPr>
            </w:pPr>
            <w:r w:rsidRPr="00965B7A">
              <w:rPr>
                <w:rFonts w:eastAsia="Arial"/>
                <w:b/>
                <w:bCs/>
                <w:sz w:val="28"/>
                <w:szCs w:val="28"/>
                <w:lang w:val="vi-VN"/>
              </w:rPr>
              <w:t>Hạng mục</w:t>
            </w:r>
          </w:p>
        </w:tc>
        <w:tc>
          <w:tcPr>
            <w:tcW w:w="456" w:type="pct"/>
            <w:vAlign w:val="center"/>
          </w:tcPr>
          <w:p w14:paraId="46DC1C5C" w14:textId="77777777" w:rsidR="00965B7A" w:rsidRPr="00965B7A" w:rsidRDefault="00965B7A" w:rsidP="00965B7A">
            <w:pPr>
              <w:spacing w:before="100" w:after="100"/>
              <w:jc w:val="center"/>
              <w:rPr>
                <w:b/>
                <w:bCs/>
                <w:sz w:val="28"/>
                <w:szCs w:val="28"/>
                <w:lang w:val="vi-VN"/>
              </w:rPr>
            </w:pPr>
            <w:r w:rsidRPr="00965B7A">
              <w:rPr>
                <w:b/>
                <w:bCs/>
                <w:sz w:val="28"/>
                <w:szCs w:val="28"/>
                <w:lang w:val="vi-VN"/>
              </w:rPr>
              <w:t xml:space="preserve">Đơn vị </w:t>
            </w:r>
          </w:p>
        </w:tc>
        <w:tc>
          <w:tcPr>
            <w:tcW w:w="1366" w:type="pct"/>
            <w:vAlign w:val="center"/>
          </w:tcPr>
          <w:p w14:paraId="0538BE2E" w14:textId="77777777" w:rsidR="00965B7A" w:rsidRPr="00965B7A" w:rsidRDefault="00965B7A" w:rsidP="00965B7A">
            <w:pPr>
              <w:spacing w:before="100" w:after="100"/>
              <w:ind w:right="96"/>
              <w:jc w:val="center"/>
              <w:rPr>
                <w:b/>
                <w:bCs/>
                <w:sz w:val="28"/>
                <w:szCs w:val="28"/>
                <w:lang w:val="vi-VN"/>
              </w:rPr>
            </w:pPr>
            <w:r w:rsidRPr="00965B7A">
              <w:rPr>
                <w:b/>
                <w:bCs/>
                <w:sz w:val="28"/>
                <w:szCs w:val="28"/>
                <w:lang w:val="vi-VN"/>
              </w:rPr>
              <w:t>Yêu cầu</w:t>
            </w:r>
          </w:p>
        </w:tc>
        <w:tc>
          <w:tcPr>
            <w:tcW w:w="676" w:type="pct"/>
            <w:vAlign w:val="center"/>
          </w:tcPr>
          <w:p w14:paraId="6CE4AC7F" w14:textId="77777777" w:rsidR="00965B7A" w:rsidRPr="00965B7A" w:rsidRDefault="00965B7A" w:rsidP="00965B7A">
            <w:pPr>
              <w:spacing w:before="100" w:after="100"/>
              <w:ind w:right="96"/>
              <w:jc w:val="center"/>
              <w:rPr>
                <w:b/>
                <w:bCs/>
                <w:sz w:val="28"/>
                <w:szCs w:val="28"/>
              </w:rPr>
            </w:pPr>
            <w:r w:rsidRPr="00965B7A">
              <w:rPr>
                <w:b/>
                <w:bCs/>
                <w:sz w:val="28"/>
                <w:szCs w:val="28"/>
              </w:rPr>
              <w:t>Đề nghị và cam kết</w:t>
            </w:r>
          </w:p>
        </w:tc>
      </w:tr>
      <w:tr w:rsidR="00965B7A" w:rsidRPr="00965B7A" w14:paraId="669A3E8F" w14:textId="77777777" w:rsidTr="001A3253">
        <w:trPr>
          <w:trHeight w:val="283"/>
        </w:trPr>
        <w:tc>
          <w:tcPr>
            <w:tcW w:w="323" w:type="pct"/>
            <w:vAlign w:val="center"/>
          </w:tcPr>
          <w:p w14:paraId="5A7731C0"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29BC8923"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Nhà sản xuất</w:t>
            </w:r>
          </w:p>
        </w:tc>
        <w:tc>
          <w:tcPr>
            <w:tcW w:w="456" w:type="pct"/>
            <w:vAlign w:val="center"/>
          </w:tcPr>
          <w:p w14:paraId="40E5DD41" w14:textId="77777777" w:rsidR="00965B7A" w:rsidRPr="00965B7A" w:rsidRDefault="00965B7A" w:rsidP="00965B7A">
            <w:pPr>
              <w:spacing w:before="100" w:after="100"/>
              <w:jc w:val="center"/>
              <w:rPr>
                <w:sz w:val="28"/>
                <w:szCs w:val="28"/>
                <w:lang w:val="vi-VN"/>
              </w:rPr>
            </w:pPr>
          </w:p>
        </w:tc>
        <w:tc>
          <w:tcPr>
            <w:tcW w:w="1366" w:type="pct"/>
            <w:vAlign w:val="center"/>
          </w:tcPr>
          <w:p w14:paraId="4D65E2C6" w14:textId="77777777" w:rsidR="00965B7A" w:rsidRPr="00965B7A" w:rsidRDefault="00965B7A" w:rsidP="00965B7A">
            <w:pPr>
              <w:spacing w:before="100" w:after="100"/>
              <w:ind w:right="96"/>
              <w:jc w:val="center"/>
              <w:rPr>
                <w:sz w:val="28"/>
                <w:szCs w:val="28"/>
                <w:lang w:val="vi-VN"/>
              </w:rPr>
            </w:pPr>
            <w:r w:rsidRPr="00965B7A">
              <w:rPr>
                <w:sz w:val="28"/>
                <w:szCs w:val="28"/>
                <w:lang w:val="vi-VN"/>
              </w:rPr>
              <w:t>Nêu cụ thể</w:t>
            </w:r>
          </w:p>
        </w:tc>
        <w:tc>
          <w:tcPr>
            <w:tcW w:w="676" w:type="pct"/>
          </w:tcPr>
          <w:p w14:paraId="58B9AFCD" w14:textId="77777777" w:rsidR="00965B7A" w:rsidRPr="00965B7A" w:rsidRDefault="00965B7A" w:rsidP="00965B7A">
            <w:pPr>
              <w:spacing w:before="100" w:after="100"/>
              <w:ind w:right="96"/>
              <w:jc w:val="center"/>
              <w:rPr>
                <w:sz w:val="28"/>
                <w:szCs w:val="28"/>
                <w:lang w:val="vi-VN"/>
              </w:rPr>
            </w:pPr>
          </w:p>
        </w:tc>
      </w:tr>
      <w:tr w:rsidR="00965B7A" w:rsidRPr="00965B7A" w14:paraId="1812A130" w14:textId="77777777" w:rsidTr="001A3253">
        <w:trPr>
          <w:trHeight w:val="283"/>
        </w:trPr>
        <w:tc>
          <w:tcPr>
            <w:tcW w:w="323" w:type="pct"/>
            <w:vAlign w:val="center"/>
          </w:tcPr>
          <w:p w14:paraId="465EF427"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43C94DD7"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Nước sản xuất</w:t>
            </w:r>
          </w:p>
        </w:tc>
        <w:tc>
          <w:tcPr>
            <w:tcW w:w="456" w:type="pct"/>
            <w:vAlign w:val="center"/>
          </w:tcPr>
          <w:p w14:paraId="1CBC0A7F" w14:textId="77777777" w:rsidR="00965B7A" w:rsidRPr="00965B7A" w:rsidRDefault="00965B7A" w:rsidP="00965B7A">
            <w:pPr>
              <w:spacing w:before="100" w:after="100"/>
              <w:jc w:val="center"/>
              <w:rPr>
                <w:sz w:val="28"/>
                <w:szCs w:val="28"/>
                <w:lang w:val="vi-VN"/>
              </w:rPr>
            </w:pPr>
          </w:p>
        </w:tc>
        <w:tc>
          <w:tcPr>
            <w:tcW w:w="1366" w:type="pct"/>
            <w:vAlign w:val="center"/>
          </w:tcPr>
          <w:p w14:paraId="74EB785C" w14:textId="77777777" w:rsidR="00965B7A" w:rsidRPr="00965B7A" w:rsidRDefault="00965B7A" w:rsidP="00965B7A">
            <w:pPr>
              <w:spacing w:before="100" w:after="100"/>
              <w:ind w:right="96"/>
              <w:jc w:val="center"/>
              <w:rPr>
                <w:sz w:val="28"/>
                <w:szCs w:val="28"/>
                <w:lang w:val="vi-VN"/>
              </w:rPr>
            </w:pPr>
            <w:r w:rsidRPr="00965B7A">
              <w:rPr>
                <w:sz w:val="28"/>
                <w:szCs w:val="28"/>
                <w:lang w:val="vi-VN"/>
              </w:rPr>
              <w:t>Nêu cụ thể</w:t>
            </w:r>
          </w:p>
        </w:tc>
        <w:tc>
          <w:tcPr>
            <w:tcW w:w="676" w:type="pct"/>
          </w:tcPr>
          <w:p w14:paraId="0875538B" w14:textId="77777777" w:rsidR="00965B7A" w:rsidRPr="00965B7A" w:rsidRDefault="00965B7A" w:rsidP="00965B7A">
            <w:pPr>
              <w:spacing w:before="100" w:after="100"/>
              <w:ind w:right="96"/>
              <w:jc w:val="center"/>
              <w:rPr>
                <w:sz w:val="28"/>
                <w:szCs w:val="28"/>
                <w:lang w:val="vi-VN"/>
              </w:rPr>
            </w:pPr>
          </w:p>
        </w:tc>
      </w:tr>
      <w:tr w:rsidR="00965B7A" w:rsidRPr="00965B7A" w14:paraId="10463204" w14:textId="77777777" w:rsidTr="001A3253">
        <w:trPr>
          <w:trHeight w:val="283"/>
        </w:trPr>
        <w:tc>
          <w:tcPr>
            <w:tcW w:w="323" w:type="pct"/>
            <w:vAlign w:val="center"/>
          </w:tcPr>
          <w:p w14:paraId="1DBE6FED"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2DD8A77F"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Mã hiệu</w:t>
            </w:r>
          </w:p>
        </w:tc>
        <w:tc>
          <w:tcPr>
            <w:tcW w:w="456" w:type="pct"/>
            <w:vAlign w:val="center"/>
          </w:tcPr>
          <w:p w14:paraId="6B9E8927" w14:textId="77777777" w:rsidR="00965B7A" w:rsidRPr="00965B7A" w:rsidRDefault="00965B7A" w:rsidP="00965B7A">
            <w:pPr>
              <w:spacing w:before="100" w:after="100"/>
              <w:jc w:val="center"/>
              <w:rPr>
                <w:sz w:val="28"/>
                <w:szCs w:val="28"/>
                <w:lang w:val="vi-VN"/>
              </w:rPr>
            </w:pPr>
          </w:p>
        </w:tc>
        <w:tc>
          <w:tcPr>
            <w:tcW w:w="1366" w:type="pct"/>
            <w:vAlign w:val="center"/>
          </w:tcPr>
          <w:p w14:paraId="3C008B17" w14:textId="77777777" w:rsidR="00965B7A" w:rsidRPr="00965B7A" w:rsidRDefault="00965B7A" w:rsidP="00965B7A">
            <w:pPr>
              <w:spacing w:before="100" w:after="100"/>
              <w:ind w:right="96"/>
              <w:jc w:val="center"/>
              <w:rPr>
                <w:sz w:val="28"/>
                <w:szCs w:val="28"/>
                <w:lang w:val="vi-VN"/>
              </w:rPr>
            </w:pPr>
            <w:r w:rsidRPr="00965B7A">
              <w:rPr>
                <w:sz w:val="28"/>
                <w:szCs w:val="28"/>
                <w:lang w:val="vi-VN"/>
              </w:rPr>
              <w:t>Nêu cụ thể</w:t>
            </w:r>
          </w:p>
        </w:tc>
        <w:tc>
          <w:tcPr>
            <w:tcW w:w="676" w:type="pct"/>
          </w:tcPr>
          <w:p w14:paraId="7BE4B6D0" w14:textId="77777777" w:rsidR="00965B7A" w:rsidRPr="00965B7A" w:rsidRDefault="00965B7A" w:rsidP="00965B7A">
            <w:pPr>
              <w:spacing w:before="100" w:after="100"/>
              <w:ind w:right="96"/>
              <w:jc w:val="center"/>
              <w:rPr>
                <w:sz w:val="28"/>
                <w:szCs w:val="28"/>
                <w:lang w:val="vi-VN"/>
              </w:rPr>
            </w:pPr>
          </w:p>
        </w:tc>
      </w:tr>
      <w:tr w:rsidR="00965B7A" w:rsidRPr="00965B7A" w14:paraId="1026B1B8" w14:textId="77777777" w:rsidTr="001A3253">
        <w:trPr>
          <w:trHeight w:val="283"/>
        </w:trPr>
        <w:tc>
          <w:tcPr>
            <w:tcW w:w="323" w:type="pct"/>
            <w:vAlign w:val="center"/>
          </w:tcPr>
          <w:p w14:paraId="6FF97F05"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518ACC2A" w14:textId="77777777" w:rsidR="00965B7A" w:rsidRPr="00965B7A" w:rsidRDefault="00965B7A" w:rsidP="00965B7A">
            <w:pPr>
              <w:spacing w:before="100" w:after="100"/>
              <w:rPr>
                <w:rFonts w:eastAsia="Arial"/>
                <w:sz w:val="28"/>
                <w:szCs w:val="28"/>
              </w:rPr>
            </w:pPr>
            <w:r w:rsidRPr="00965B7A">
              <w:rPr>
                <w:rFonts w:eastAsia="Arial"/>
                <w:sz w:val="28"/>
                <w:szCs w:val="28"/>
              </w:rPr>
              <w:t>MCCB 200A</w:t>
            </w:r>
          </w:p>
        </w:tc>
        <w:tc>
          <w:tcPr>
            <w:tcW w:w="456" w:type="pct"/>
            <w:vAlign w:val="center"/>
          </w:tcPr>
          <w:p w14:paraId="54C75015" w14:textId="77777777" w:rsidR="00965B7A" w:rsidRPr="00965B7A" w:rsidRDefault="00965B7A" w:rsidP="00965B7A">
            <w:pPr>
              <w:spacing w:before="100" w:after="100"/>
              <w:jc w:val="center"/>
              <w:rPr>
                <w:sz w:val="28"/>
                <w:szCs w:val="28"/>
                <w:lang w:val="vi-VN"/>
              </w:rPr>
            </w:pPr>
          </w:p>
        </w:tc>
        <w:tc>
          <w:tcPr>
            <w:tcW w:w="1366" w:type="pct"/>
            <w:vAlign w:val="center"/>
          </w:tcPr>
          <w:p w14:paraId="7D5813E3" w14:textId="77777777" w:rsidR="00965B7A" w:rsidRPr="00965B7A" w:rsidRDefault="00965B7A" w:rsidP="00965B7A">
            <w:pPr>
              <w:spacing w:before="100" w:after="100"/>
              <w:ind w:right="96"/>
              <w:jc w:val="center"/>
              <w:rPr>
                <w:sz w:val="28"/>
                <w:szCs w:val="28"/>
                <w:lang w:val="vi-VN"/>
              </w:rPr>
            </w:pPr>
          </w:p>
        </w:tc>
        <w:tc>
          <w:tcPr>
            <w:tcW w:w="676" w:type="pct"/>
          </w:tcPr>
          <w:p w14:paraId="36FFD8A3" w14:textId="77777777" w:rsidR="00965B7A" w:rsidRPr="00965B7A" w:rsidRDefault="00965B7A" w:rsidP="00965B7A">
            <w:pPr>
              <w:spacing w:before="100" w:after="100"/>
              <w:ind w:right="96"/>
              <w:jc w:val="center"/>
              <w:rPr>
                <w:sz w:val="28"/>
                <w:szCs w:val="28"/>
                <w:lang w:val="vi-VN"/>
              </w:rPr>
            </w:pPr>
          </w:p>
        </w:tc>
      </w:tr>
      <w:tr w:rsidR="00965B7A" w:rsidRPr="00965B7A" w14:paraId="10AF751F" w14:textId="77777777" w:rsidTr="001A3253">
        <w:trPr>
          <w:trHeight w:val="283"/>
        </w:trPr>
        <w:tc>
          <w:tcPr>
            <w:tcW w:w="323" w:type="pct"/>
            <w:vAlign w:val="center"/>
          </w:tcPr>
          <w:p w14:paraId="377CA4C7"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43CA4454" w14:textId="77777777" w:rsidR="00965B7A" w:rsidRPr="00965B7A" w:rsidRDefault="00965B7A" w:rsidP="00965B7A">
            <w:pPr>
              <w:spacing w:before="100" w:after="100"/>
              <w:rPr>
                <w:rFonts w:eastAsia="Arial"/>
                <w:sz w:val="28"/>
                <w:szCs w:val="28"/>
              </w:rPr>
            </w:pPr>
            <w:r w:rsidRPr="00965B7A">
              <w:rPr>
                <w:rFonts w:eastAsia="Arial"/>
                <w:sz w:val="28"/>
                <w:szCs w:val="28"/>
              </w:rPr>
              <w:t>MCCB 250A</w:t>
            </w:r>
          </w:p>
        </w:tc>
        <w:tc>
          <w:tcPr>
            <w:tcW w:w="456" w:type="pct"/>
            <w:vAlign w:val="center"/>
          </w:tcPr>
          <w:p w14:paraId="41AC22C8" w14:textId="77777777" w:rsidR="00965B7A" w:rsidRPr="00965B7A" w:rsidRDefault="00965B7A" w:rsidP="00965B7A">
            <w:pPr>
              <w:spacing w:before="100" w:after="100"/>
              <w:jc w:val="center"/>
              <w:rPr>
                <w:sz w:val="28"/>
                <w:szCs w:val="28"/>
                <w:lang w:val="vi-VN"/>
              </w:rPr>
            </w:pPr>
          </w:p>
        </w:tc>
        <w:tc>
          <w:tcPr>
            <w:tcW w:w="1366" w:type="pct"/>
            <w:vAlign w:val="center"/>
          </w:tcPr>
          <w:p w14:paraId="03BF2B73" w14:textId="77777777" w:rsidR="00965B7A" w:rsidRPr="00965B7A" w:rsidRDefault="00965B7A" w:rsidP="00965B7A">
            <w:pPr>
              <w:spacing w:before="100" w:after="100"/>
              <w:ind w:right="96"/>
              <w:jc w:val="center"/>
              <w:rPr>
                <w:sz w:val="28"/>
                <w:szCs w:val="28"/>
                <w:lang w:val="vi-VN"/>
              </w:rPr>
            </w:pPr>
          </w:p>
        </w:tc>
        <w:tc>
          <w:tcPr>
            <w:tcW w:w="676" w:type="pct"/>
          </w:tcPr>
          <w:p w14:paraId="57F2979E" w14:textId="77777777" w:rsidR="00965B7A" w:rsidRPr="00965B7A" w:rsidRDefault="00965B7A" w:rsidP="00965B7A">
            <w:pPr>
              <w:spacing w:before="100" w:after="100"/>
              <w:ind w:right="96"/>
              <w:jc w:val="center"/>
              <w:rPr>
                <w:sz w:val="28"/>
                <w:szCs w:val="28"/>
                <w:lang w:val="vi-VN"/>
              </w:rPr>
            </w:pPr>
          </w:p>
        </w:tc>
      </w:tr>
      <w:tr w:rsidR="00965B7A" w:rsidRPr="00965B7A" w14:paraId="1AE35747" w14:textId="77777777" w:rsidTr="001A3253">
        <w:trPr>
          <w:trHeight w:val="283"/>
        </w:trPr>
        <w:tc>
          <w:tcPr>
            <w:tcW w:w="323" w:type="pct"/>
            <w:vAlign w:val="center"/>
          </w:tcPr>
          <w:p w14:paraId="362CEF3E"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74E2F436" w14:textId="77777777" w:rsidR="00965B7A" w:rsidRPr="00965B7A" w:rsidRDefault="00965B7A" w:rsidP="00965B7A">
            <w:pPr>
              <w:spacing w:before="100" w:after="100"/>
              <w:rPr>
                <w:rFonts w:eastAsia="Arial"/>
                <w:sz w:val="28"/>
                <w:szCs w:val="28"/>
              </w:rPr>
            </w:pPr>
            <w:r w:rsidRPr="00965B7A">
              <w:rPr>
                <w:rFonts w:eastAsia="Arial"/>
                <w:sz w:val="28"/>
                <w:szCs w:val="28"/>
              </w:rPr>
              <w:t>MCCB 400A</w:t>
            </w:r>
          </w:p>
        </w:tc>
        <w:tc>
          <w:tcPr>
            <w:tcW w:w="456" w:type="pct"/>
            <w:vAlign w:val="center"/>
          </w:tcPr>
          <w:p w14:paraId="41BFC1E4" w14:textId="77777777" w:rsidR="00965B7A" w:rsidRPr="00965B7A" w:rsidRDefault="00965B7A" w:rsidP="00965B7A">
            <w:pPr>
              <w:spacing w:before="100" w:after="100"/>
              <w:jc w:val="center"/>
              <w:rPr>
                <w:sz w:val="28"/>
                <w:szCs w:val="28"/>
                <w:lang w:val="vi-VN"/>
              </w:rPr>
            </w:pPr>
          </w:p>
        </w:tc>
        <w:tc>
          <w:tcPr>
            <w:tcW w:w="1366" w:type="pct"/>
            <w:vAlign w:val="center"/>
          </w:tcPr>
          <w:p w14:paraId="747E0E7C" w14:textId="77777777" w:rsidR="00965B7A" w:rsidRPr="00965B7A" w:rsidRDefault="00965B7A" w:rsidP="00965B7A">
            <w:pPr>
              <w:spacing w:before="100" w:after="100"/>
              <w:ind w:right="96"/>
              <w:jc w:val="center"/>
              <w:rPr>
                <w:sz w:val="28"/>
                <w:szCs w:val="28"/>
                <w:lang w:val="vi-VN"/>
              </w:rPr>
            </w:pPr>
          </w:p>
        </w:tc>
        <w:tc>
          <w:tcPr>
            <w:tcW w:w="676" w:type="pct"/>
          </w:tcPr>
          <w:p w14:paraId="22FE8FE7" w14:textId="77777777" w:rsidR="00965B7A" w:rsidRPr="00965B7A" w:rsidRDefault="00965B7A" w:rsidP="00965B7A">
            <w:pPr>
              <w:spacing w:before="100" w:after="100"/>
              <w:ind w:right="96"/>
              <w:jc w:val="center"/>
              <w:rPr>
                <w:sz w:val="28"/>
                <w:szCs w:val="28"/>
                <w:lang w:val="vi-VN"/>
              </w:rPr>
            </w:pPr>
          </w:p>
        </w:tc>
      </w:tr>
      <w:tr w:rsidR="00222536" w:rsidRPr="00965B7A" w14:paraId="56C1E2AC" w14:textId="77777777" w:rsidTr="001A3253">
        <w:trPr>
          <w:trHeight w:val="283"/>
        </w:trPr>
        <w:tc>
          <w:tcPr>
            <w:tcW w:w="323" w:type="pct"/>
            <w:vAlign w:val="center"/>
          </w:tcPr>
          <w:p w14:paraId="07002851" w14:textId="77777777" w:rsidR="00222536" w:rsidRPr="00965B7A" w:rsidRDefault="00222536" w:rsidP="00965B7A">
            <w:pPr>
              <w:spacing w:before="100" w:after="100" w:line="259" w:lineRule="auto"/>
              <w:ind w:left="568"/>
              <w:jc w:val="center"/>
              <w:rPr>
                <w:rFonts w:eastAsia="Arial"/>
                <w:sz w:val="28"/>
                <w:szCs w:val="28"/>
                <w:lang w:val="vi-VN"/>
              </w:rPr>
            </w:pPr>
          </w:p>
        </w:tc>
        <w:tc>
          <w:tcPr>
            <w:tcW w:w="2179" w:type="pct"/>
            <w:vAlign w:val="center"/>
          </w:tcPr>
          <w:p w14:paraId="2C175A1C" w14:textId="14468092" w:rsidR="00222536" w:rsidRPr="00965B7A" w:rsidRDefault="00222536" w:rsidP="00965B7A">
            <w:pPr>
              <w:spacing w:before="100" w:after="100"/>
              <w:rPr>
                <w:rFonts w:eastAsia="Arial"/>
                <w:sz w:val="28"/>
                <w:szCs w:val="28"/>
              </w:rPr>
            </w:pPr>
            <w:r>
              <w:rPr>
                <w:rFonts w:eastAsia="Arial"/>
                <w:sz w:val="28"/>
                <w:szCs w:val="28"/>
              </w:rPr>
              <w:t>MCCB 630A</w:t>
            </w:r>
          </w:p>
        </w:tc>
        <w:tc>
          <w:tcPr>
            <w:tcW w:w="456" w:type="pct"/>
            <w:vAlign w:val="center"/>
          </w:tcPr>
          <w:p w14:paraId="16E89DDF" w14:textId="77777777" w:rsidR="00222536" w:rsidRPr="00965B7A" w:rsidRDefault="00222536" w:rsidP="00965B7A">
            <w:pPr>
              <w:spacing w:before="100" w:after="100"/>
              <w:jc w:val="center"/>
              <w:rPr>
                <w:sz w:val="28"/>
                <w:szCs w:val="28"/>
                <w:lang w:val="vi-VN"/>
              </w:rPr>
            </w:pPr>
          </w:p>
        </w:tc>
        <w:tc>
          <w:tcPr>
            <w:tcW w:w="1366" w:type="pct"/>
            <w:vAlign w:val="center"/>
          </w:tcPr>
          <w:p w14:paraId="74FD223D" w14:textId="77777777" w:rsidR="00222536" w:rsidRPr="00965B7A" w:rsidRDefault="00222536" w:rsidP="00965B7A">
            <w:pPr>
              <w:spacing w:before="100" w:after="100"/>
              <w:ind w:right="96"/>
              <w:jc w:val="center"/>
              <w:rPr>
                <w:sz w:val="28"/>
                <w:szCs w:val="28"/>
                <w:lang w:val="vi-VN"/>
              </w:rPr>
            </w:pPr>
          </w:p>
        </w:tc>
        <w:tc>
          <w:tcPr>
            <w:tcW w:w="676" w:type="pct"/>
          </w:tcPr>
          <w:p w14:paraId="2E178123" w14:textId="77777777" w:rsidR="00222536" w:rsidRPr="00965B7A" w:rsidRDefault="00222536" w:rsidP="00965B7A">
            <w:pPr>
              <w:spacing w:before="100" w:after="100"/>
              <w:ind w:right="96"/>
              <w:jc w:val="center"/>
              <w:rPr>
                <w:sz w:val="28"/>
                <w:szCs w:val="28"/>
                <w:lang w:val="vi-VN"/>
              </w:rPr>
            </w:pPr>
          </w:p>
        </w:tc>
      </w:tr>
      <w:tr w:rsidR="00965B7A" w:rsidRPr="00965B7A" w14:paraId="207CED09" w14:textId="77777777" w:rsidTr="001A3253">
        <w:trPr>
          <w:trHeight w:val="283"/>
        </w:trPr>
        <w:tc>
          <w:tcPr>
            <w:tcW w:w="323" w:type="pct"/>
            <w:vAlign w:val="center"/>
          </w:tcPr>
          <w:p w14:paraId="1E9807C7"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496F0D9F" w14:textId="6AAE0346" w:rsidR="00965B7A" w:rsidRPr="00965B7A" w:rsidRDefault="00965B7A" w:rsidP="007270DC">
            <w:pPr>
              <w:spacing w:before="100" w:after="100"/>
              <w:rPr>
                <w:rFonts w:eastAsia="Arial"/>
                <w:sz w:val="28"/>
                <w:szCs w:val="28"/>
              </w:rPr>
            </w:pPr>
            <w:r w:rsidRPr="00965B7A">
              <w:rPr>
                <w:rFonts w:eastAsia="Arial"/>
                <w:sz w:val="28"/>
                <w:szCs w:val="28"/>
              </w:rPr>
              <w:t xml:space="preserve">MCCB </w:t>
            </w:r>
            <w:r w:rsidR="007270DC">
              <w:rPr>
                <w:rFonts w:eastAsia="Arial"/>
                <w:sz w:val="28"/>
                <w:szCs w:val="28"/>
              </w:rPr>
              <w:t>100</w:t>
            </w:r>
            <w:r w:rsidRPr="00965B7A">
              <w:rPr>
                <w:rFonts w:eastAsia="Arial"/>
                <w:sz w:val="28"/>
                <w:szCs w:val="28"/>
              </w:rPr>
              <w:t>0A</w:t>
            </w:r>
          </w:p>
        </w:tc>
        <w:tc>
          <w:tcPr>
            <w:tcW w:w="456" w:type="pct"/>
            <w:vAlign w:val="center"/>
          </w:tcPr>
          <w:p w14:paraId="446A6CAC" w14:textId="77777777" w:rsidR="00965B7A" w:rsidRPr="00965B7A" w:rsidRDefault="00965B7A" w:rsidP="00965B7A">
            <w:pPr>
              <w:spacing w:before="100" w:after="100"/>
              <w:jc w:val="center"/>
              <w:rPr>
                <w:sz w:val="28"/>
                <w:szCs w:val="28"/>
                <w:lang w:val="vi-VN"/>
              </w:rPr>
            </w:pPr>
          </w:p>
        </w:tc>
        <w:tc>
          <w:tcPr>
            <w:tcW w:w="1366" w:type="pct"/>
            <w:vAlign w:val="center"/>
          </w:tcPr>
          <w:p w14:paraId="41D7C924" w14:textId="77777777" w:rsidR="00965B7A" w:rsidRPr="00965B7A" w:rsidRDefault="00965B7A" w:rsidP="00965B7A">
            <w:pPr>
              <w:spacing w:before="100" w:after="100"/>
              <w:ind w:right="96"/>
              <w:jc w:val="center"/>
              <w:rPr>
                <w:sz w:val="28"/>
                <w:szCs w:val="28"/>
                <w:lang w:val="vi-VN"/>
              </w:rPr>
            </w:pPr>
          </w:p>
        </w:tc>
        <w:tc>
          <w:tcPr>
            <w:tcW w:w="676" w:type="pct"/>
          </w:tcPr>
          <w:p w14:paraId="0E4C4EEF" w14:textId="77777777" w:rsidR="00965B7A" w:rsidRPr="00965B7A" w:rsidRDefault="00965B7A" w:rsidP="00965B7A">
            <w:pPr>
              <w:spacing w:before="100" w:after="100"/>
              <w:ind w:right="96"/>
              <w:jc w:val="center"/>
              <w:rPr>
                <w:sz w:val="28"/>
                <w:szCs w:val="28"/>
                <w:lang w:val="vi-VN"/>
              </w:rPr>
            </w:pPr>
          </w:p>
        </w:tc>
      </w:tr>
      <w:tr w:rsidR="00965B7A" w:rsidRPr="00965B7A" w14:paraId="44F3E096" w14:textId="77777777" w:rsidTr="001A3253">
        <w:trPr>
          <w:trHeight w:val="283"/>
        </w:trPr>
        <w:tc>
          <w:tcPr>
            <w:tcW w:w="323" w:type="pct"/>
            <w:vAlign w:val="center"/>
          </w:tcPr>
          <w:p w14:paraId="739E2D4F"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163D3500" w14:textId="4F93878B" w:rsidR="00965B7A" w:rsidRPr="00965B7A" w:rsidRDefault="00965B7A" w:rsidP="007270DC">
            <w:pPr>
              <w:spacing w:before="100" w:after="100"/>
              <w:rPr>
                <w:rFonts w:eastAsia="Arial"/>
                <w:sz w:val="28"/>
                <w:szCs w:val="28"/>
              </w:rPr>
            </w:pPr>
            <w:r w:rsidRPr="00965B7A">
              <w:rPr>
                <w:rFonts w:eastAsia="Arial"/>
                <w:sz w:val="28"/>
                <w:szCs w:val="28"/>
              </w:rPr>
              <w:t>MCCB 1</w:t>
            </w:r>
            <w:r w:rsidR="007270DC">
              <w:rPr>
                <w:rFonts w:eastAsia="Arial"/>
                <w:sz w:val="28"/>
                <w:szCs w:val="28"/>
              </w:rPr>
              <w:t>25</w:t>
            </w:r>
            <w:r w:rsidRPr="00965B7A">
              <w:rPr>
                <w:rFonts w:eastAsia="Arial"/>
                <w:sz w:val="28"/>
                <w:szCs w:val="28"/>
              </w:rPr>
              <w:t>0A</w:t>
            </w:r>
          </w:p>
        </w:tc>
        <w:tc>
          <w:tcPr>
            <w:tcW w:w="456" w:type="pct"/>
            <w:vAlign w:val="center"/>
          </w:tcPr>
          <w:p w14:paraId="4526F9DF" w14:textId="77777777" w:rsidR="00965B7A" w:rsidRPr="00965B7A" w:rsidRDefault="00965B7A" w:rsidP="00965B7A">
            <w:pPr>
              <w:spacing w:before="100" w:after="100"/>
              <w:jc w:val="center"/>
              <w:rPr>
                <w:sz w:val="28"/>
                <w:szCs w:val="28"/>
                <w:lang w:val="vi-VN"/>
              </w:rPr>
            </w:pPr>
          </w:p>
        </w:tc>
        <w:tc>
          <w:tcPr>
            <w:tcW w:w="1366" w:type="pct"/>
            <w:vAlign w:val="center"/>
          </w:tcPr>
          <w:p w14:paraId="034CB4AF" w14:textId="77777777" w:rsidR="00965B7A" w:rsidRPr="00965B7A" w:rsidRDefault="00965B7A" w:rsidP="00965B7A">
            <w:pPr>
              <w:spacing w:before="100" w:after="100"/>
              <w:ind w:right="96"/>
              <w:jc w:val="center"/>
              <w:rPr>
                <w:sz w:val="28"/>
                <w:szCs w:val="28"/>
                <w:lang w:val="vi-VN"/>
              </w:rPr>
            </w:pPr>
          </w:p>
        </w:tc>
        <w:tc>
          <w:tcPr>
            <w:tcW w:w="676" w:type="pct"/>
          </w:tcPr>
          <w:p w14:paraId="30BC5ACB" w14:textId="77777777" w:rsidR="00965B7A" w:rsidRPr="00965B7A" w:rsidRDefault="00965B7A" w:rsidP="00965B7A">
            <w:pPr>
              <w:spacing w:before="100" w:after="100"/>
              <w:ind w:right="96"/>
              <w:jc w:val="center"/>
              <w:rPr>
                <w:sz w:val="28"/>
                <w:szCs w:val="28"/>
                <w:lang w:val="vi-VN"/>
              </w:rPr>
            </w:pPr>
          </w:p>
        </w:tc>
      </w:tr>
      <w:tr w:rsidR="007270DC" w:rsidRPr="00965B7A" w14:paraId="27B2FD0F" w14:textId="77777777" w:rsidTr="001A3253">
        <w:trPr>
          <w:trHeight w:val="283"/>
        </w:trPr>
        <w:tc>
          <w:tcPr>
            <w:tcW w:w="323" w:type="pct"/>
            <w:vAlign w:val="center"/>
          </w:tcPr>
          <w:p w14:paraId="3C65D786" w14:textId="77777777" w:rsidR="007270DC" w:rsidRPr="00965B7A" w:rsidRDefault="007270DC" w:rsidP="00965B7A">
            <w:pPr>
              <w:spacing w:before="100" w:after="100" w:line="259" w:lineRule="auto"/>
              <w:ind w:left="568"/>
              <w:jc w:val="center"/>
              <w:rPr>
                <w:rFonts w:eastAsia="Arial"/>
                <w:sz w:val="28"/>
                <w:szCs w:val="28"/>
                <w:lang w:val="vi-VN"/>
              </w:rPr>
            </w:pPr>
          </w:p>
        </w:tc>
        <w:tc>
          <w:tcPr>
            <w:tcW w:w="2179" w:type="pct"/>
            <w:vAlign w:val="center"/>
          </w:tcPr>
          <w:p w14:paraId="2A0A0BB1" w14:textId="5D11316C" w:rsidR="007270DC" w:rsidRPr="00965B7A" w:rsidRDefault="007270DC" w:rsidP="00965B7A">
            <w:pPr>
              <w:spacing w:before="100" w:after="100"/>
              <w:rPr>
                <w:rFonts w:eastAsia="Arial"/>
                <w:sz w:val="28"/>
                <w:szCs w:val="28"/>
              </w:rPr>
            </w:pPr>
            <w:r>
              <w:rPr>
                <w:rFonts w:eastAsia="Arial"/>
                <w:sz w:val="28"/>
                <w:szCs w:val="28"/>
              </w:rPr>
              <w:t>MCCB 1600A</w:t>
            </w:r>
          </w:p>
        </w:tc>
        <w:tc>
          <w:tcPr>
            <w:tcW w:w="456" w:type="pct"/>
            <w:vAlign w:val="center"/>
          </w:tcPr>
          <w:p w14:paraId="5E6F613C" w14:textId="77777777" w:rsidR="007270DC" w:rsidRPr="00965B7A" w:rsidRDefault="007270DC" w:rsidP="00965B7A">
            <w:pPr>
              <w:spacing w:before="100" w:after="100"/>
              <w:jc w:val="center"/>
              <w:rPr>
                <w:sz w:val="28"/>
                <w:szCs w:val="28"/>
                <w:lang w:val="vi-VN"/>
              </w:rPr>
            </w:pPr>
          </w:p>
        </w:tc>
        <w:tc>
          <w:tcPr>
            <w:tcW w:w="1366" w:type="pct"/>
            <w:vAlign w:val="center"/>
          </w:tcPr>
          <w:p w14:paraId="71F23620" w14:textId="77777777" w:rsidR="007270DC" w:rsidRPr="00965B7A" w:rsidRDefault="007270DC" w:rsidP="00965B7A">
            <w:pPr>
              <w:spacing w:before="100" w:after="100"/>
              <w:ind w:right="96"/>
              <w:jc w:val="center"/>
              <w:rPr>
                <w:sz w:val="28"/>
                <w:szCs w:val="28"/>
                <w:lang w:val="vi-VN"/>
              </w:rPr>
            </w:pPr>
          </w:p>
        </w:tc>
        <w:tc>
          <w:tcPr>
            <w:tcW w:w="676" w:type="pct"/>
          </w:tcPr>
          <w:p w14:paraId="74136913" w14:textId="77777777" w:rsidR="007270DC" w:rsidRPr="00965B7A" w:rsidRDefault="007270DC" w:rsidP="00965B7A">
            <w:pPr>
              <w:spacing w:before="100" w:after="100"/>
              <w:ind w:right="96"/>
              <w:jc w:val="center"/>
              <w:rPr>
                <w:sz w:val="28"/>
                <w:szCs w:val="28"/>
                <w:lang w:val="vi-VN"/>
              </w:rPr>
            </w:pPr>
          </w:p>
        </w:tc>
      </w:tr>
      <w:tr w:rsidR="00965B7A" w:rsidRPr="00965B7A" w14:paraId="05F05B0E" w14:textId="77777777" w:rsidTr="001A3253">
        <w:trPr>
          <w:trHeight w:val="283"/>
        </w:trPr>
        <w:tc>
          <w:tcPr>
            <w:tcW w:w="323" w:type="pct"/>
            <w:vAlign w:val="center"/>
          </w:tcPr>
          <w:p w14:paraId="5AFBA5DE"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3172B84"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 xml:space="preserve">Tiêu chuẩn áp dụng </w:t>
            </w:r>
          </w:p>
        </w:tc>
        <w:tc>
          <w:tcPr>
            <w:tcW w:w="456" w:type="pct"/>
            <w:vAlign w:val="center"/>
          </w:tcPr>
          <w:p w14:paraId="2AED0FB7" w14:textId="77777777" w:rsidR="00965B7A" w:rsidRPr="00965B7A" w:rsidRDefault="00965B7A" w:rsidP="00965B7A">
            <w:pPr>
              <w:spacing w:before="100" w:after="100"/>
              <w:jc w:val="center"/>
              <w:rPr>
                <w:sz w:val="28"/>
                <w:szCs w:val="28"/>
                <w:lang w:val="vi-VN"/>
              </w:rPr>
            </w:pPr>
          </w:p>
        </w:tc>
        <w:tc>
          <w:tcPr>
            <w:tcW w:w="1366" w:type="pct"/>
            <w:vAlign w:val="center"/>
          </w:tcPr>
          <w:p w14:paraId="6380B220" w14:textId="77777777" w:rsidR="00965B7A" w:rsidRPr="00965B7A" w:rsidRDefault="00965B7A" w:rsidP="00965B7A">
            <w:pPr>
              <w:spacing w:before="100" w:after="100"/>
              <w:ind w:right="96"/>
              <w:jc w:val="both"/>
              <w:rPr>
                <w:sz w:val="28"/>
                <w:szCs w:val="28"/>
                <w:lang w:val="vi-VN"/>
              </w:rPr>
            </w:pPr>
            <w:r w:rsidRPr="00965B7A">
              <w:rPr>
                <w:sz w:val="28"/>
                <w:szCs w:val="28"/>
              </w:rPr>
              <w:t xml:space="preserve">IEC 60947-1, </w:t>
            </w:r>
            <w:r w:rsidRPr="00965B7A">
              <w:rPr>
                <w:sz w:val="28"/>
                <w:szCs w:val="28"/>
                <w:lang w:val="vi-VN"/>
              </w:rPr>
              <w:t xml:space="preserve">IEC </w:t>
            </w:r>
            <w:r w:rsidRPr="00965B7A">
              <w:rPr>
                <w:sz w:val="28"/>
                <w:szCs w:val="28"/>
              </w:rPr>
              <w:t>60947-2</w:t>
            </w:r>
            <w:r w:rsidRPr="00965B7A">
              <w:rPr>
                <w:sz w:val="28"/>
                <w:szCs w:val="28"/>
                <w:lang w:val="vi-VN"/>
              </w:rPr>
              <w:t xml:space="preserve"> hoặc tiêu chuẩn tương đương</w:t>
            </w:r>
          </w:p>
        </w:tc>
        <w:tc>
          <w:tcPr>
            <w:tcW w:w="676" w:type="pct"/>
          </w:tcPr>
          <w:p w14:paraId="5B3E73E1" w14:textId="77777777" w:rsidR="00965B7A" w:rsidRPr="00965B7A" w:rsidRDefault="00965B7A" w:rsidP="00965B7A">
            <w:pPr>
              <w:spacing w:before="100" w:after="100"/>
              <w:ind w:right="96"/>
              <w:jc w:val="both"/>
              <w:rPr>
                <w:sz w:val="28"/>
                <w:szCs w:val="28"/>
              </w:rPr>
            </w:pPr>
          </w:p>
        </w:tc>
      </w:tr>
      <w:tr w:rsidR="00965B7A" w:rsidRPr="00965B7A" w14:paraId="616D5433" w14:textId="77777777" w:rsidTr="001A3253">
        <w:trPr>
          <w:trHeight w:val="283"/>
        </w:trPr>
        <w:tc>
          <w:tcPr>
            <w:tcW w:w="323" w:type="pct"/>
            <w:vAlign w:val="center"/>
          </w:tcPr>
          <w:p w14:paraId="70E1D32B"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226F0379"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Chủng loại</w:t>
            </w:r>
          </w:p>
        </w:tc>
        <w:tc>
          <w:tcPr>
            <w:tcW w:w="456" w:type="pct"/>
            <w:vAlign w:val="center"/>
          </w:tcPr>
          <w:p w14:paraId="17E4ED56" w14:textId="77777777" w:rsidR="00965B7A" w:rsidRPr="00965B7A" w:rsidRDefault="00965B7A" w:rsidP="00965B7A">
            <w:pPr>
              <w:spacing w:before="100" w:after="100"/>
              <w:jc w:val="center"/>
              <w:rPr>
                <w:sz w:val="28"/>
                <w:szCs w:val="28"/>
                <w:lang w:val="vi-VN"/>
              </w:rPr>
            </w:pPr>
          </w:p>
        </w:tc>
        <w:tc>
          <w:tcPr>
            <w:tcW w:w="1366" w:type="pct"/>
            <w:vAlign w:val="center"/>
          </w:tcPr>
          <w:p w14:paraId="4471AE72" w14:textId="77777777" w:rsidR="00965B7A" w:rsidRPr="00965B7A" w:rsidRDefault="00965B7A" w:rsidP="00965B7A">
            <w:pPr>
              <w:spacing w:before="100" w:after="100"/>
              <w:ind w:right="96"/>
              <w:jc w:val="both"/>
              <w:rPr>
                <w:sz w:val="28"/>
                <w:szCs w:val="28"/>
              </w:rPr>
            </w:pPr>
            <w:r w:rsidRPr="00965B7A">
              <w:rPr>
                <w:sz w:val="28"/>
                <w:szCs w:val="28"/>
              </w:rPr>
              <w:t>Bảo vệ bằng nhiệt và từ hoặc điện tử, kiểu lắp đặt cố định (fixed type), đấu nối phía trước</w:t>
            </w:r>
          </w:p>
        </w:tc>
        <w:tc>
          <w:tcPr>
            <w:tcW w:w="676" w:type="pct"/>
          </w:tcPr>
          <w:p w14:paraId="583E19B7" w14:textId="77777777" w:rsidR="00965B7A" w:rsidRPr="00965B7A" w:rsidRDefault="00965B7A" w:rsidP="00965B7A">
            <w:pPr>
              <w:spacing w:before="100" w:after="100"/>
              <w:ind w:right="96"/>
              <w:jc w:val="both"/>
              <w:rPr>
                <w:sz w:val="28"/>
                <w:szCs w:val="28"/>
              </w:rPr>
            </w:pPr>
          </w:p>
        </w:tc>
      </w:tr>
      <w:tr w:rsidR="00965B7A" w:rsidRPr="00965B7A" w14:paraId="269A44A8" w14:textId="77777777" w:rsidTr="001A3253">
        <w:trPr>
          <w:trHeight w:val="283"/>
        </w:trPr>
        <w:tc>
          <w:tcPr>
            <w:tcW w:w="323" w:type="pct"/>
            <w:vAlign w:val="center"/>
          </w:tcPr>
          <w:p w14:paraId="3A4416BF"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61297EA4" w14:textId="77777777" w:rsidR="00965B7A" w:rsidRPr="00965B7A" w:rsidRDefault="00965B7A" w:rsidP="00965B7A">
            <w:pPr>
              <w:spacing w:before="100" w:after="100"/>
              <w:rPr>
                <w:rFonts w:eastAsia="Arial"/>
                <w:sz w:val="28"/>
                <w:szCs w:val="28"/>
              </w:rPr>
            </w:pPr>
            <w:r w:rsidRPr="00965B7A">
              <w:rPr>
                <w:rFonts w:eastAsia="Arial"/>
                <w:sz w:val="28"/>
                <w:szCs w:val="28"/>
              </w:rPr>
              <w:t>Số cực</w:t>
            </w:r>
          </w:p>
        </w:tc>
        <w:tc>
          <w:tcPr>
            <w:tcW w:w="456" w:type="pct"/>
            <w:vAlign w:val="center"/>
          </w:tcPr>
          <w:p w14:paraId="0FEC50F1" w14:textId="77777777" w:rsidR="00965B7A" w:rsidRPr="00965B7A" w:rsidRDefault="00965B7A" w:rsidP="00965B7A">
            <w:pPr>
              <w:spacing w:before="100" w:after="100"/>
              <w:jc w:val="center"/>
              <w:rPr>
                <w:sz w:val="28"/>
                <w:szCs w:val="28"/>
                <w:lang w:val="vi-VN"/>
              </w:rPr>
            </w:pPr>
          </w:p>
        </w:tc>
        <w:tc>
          <w:tcPr>
            <w:tcW w:w="1366" w:type="pct"/>
            <w:vAlign w:val="center"/>
          </w:tcPr>
          <w:p w14:paraId="77E9EE96" w14:textId="77777777" w:rsidR="00965B7A" w:rsidRPr="00965B7A" w:rsidRDefault="00965B7A" w:rsidP="00965B7A">
            <w:pPr>
              <w:spacing w:before="100" w:after="100"/>
              <w:ind w:right="96"/>
              <w:jc w:val="center"/>
              <w:rPr>
                <w:sz w:val="28"/>
                <w:szCs w:val="28"/>
              </w:rPr>
            </w:pPr>
            <w:r w:rsidRPr="00965B7A">
              <w:rPr>
                <w:rFonts w:eastAsia="Arial"/>
                <w:sz w:val="28"/>
                <w:szCs w:val="28"/>
              </w:rPr>
              <w:t>03 cực</w:t>
            </w:r>
          </w:p>
        </w:tc>
        <w:tc>
          <w:tcPr>
            <w:tcW w:w="676" w:type="pct"/>
          </w:tcPr>
          <w:p w14:paraId="6472E3CE" w14:textId="77777777" w:rsidR="00965B7A" w:rsidRPr="00965B7A" w:rsidRDefault="00965B7A" w:rsidP="00965B7A">
            <w:pPr>
              <w:spacing w:before="100" w:after="100"/>
              <w:ind w:right="96"/>
              <w:jc w:val="both"/>
              <w:rPr>
                <w:rFonts w:eastAsia="Arial"/>
                <w:sz w:val="28"/>
                <w:szCs w:val="28"/>
              </w:rPr>
            </w:pPr>
          </w:p>
        </w:tc>
      </w:tr>
      <w:tr w:rsidR="00965B7A" w:rsidRPr="00965B7A" w14:paraId="77316B89" w14:textId="77777777" w:rsidTr="001A3253">
        <w:trPr>
          <w:trHeight w:val="283"/>
        </w:trPr>
        <w:tc>
          <w:tcPr>
            <w:tcW w:w="323" w:type="pct"/>
            <w:vAlign w:val="center"/>
          </w:tcPr>
          <w:p w14:paraId="0748AD50"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A2D8618" w14:textId="77777777" w:rsidR="00965B7A" w:rsidRPr="00965B7A" w:rsidRDefault="00965B7A" w:rsidP="00965B7A">
            <w:pPr>
              <w:spacing w:before="100" w:after="100"/>
              <w:rPr>
                <w:rFonts w:eastAsia="Arial"/>
                <w:sz w:val="28"/>
                <w:szCs w:val="28"/>
              </w:rPr>
            </w:pPr>
            <w:r w:rsidRPr="00965B7A">
              <w:rPr>
                <w:sz w:val="28"/>
                <w:szCs w:val="28"/>
              </w:rPr>
              <w:t>Thao tác đóng cắt</w:t>
            </w:r>
          </w:p>
        </w:tc>
        <w:tc>
          <w:tcPr>
            <w:tcW w:w="456" w:type="pct"/>
            <w:vAlign w:val="center"/>
          </w:tcPr>
          <w:p w14:paraId="0F7E0AC2" w14:textId="77777777" w:rsidR="00965B7A" w:rsidRPr="00965B7A" w:rsidRDefault="00965B7A" w:rsidP="00965B7A">
            <w:pPr>
              <w:spacing w:before="100" w:after="100"/>
              <w:jc w:val="center"/>
              <w:rPr>
                <w:sz w:val="28"/>
                <w:szCs w:val="28"/>
                <w:lang w:val="vi-VN"/>
              </w:rPr>
            </w:pPr>
          </w:p>
        </w:tc>
        <w:tc>
          <w:tcPr>
            <w:tcW w:w="1366" w:type="pct"/>
            <w:vAlign w:val="center"/>
          </w:tcPr>
          <w:p w14:paraId="716F6541" w14:textId="77777777" w:rsidR="00965B7A" w:rsidRPr="00965B7A" w:rsidRDefault="00965B7A" w:rsidP="00965B7A">
            <w:pPr>
              <w:spacing w:before="100" w:after="100"/>
              <w:ind w:right="96"/>
              <w:jc w:val="center"/>
              <w:rPr>
                <w:sz w:val="28"/>
                <w:szCs w:val="28"/>
              </w:rPr>
            </w:pPr>
            <w:r w:rsidRPr="00965B7A">
              <w:rPr>
                <w:rFonts w:eastAsia="Arial"/>
                <w:sz w:val="28"/>
                <w:szCs w:val="28"/>
              </w:rPr>
              <w:t>Việc</w:t>
            </w:r>
            <w:r w:rsidRPr="00965B7A">
              <w:rPr>
                <w:rFonts w:eastAsia="Arial"/>
                <w:sz w:val="28"/>
                <w:szCs w:val="28"/>
                <w:lang w:val="vi-VN"/>
              </w:rPr>
              <w:t xml:space="preserve"> đóng cắt phải được thực hiện đồng thời trên các cực</w:t>
            </w:r>
          </w:p>
        </w:tc>
        <w:tc>
          <w:tcPr>
            <w:tcW w:w="676" w:type="pct"/>
          </w:tcPr>
          <w:p w14:paraId="598C51F8" w14:textId="77777777" w:rsidR="00965B7A" w:rsidRPr="00965B7A" w:rsidRDefault="00965B7A" w:rsidP="00965B7A">
            <w:pPr>
              <w:spacing w:before="100" w:after="100"/>
              <w:ind w:right="96"/>
              <w:jc w:val="center"/>
              <w:rPr>
                <w:rFonts w:eastAsia="Arial"/>
                <w:sz w:val="28"/>
                <w:szCs w:val="28"/>
              </w:rPr>
            </w:pPr>
          </w:p>
        </w:tc>
      </w:tr>
      <w:tr w:rsidR="00965B7A" w:rsidRPr="00965B7A" w14:paraId="6B8C5199" w14:textId="77777777" w:rsidTr="001A3253">
        <w:trPr>
          <w:trHeight w:val="283"/>
        </w:trPr>
        <w:tc>
          <w:tcPr>
            <w:tcW w:w="323" w:type="pct"/>
            <w:vAlign w:val="center"/>
          </w:tcPr>
          <w:p w14:paraId="3DF75BCF"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589E38C" w14:textId="77777777" w:rsidR="00965B7A" w:rsidRPr="00965B7A" w:rsidRDefault="00965B7A" w:rsidP="00965B7A">
            <w:pPr>
              <w:spacing w:before="100" w:after="100"/>
              <w:rPr>
                <w:rFonts w:eastAsia="Arial"/>
                <w:sz w:val="28"/>
                <w:szCs w:val="28"/>
              </w:rPr>
            </w:pPr>
            <w:r w:rsidRPr="00965B7A">
              <w:rPr>
                <w:rFonts w:eastAsia="Arial"/>
                <w:sz w:val="28"/>
                <w:szCs w:val="28"/>
              </w:rPr>
              <w:t>Khả năng điều chỉnh dòng làm việc định mức</w:t>
            </w:r>
          </w:p>
        </w:tc>
        <w:tc>
          <w:tcPr>
            <w:tcW w:w="456" w:type="pct"/>
            <w:vAlign w:val="center"/>
          </w:tcPr>
          <w:p w14:paraId="25EB596A" w14:textId="77777777" w:rsidR="00965B7A" w:rsidRPr="00965B7A" w:rsidRDefault="00965B7A" w:rsidP="00965B7A">
            <w:pPr>
              <w:spacing w:before="100" w:after="100"/>
              <w:jc w:val="center"/>
              <w:rPr>
                <w:sz w:val="28"/>
                <w:szCs w:val="28"/>
                <w:lang w:val="vi-VN"/>
              </w:rPr>
            </w:pPr>
          </w:p>
        </w:tc>
        <w:tc>
          <w:tcPr>
            <w:tcW w:w="1366" w:type="pct"/>
            <w:vAlign w:val="center"/>
          </w:tcPr>
          <w:p w14:paraId="50D1EC08" w14:textId="77777777" w:rsidR="00965B7A" w:rsidRPr="00965B7A" w:rsidRDefault="00965B7A" w:rsidP="00965B7A">
            <w:pPr>
              <w:spacing w:before="100" w:after="100"/>
              <w:ind w:right="96"/>
              <w:jc w:val="both"/>
              <w:rPr>
                <w:rFonts w:eastAsia="Arial"/>
                <w:sz w:val="28"/>
              </w:rPr>
            </w:pPr>
            <w:r w:rsidRPr="00965B7A">
              <w:rPr>
                <w:rFonts w:eastAsia="Arial"/>
                <w:sz w:val="28"/>
                <w:lang w:val="vi-VN"/>
              </w:rPr>
              <w:t>Tùy nhu cầu sử dụng, đ</w:t>
            </w:r>
            <w:r w:rsidRPr="00965B7A">
              <w:rPr>
                <w:rFonts w:eastAsia="Arial"/>
                <w:sz w:val="28"/>
              </w:rPr>
              <w:t>ơn vị</w:t>
            </w:r>
            <w:r w:rsidRPr="00965B7A">
              <w:rPr>
                <w:rFonts w:eastAsia="Arial"/>
                <w:sz w:val="28"/>
                <w:lang w:val="vi-VN"/>
              </w:rPr>
              <w:t xml:space="preserve"> </w:t>
            </w:r>
            <w:r w:rsidRPr="00965B7A">
              <w:rPr>
                <w:rFonts w:eastAsia="Arial"/>
                <w:sz w:val="28"/>
              </w:rPr>
              <w:t>có thể lựa chọn</w:t>
            </w:r>
            <w:r w:rsidRPr="00965B7A">
              <w:rPr>
                <w:rFonts w:eastAsia="Arial"/>
                <w:sz w:val="28"/>
                <w:lang w:val="vi-VN"/>
              </w:rPr>
              <w:t xml:space="preserve"> </w:t>
            </w:r>
            <w:r w:rsidRPr="00965B7A">
              <w:rPr>
                <w:rFonts w:eastAsia="Arial"/>
                <w:sz w:val="28"/>
              </w:rPr>
              <w:t>MCCB</w:t>
            </w:r>
            <w:r w:rsidRPr="00965B7A">
              <w:rPr>
                <w:rFonts w:eastAsia="Arial"/>
                <w:sz w:val="28"/>
                <w:lang w:val="vi-VN"/>
              </w:rPr>
              <w:t xml:space="preserve"> có</w:t>
            </w:r>
            <w:r w:rsidRPr="00965B7A">
              <w:rPr>
                <w:rFonts w:eastAsia="Arial"/>
                <w:sz w:val="28"/>
              </w:rPr>
              <w:t xml:space="preserve"> </w:t>
            </w:r>
            <w:r w:rsidRPr="00965B7A">
              <w:rPr>
                <w:rFonts w:eastAsia="Arial"/>
                <w:sz w:val="28"/>
                <w:lang w:val="vi-VN"/>
              </w:rPr>
              <w:t xml:space="preserve">nút chỉnh dòng </w:t>
            </w:r>
            <w:r w:rsidRPr="00965B7A">
              <w:rPr>
                <w:rFonts w:eastAsia="Arial"/>
                <w:sz w:val="28"/>
              </w:rPr>
              <w:t>làm việc định mức với các mức</w:t>
            </w:r>
            <w:r w:rsidRPr="00965B7A">
              <w:rPr>
                <w:rFonts w:eastAsia="Arial"/>
                <w:sz w:val="28"/>
                <w:lang w:val="vi-VN"/>
              </w:rPr>
              <w:t xml:space="preserve"> </w:t>
            </w:r>
            <w:r w:rsidRPr="00965B7A">
              <w:rPr>
                <w:rFonts w:eastAsia="Arial"/>
                <w:sz w:val="28"/>
              </w:rPr>
              <w:t xml:space="preserve">điều chỉnh sau: </w:t>
            </w:r>
          </w:p>
          <w:p w14:paraId="2058D569" w14:textId="77777777" w:rsidR="00965B7A" w:rsidRPr="00965B7A" w:rsidRDefault="00965B7A" w:rsidP="00965B7A">
            <w:pPr>
              <w:spacing w:before="100" w:after="100"/>
              <w:ind w:right="96"/>
              <w:jc w:val="both"/>
              <w:rPr>
                <w:rFonts w:eastAsia="Arial"/>
                <w:sz w:val="28"/>
              </w:rPr>
            </w:pPr>
            <w:r w:rsidRPr="00965B7A">
              <w:rPr>
                <w:rFonts w:eastAsia="Arial"/>
                <w:sz w:val="28"/>
                <w:lang w:val="vi-VN"/>
              </w:rPr>
              <w:t>-</w:t>
            </w:r>
            <w:r w:rsidRPr="00965B7A">
              <w:rPr>
                <w:rFonts w:eastAsia="Arial"/>
                <w:sz w:val="28"/>
              </w:rPr>
              <w:t xml:space="preserve"> </w:t>
            </w:r>
            <w:r w:rsidRPr="00965B7A">
              <w:rPr>
                <w:rFonts w:eastAsia="Arial"/>
                <w:sz w:val="28"/>
                <w:lang w:val="vi-VN"/>
              </w:rPr>
              <w:t>MCCB c</w:t>
            </w:r>
            <w:r w:rsidRPr="00965B7A">
              <w:rPr>
                <w:rFonts w:eastAsia="Arial"/>
                <w:sz w:val="28"/>
              </w:rPr>
              <w:t xml:space="preserve">ó In tới 315 A: </w:t>
            </w:r>
            <w:r w:rsidRPr="00965B7A">
              <w:rPr>
                <w:rFonts w:eastAsia="Arial"/>
                <w:sz w:val="28"/>
                <w:lang w:val="vi-VN"/>
              </w:rPr>
              <w:t>0,7</w:t>
            </w:r>
            <w:r w:rsidRPr="00965B7A">
              <w:rPr>
                <w:rFonts w:eastAsia="Arial"/>
                <w:sz w:val="28"/>
              </w:rPr>
              <w:t xml:space="preserve"> </w:t>
            </w:r>
            <w:r w:rsidRPr="00965B7A">
              <w:rPr>
                <w:rFonts w:eastAsia="Arial"/>
                <w:sz w:val="28"/>
                <w:lang w:val="vi-VN"/>
              </w:rPr>
              <w:t>÷</w:t>
            </w:r>
            <w:r w:rsidRPr="00965B7A">
              <w:rPr>
                <w:rFonts w:eastAsia="Arial"/>
                <w:sz w:val="28"/>
              </w:rPr>
              <w:t xml:space="preserve"> 1</w:t>
            </w:r>
            <w:r w:rsidRPr="00965B7A">
              <w:rPr>
                <w:rFonts w:eastAsia="Arial"/>
                <w:sz w:val="28"/>
                <w:lang w:val="vi-VN"/>
              </w:rPr>
              <w:t xml:space="preserve"> x I</w:t>
            </w:r>
            <w:r w:rsidRPr="00965B7A">
              <w:rPr>
                <w:rFonts w:eastAsia="Arial"/>
                <w:sz w:val="28"/>
              </w:rPr>
              <w:t>n.</w:t>
            </w:r>
          </w:p>
          <w:p w14:paraId="0AFFE335" w14:textId="77777777" w:rsidR="00965B7A" w:rsidRPr="00965B7A" w:rsidRDefault="00965B7A" w:rsidP="00965B7A">
            <w:pPr>
              <w:spacing w:before="100" w:after="100"/>
              <w:ind w:right="96"/>
              <w:jc w:val="both"/>
              <w:rPr>
                <w:sz w:val="28"/>
                <w:szCs w:val="28"/>
              </w:rPr>
            </w:pPr>
            <w:r w:rsidRPr="00965B7A">
              <w:rPr>
                <w:sz w:val="28"/>
                <w:szCs w:val="28"/>
              </w:rPr>
              <w:t xml:space="preserve">- MCCB có In &gt; </w:t>
            </w:r>
            <w:r w:rsidRPr="00965B7A">
              <w:rPr>
                <w:rFonts w:eastAsia="Arial"/>
                <w:sz w:val="28"/>
              </w:rPr>
              <w:t>315 A</w:t>
            </w:r>
            <w:r w:rsidRPr="00965B7A">
              <w:rPr>
                <w:sz w:val="28"/>
                <w:szCs w:val="28"/>
              </w:rPr>
              <w:t>: 0,5 ÷ 1 x In.</w:t>
            </w:r>
          </w:p>
        </w:tc>
        <w:tc>
          <w:tcPr>
            <w:tcW w:w="676" w:type="pct"/>
          </w:tcPr>
          <w:p w14:paraId="15BC155D" w14:textId="77777777" w:rsidR="00965B7A" w:rsidRPr="00965B7A" w:rsidRDefault="00965B7A" w:rsidP="00965B7A">
            <w:pPr>
              <w:spacing w:before="100" w:after="100"/>
              <w:ind w:right="96"/>
              <w:jc w:val="both"/>
              <w:rPr>
                <w:rFonts w:eastAsia="Arial"/>
                <w:sz w:val="28"/>
                <w:lang w:val="vi-VN"/>
              </w:rPr>
            </w:pPr>
          </w:p>
        </w:tc>
      </w:tr>
      <w:tr w:rsidR="00965B7A" w:rsidRPr="00965B7A" w14:paraId="7B4E07A0" w14:textId="77777777" w:rsidTr="001A3253">
        <w:trPr>
          <w:trHeight w:val="283"/>
        </w:trPr>
        <w:tc>
          <w:tcPr>
            <w:tcW w:w="323" w:type="pct"/>
            <w:vAlign w:val="center"/>
          </w:tcPr>
          <w:p w14:paraId="012338FF"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3F4E3D05" w14:textId="77777777" w:rsidR="00965B7A" w:rsidRPr="00965B7A" w:rsidRDefault="00965B7A" w:rsidP="00965B7A">
            <w:pPr>
              <w:spacing w:before="100" w:after="100"/>
              <w:rPr>
                <w:rFonts w:eastAsia="Arial"/>
                <w:sz w:val="28"/>
                <w:szCs w:val="28"/>
              </w:rPr>
            </w:pPr>
            <w:r w:rsidRPr="00965B7A">
              <w:rPr>
                <w:rFonts w:eastAsia="Arial"/>
                <w:sz w:val="28"/>
                <w:szCs w:val="28"/>
                <w:lang w:val="vi-VN"/>
              </w:rPr>
              <w:t xml:space="preserve">Điện áp </w:t>
            </w:r>
            <w:r w:rsidRPr="00965B7A">
              <w:rPr>
                <w:rFonts w:eastAsia="Arial"/>
                <w:sz w:val="28"/>
                <w:szCs w:val="28"/>
              </w:rPr>
              <w:t xml:space="preserve">làm việc định mức </w:t>
            </w:r>
            <w:r w:rsidRPr="00965B7A">
              <w:rPr>
                <w:rFonts w:eastAsia="Arial"/>
                <w:sz w:val="28"/>
                <w:szCs w:val="28"/>
                <w:lang w:val="vi-VN"/>
              </w:rPr>
              <w:t xml:space="preserve">của thiết bị </w:t>
            </w:r>
            <w:r w:rsidRPr="00965B7A">
              <w:rPr>
                <w:rFonts w:eastAsia="Arial"/>
                <w:sz w:val="28"/>
                <w:szCs w:val="28"/>
              </w:rPr>
              <w:t xml:space="preserve">(Ue) </w:t>
            </w:r>
            <w:r w:rsidRPr="00965B7A">
              <w:rPr>
                <w:rFonts w:eastAsia="Arial"/>
                <w:sz w:val="28"/>
                <w:szCs w:val="28"/>
                <w:lang w:val="vi-VN"/>
              </w:rPr>
              <w:t>(</w:t>
            </w:r>
            <w:r w:rsidRPr="00965B7A">
              <w:rPr>
                <w:rFonts w:eastAsia="Arial"/>
                <w:sz w:val="28"/>
                <w:szCs w:val="28"/>
              </w:rPr>
              <w:t xml:space="preserve">1 </w:t>
            </w:r>
            <w:r w:rsidRPr="00965B7A">
              <w:rPr>
                <w:rFonts w:eastAsia="Arial"/>
                <w:sz w:val="28"/>
                <w:szCs w:val="28"/>
                <w:lang w:val="vi-VN"/>
              </w:rPr>
              <w:t>pha</w:t>
            </w:r>
            <w:r w:rsidRPr="00965B7A">
              <w:rPr>
                <w:rFonts w:eastAsia="Arial"/>
                <w:sz w:val="28"/>
                <w:szCs w:val="28"/>
              </w:rPr>
              <w:t xml:space="preserve">/3 </w:t>
            </w:r>
            <w:r w:rsidRPr="00965B7A">
              <w:rPr>
                <w:rFonts w:eastAsia="Arial"/>
                <w:sz w:val="28"/>
                <w:szCs w:val="28"/>
                <w:lang w:val="vi-VN"/>
              </w:rPr>
              <w:t>pha)</w:t>
            </w:r>
            <w:r w:rsidRPr="00965B7A">
              <w:rPr>
                <w:rFonts w:eastAsia="Arial"/>
                <w:sz w:val="28"/>
                <w:szCs w:val="28"/>
              </w:rPr>
              <w:t xml:space="preserve"> </w:t>
            </w:r>
          </w:p>
        </w:tc>
        <w:tc>
          <w:tcPr>
            <w:tcW w:w="456" w:type="pct"/>
            <w:vAlign w:val="center"/>
          </w:tcPr>
          <w:p w14:paraId="3787AD01" w14:textId="77777777" w:rsidR="00965B7A" w:rsidRPr="00965B7A" w:rsidRDefault="00965B7A" w:rsidP="00965B7A">
            <w:pPr>
              <w:spacing w:before="100" w:after="100"/>
              <w:jc w:val="center"/>
              <w:rPr>
                <w:sz w:val="28"/>
                <w:szCs w:val="28"/>
              </w:rPr>
            </w:pPr>
            <w:r w:rsidRPr="00965B7A">
              <w:rPr>
                <w:sz w:val="28"/>
                <w:szCs w:val="28"/>
              </w:rPr>
              <w:t>VAC</w:t>
            </w:r>
          </w:p>
        </w:tc>
        <w:tc>
          <w:tcPr>
            <w:tcW w:w="1366" w:type="pct"/>
            <w:vAlign w:val="center"/>
          </w:tcPr>
          <w:p w14:paraId="6B04C98A" w14:textId="77777777" w:rsidR="00965B7A" w:rsidRPr="00965B7A" w:rsidRDefault="00965B7A" w:rsidP="00965B7A">
            <w:pPr>
              <w:spacing w:before="100" w:after="100"/>
              <w:ind w:right="96"/>
              <w:jc w:val="center"/>
              <w:rPr>
                <w:sz w:val="28"/>
                <w:szCs w:val="28"/>
              </w:rPr>
            </w:pPr>
            <w:r w:rsidRPr="00965B7A">
              <w:rPr>
                <w:sz w:val="28"/>
                <w:szCs w:val="28"/>
              </w:rPr>
              <w:t>230/400</w:t>
            </w:r>
          </w:p>
        </w:tc>
        <w:tc>
          <w:tcPr>
            <w:tcW w:w="676" w:type="pct"/>
          </w:tcPr>
          <w:p w14:paraId="31B4AC98" w14:textId="77777777" w:rsidR="00965B7A" w:rsidRPr="00965B7A" w:rsidRDefault="00965B7A" w:rsidP="00965B7A">
            <w:pPr>
              <w:spacing w:before="100" w:after="100"/>
              <w:ind w:right="96"/>
              <w:jc w:val="center"/>
              <w:rPr>
                <w:sz w:val="28"/>
                <w:szCs w:val="28"/>
              </w:rPr>
            </w:pPr>
          </w:p>
        </w:tc>
      </w:tr>
      <w:tr w:rsidR="00965B7A" w:rsidRPr="00965B7A" w14:paraId="3CF8B2BD" w14:textId="77777777" w:rsidTr="001A3253">
        <w:trPr>
          <w:trHeight w:val="283"/>
        </w:trPr>
        <w:tc>
          <w:tcPr>
            <w:tcW w:w="323" w:type="pct"/>
            <w:vAlign w:val="center"/>
          </w:tcPr>
          <w:p w14:paraId="7B877F1B"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82423ED" w14:textId="77777777" w:rsidR="00965B7A" w:rsidRPr="00965B7A" w:rsidRDefault="00965B7A" w:rsidP="00965B7A">
            <w:pPr>
              <w:spacing w:before="100" w:after="100"/>
              <w:rPr>
                <w:rFonts w:eastAsia="Arial"/>
                <w:sz w:val="28"/>
                <w:szCs w:val="28"/>
              </w:rPr>
            </w:pPr>
            <w:r w:rsidRPr="00965B7A">
              <w:rPr>
                <w:rFonts w:eastAsia="Arial"/>
                <w:sz w:val="28"/>
                <w:szCs w:val="28"/>
              </w:rPr>
              <w:t>Điện áp cách điện định mức (Ui)</w:t>
            </w:r>
          </w:p>
        </w:tc>
        <w:tc>
          <w:tcPr>
            <w:tcW w:w="456" w:type="pct"/>
            <w:vAlign w:val="center"/>
          </w:tcPr>
          <w:p w14:paraId="3D82EAFA" w14:textId="77777777" w:rsidR="00965B7A" w:rsidRPr="00965B7A" w:rsidRDefault="00965B7A" w:rsidP="00965B7A">
            <w:pPr>
              <w:spacing w:before="100" w:after="100"/>
              <w:jc w:val="center"/>
              <w:rPr>
                <w:sz w:val="28"/>
                <w:szCs w:val="28"/>
              </w:rPr>
            </w:pPr>
            <w:r w:rsidRPr="00965B7A">
              <w:rPr>
                <w:sz w:val="28"/>
                <w:szCs w:val="28"/>
              </w:rPr>
              <w:t>VAC</w:t>
            </w:r>
          </w:p>
        </w:tc>
        <w:tc>
          <w:tcPr>
            <w:tcW w:w="1366" w:type="pct"/>
            <w:vAlign w:val="center"/>
          </w:tcPr>
          <w:p w14:paraId="627D5548"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690 </w:t>
            </w:r>
          </w:p>
        </w:tc>
        <w:tc>
          <w:tcPr>
            <w:tcW w:w="676" w:type="pct"/>
          </w:tcPr>
          <w:p w14:paraId="7D3D8A89" w14:textId="77777777" w:rsidR="00965B7A" w:rsidRPr="00965B7A" w:rsidRDefault="00965B7A" w:rsidP="00965B7A">
            <w:pPr>
              <w:spacing w:before="100" w:after="100"/>
              <w:ind w:right="96"/>
              <w:jc w:val="center"/>
              <w:rPr>
                <w:sz w:val="28"/>
                <w:szCs w:val="28"/>
                <w:u w:val="single"/>
              </w:rPr>
            </w:pPr>
          </w:p>
        </w:tc>
      </w:tr>
      <w:tr w:rsidR="00965B7A" w:rsidRPr="00965B7A" w14:paraId="250EC3A3" w14:textId="77777777" w:rsidTr="001A3253">
        <w:trPr>
          <w:trHeight w:val="283"/>
        </w:trPr>
        <w:tc>
          <w:tcPr>
            <w:tcW w:w="323" w:type="pct"/>
            <w:vAlign w:val="center"/>
          </w:tcPr>
          <w:p w14:paraId="2BEDD800"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E843B95" w14:textId="77777777" w:rsidR="00965B7A" w:rsidRPr="00965B7A" w:rsidRDefault="00965B7A" w:rsidP="00965B7A">
            <w:pPr>
              <w:spacing w:before="100" w:after="100"/>
              <w:rPr>
                <w:rFonts w:eastAsia="Arial"/>
                <w:sz w:val="28"/>
                <w:szCs w:val="28"/>
              </w:rPr>
            </w:pPr>
            <w:r w:rsidRPr="00965B7A">
              <w:rPr>
                <w:rFonts w:eastAsia="Arial"/>
                <w:sz w:val="28"/>
                <w:szCs w:val="28"/>
                <w:lang w:val="vi-VN"/>
              </w:rPr>
              <w:t>Mức chịu đựng điện áp xung</w:t>
            </w:r>
            <w:r w:rsidRPr="00965B7A">
              <w:rPr>
                <w:rFonts w:eastAsia="Arial"/>
                <w:sz w:val="28"/>
                <w:szCs w:val="28"/>
              </w:rPr>
              <w:t xml:space="preserve"> định mức</w:t>
            </w:r>
            <w:r w:rsidRPr="00965B7A">
              <w:rPr>
                <w:rFonts w:eastAsia="Arial"/>
                <w:sz w:val="28"/>
                <w:szCs w:val="28"/>
                <w:lang w:val="vi-VN"/>
              </w:rPr>
              <w:t xml:space="preserve"> (</w:t>
            </w:r>
            <w:r w:rsidRPr="00965B7A">
              <w:rPr>
                <w:rFonts w:eastAsia="Arial"/>
                <w:sz w:val="28"/>
                <w:szCs w:val="28"/>
              </w:rPr>
              <w:t>Uimp</w:t>
            </w:r>
            <w:r w:rsidRPr="00965B7A">
              <w:rPr>
                <w:rFonts w:eastAsia="Arial"/>
                <w:sz w:val="28"/>
                <w:szCs w:val="28"/>
                <w:lang w:val="vi-VN"/>
              </w:rPr>
              <w:t>)</w:t>
            </w:r>
          </w:p>
        </w:tc>
        <w:tc>
          <w:tcPr>
            <w:tcW w:w="456" w:type="pct"/>
            <w:vAlign w:val="center"/>
          </w:tcPr>
          <w:p w14:paraId="11EEBD31" w14:textId="77777777" w:rsidR="00965B7A" w:rsidRPr="00965B7A" w:rsidRDefault="00965B7A" w:rsidP="00965B7A">
            <w:pPr>
              <w:spacing w:before="100" w:after="100"/>
              <w:jc w:val="center"/>
              <w:rPr>
                <w:sz w:val="28"/>
                <w:szCs w:val="28"/>
              </w:rPr>
            </w:pPr>
            <w:r w:rsidRPr="00965B7A">
              <w:rPr>
                <w:sz w:val="28"/>
                <w:szCs w:val="28"/>
              </w:rPr>
              <w:t>kVp</w:t>
            </w:r>
          </w:p>
        </w:tc>
        <w:tc>
          <w:tcPr>
            <w:tcW w:w="1366" w:type="pct"/>
            <w:vAlign w:val="center"/>
          </w:tcPr>
          <w:p w14:paraId="0EDCB029"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8</w:t>
            </w:r>
          </w:p>
        </w:tc>
        <w:tc>
          <w:tcPr>
            <w:tcW w:w="676" w:type="pct"/>
          </w:tcPr>
          <w:p w14:paraId="435EC094" w14:textId="77777777" w:rsidR="00965B7A" w:rsidRPr="00965B7A" w:rsidRDefault="00965B7A" w:rsidP="00965B7A">
            <w:pPr>
              <w:spacing w:before="100" w:after="100"/>
              <w:ind w:right="96"/>
              <w:jc w:val="center"/>
              <w:rPr>
                <w:sz w:val="28"/>
                <w:szCs w:val="28"/>
                <w:u w:val="single"/>
              </w:rPr>
            </w:pPr>
          </w:p>
        </w:tc>
      </w:tr>
      <w:tr w:rsidR="00965B7A" w:rsidRPr="00965B7A" w14:paraId="76F41815" w14:textId="77777777" w:rsidTr="001A3253">
        <w:trPr>
          <w:trHeight w:val="283"/>
        </w:trPr>
        <w:tc>
          <w:tcPr>
            <w:tcW w:w="323" w:type="pct"/>
            <w:vAlign w:val="center"/>
          </w:tcPr>
          <w:p w14:paraId="4273FDD6"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76DDC85D"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Tần số định mức</w:t>
            </w:r>
          </w:p>
        </w:tc>
        <w:tc>
          <w:tcPr>
            <w:tcW w:w="456" w:type="pct"/>
            <w:vAlign w:val="center"/>
          </w:tcPr>
          <w:p w14:paraId="355C9EE2" w14:textId="77777777" w:rsidR="00965B7A" w:rsidRPr="00965B7A" w:rsidRDefault="00965B7A" w:rsidP="00965B7A">
            <w:pPr>
              <w:spacing w:before="100" w:after="100"/>
              <w:jc w:val="center"/>
              <w:rPr>
                <w:sz w:val="28"/>
                <w:szCs w:val="28"/>
                <w:lang w:val="vi-VN"/>
              </w:rPr>
            </w:pPr>
            <w:r w:rsidRPr="00965B7A">
              <w:rPr>
                <w:sz w:val="28"/>
                <w:szCs w:val="28"/>
                <w:lang w:val="vi-VN"/>
              </w:rPr>
              <w:t>Hz</w:t>
            </w:r>
          </w:p>
        </w:tc>
        <w:tc>
          <w:tcPr>
            <w:tcW w:w="1366" w:type="pct"/>
            <w:vAlign w:val="center"/>
          </w:tcPr>
          <w:p w14:paraId="3D480AC2" w14:textId="77777777" w:rsidR="00965B7A" w:rsidRPr="00965B7A" w:rsidRDefault="00965B7A" w:rsidP="00965B7A">
            <w:pPr>
              <w:spacing w:before="100" w:after="100"/>
              <w:ind w:right="96"/>
              <w:jc w:val="center"/>
              <w:rPr>
                <w:sz w:val="28"/>
                <w:szCs w:val="28"/>
                <w:lang w:val="vi-VN"/>
              </w:rPr>
            </w:pPr>
            <w:r w:rsidRPr="00965B7A">
              <w:rPr>
                <w:sz w:val="28"/>
                <w:szCs w:val="28"/>
                <w:lang w:val="vi-VN"/>
              </w:rPr>
              <w:t>50</w:t>
            </w:r>
          </w:p>
        </w:tc>
        <w:tc>
          <w:tcPr>
            <w:tcW w:w="676" w:type="pct"/>
          </w:tcPr>
          <w:p w14:paraId="0FD19955" w14:textId="77777777" w:rsidR="00965B7A" w:rsidRPr="00965B7A" w:rsidRDefault="00965B7A" w:rsidP="00965B7A">
            <w:pPr>
              <w:spacing w:before="100" w:after="100"/>
              <w:ind w:right="96"/>
              <w:jc w:val="center"/>
              <w:rPr>
                <w:sz w:val="28"/>
                <w:szCs w:val="28"/>
                <w:lang w:val="vi-VN"/>
              </w:rPr>
            </w:pPr>
          </w:p>
        </w:tc>
      </w:tr>
      <w:tr w:rsidR="00965B7A" w:rsidRPr="00965B7A" w14:paraId="0C8C24C0" w14:textId="77777777" w:rsidTr="001A3253">
        <w:trPr>
          <w:trHeight w:val="283"/>
        </w:trPr>
        <w:tc>
          <w:tcPr>
            <w:tcW w:w="323" w:type="pct"/>
            <w:vAlign w:val="center"/>
          </w:tcPr>
          <w:p w14:paraId="0D4CE567"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A0958FD"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Dòng điện làm việc liên tục định mức</w:t>
            </w:r>
            <w:r w:rsidRPr="00965B7A">
              <w:rPr>
                <w:rFonts w:eastAsia="Arial"/>
                <w:sz w:val="28"/>
                <w:szCs w:val="28"/>
              </w:rPr>
              <w:t xml:space="preserve"> (In)</w:t>
            </w:r>
            <w:r w:rsidRPr="00965B7A">
              <w:rPr>
                <w:rFonts w:eastAsia="Arial"/>
                <w:sz w:val="28"/>
                <w:szCs w:val="28"/>
                <w:lang w:val="vi-VN"/>
              </w:rPr>
              <w:t>:</w:t>
            </w:r>
          </w:p>
        </w:tc>
        <w:tc>
          <w:tcPr>
            <w:tcW w:w="456" w:type="pct"/>
            <w:vAlign w:val="center"/>
          </w:tcPr>
          <w:p w14:paraId="33A7C112" w14:textId="77777777" w:rsidR="00965B7A" w:rsidRPr="00965B7A" w:rsidRDefault="00965B7A" w:rsidP="00965B7A">
            <w:pPr>
              <w:spacing w:before="100" w:after="100"/>
              <w:jc w:val="center"/>
              <w:rPr>
                <w:sz w:val="28"/>
                <w:szCs w:val="28"/>
                <w:lang w:val="vi-VN"/>
              </w:rPr>
            </w:pPr>
            <w:r w:rsidRPr="00965B7A">
              <w:rPr>
                <w:sz w:val="28"/>
                <w:szCs w:val="28"/>
                <w:lang w:val="vi-VN"/>
              </w:rPr>
              <w:t>A</w:t>
            </w:r>
          </w:p>
        </w:tc>
        <w:tc>
          <w:tcPr>
            <w:tcW w:w="1366" w:type="pct"/>
            <w:vAlign w:val="center"/>
          </w:tcPr>
          <w:p w14:paraId="45A69D3D" w14:textId="07A99791" w:rsidR="00965B7A" w:rsidRPr="00965B7A" w:rsidRDefault="00965B7A" w:rsidP="007270DC">
            <w:pPr>
              <w:spacing w:before="100" w:after="100"/>
              <w:ind w:right="96"/>
              <w:jc w:val="center"/>
              <w:rPr>
                <w:sz w:val="28"/>
                <w:szCs w:val="28"/>
                <w:lang w:val="vi-VN"/>
              </w:rPr>
            </w:pPr>
            <w:r w:rsidRPr="00965B7A">
              <w:rPr>
                <w:sz w:val="28"/>
                <w:szCs w:val="28"/>
              </w:rPr>
              <w:t>200, 250, 400,</w:t>
            </w:r>
            <w:r w:rsidR="00222536">
              <w:rPr>
                <w:sz w:val="28"/>
                <w:szCs w:val="28"/>
              </w:rPr>
              <w:t xml:space="preserve"> 630, </w:t>
            </w:r>
            <w:r w:rsidR="007270DC">
              <w:rPr>
                <w:sz w:val="28"/>
                <w:szCs w:val="28"/>
              </w:rPr>
              <w:t>100</w:t>
            </w:r>
            <w:r w:rsidRPr="00965B7A">
              <w:rPr>
                <w:sz w:val="28"/>
                <w:szCs w:val="28"/>
              </w:rPr>
              <w:t>0A, 1</w:t>
            </w:r>
            <w:r w:rsidR="007270DC">
              <w:rPr>
                <w:sz w:val="28"/>
                <w:szCs w:val="28"/>
              </w:rPr>
              <w:t>25</w:t>
            </w:r>
            <w:r w:rsidRPr="00965B7A">
              <w:rPr>
                <w:sz w:val="28"/>
                <w:szCs w:val="28"/>
              </w:rPr>
              <w:t>0A</w:t>
            </w:r>
            <w:r w:rsidR="007270DC">
              <w:rPr>
                <w:sz w:val="28"/>
                <w:szCs w:val="28"/>
              </w:rPr>
              <w:t>, 1600A</w:t>
            </w:r>
          </w:p>
        </w:tc>
        <w:tc>
          <w:tcPr>
            <w:tcW w:w="676" w:type="pct"/>
          </w:tcPr>
          <w:p w14:paraId="23EB14DD" w14:textId="77777777" w:rsidR="00965B7A" w:rsidRPr="00965B7A" w:rsidRDefault="00965B7A" w:rsidP="00965B7A">
            <w:pPr>
              <w:spacing w:before="100" w:after="100"/>
              <w:ind w:right="96"/>
              <w:jc w:val="both"/>
              <w:rPr>
                <w:rFonts w:eastAsia="Arial"/>
                <w:sz w:val="28"/>
                <w:szCs w:val="28"/>
              </w:rPr>
            </w:pPr>
          </w:p>
        </w:tc>
      </w:tr>
      <w:tr w:rsidR="00965B7A" w:rsidRPr="00965B7A" w14:paraId="15010763" w14:textId="77777777" w:rsidTr="001A3253">
        <w:trPr>
          <w:trHeight w:val="283"/>
        </w:trPr>
        <w:tc>
          <w:tcPr>
            <w:tcW w:w="323" w:type="pct"/>
            <w:vAlign w:val="center"/>
          </w:tcPr>
          <w:p w14:paraId="776A91A5"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4E62541D" w14:textId="77777777" w:rsidR="00965B7A" w:rsidRPr="00965B7A" w:rsidRDefault="00965B7A" w:rsidP="00965B7A">
            <w:pPr>
              <w:spacing w:before="100" w:after="100"/>
              <w:rPr>
                <w:rFonts w:eastAsia="Arial"/>
                <w:sz w:val="28"/>
                <w:szCs w:val="28"/>
                <w:lang w:val="vi-VN"/>
              </w:rPr>
            </w:pPr>
            <w:r w:rsidRPr="00965B7A">
              <w:rPr>
                <w:rFonts w:eastAsia="Arial"/>
                <w:sz w:val="28"/>
                <w:szCs w:val="28"/>
              </w:rPr>
              <w:t>Cấp phân loại chọn lọc</w:t>
            </w:r>
          </w:p>
        </w:tc>
        <w:tc>
          <w:tcPr>
            <w:tcW w:w="456" w:type="pct"/>
            <w:vAlign w:val="center"/>
          </w:tcPr>
          <w:p w14:paraId="2D41A90A" w14:textId="77777777" w:rsidR="00965B7A" w:rsidRPr="00965B7A" w:rsidRDefault="00965B7A" w:rsidP="00965B7A">
            <w:pPr>
              <w:spacing w:before="100" w:after="100"/>
              <w:jc w:val="center"/>
              <w:rPr>
                <w:sz w:val="28"/>
                <w:szCs w:val="28"/>
                <w:lang w:val="vi-VN"/>
              </w:rPr>
            </w:pPr>
          </w:p>
        </w:tc>
        <w:tc>
          <w:tcPr>
            <w:tcW w:w="1366" w:type="pct"/>
            <w:vAlign w:val="center"/>
          </w:tcPr>
          <w:p w14:paraId="4AFEA991" w14:textId="77777777" w:rsidR="00965B7A" w:rsidRPr="00965B7A" w:rsidRDefault="00965B7A" w:rsidP="00965B7A">
            <w:pPr>
              <w:spacing w:before="100" w:after="100"/>
              <w:ind w:right="96"/>
              <w:jc w:val="center"/>
              <w:rPr>
                <w:sz w:val="28"/>
                <w:szCs w:val="28"/>
              </w:rPr>
            </w:pPr>
            <w:r w:rsidRPr="00965B7A">
              <w:rPr>
                <w:sz w:val="28"/>
                <w:szCs w:val="28"/>
              </w:rPr>
              <w:t xml:space="preserve"> </w:t>
            </w:r>
          </w:p>
        </w:tc>
        <w:tc>
          <w:tcPr>
            <w:tcW w:w="676" w:type="pct"/>
          </w:tcPr>
          <w:p w14:paraId="26BBFDB6" w14:textId="77777777" w:rsidR="00965B7A" w:rsidRPr="00965B7A" w:rsidRDefault="00965B7A" w:rsidP="00965B7A">
            <w:pPr>
              <w:spacing w:before="100" w:after="100"/>
              <w:ind w:right="96"/>
              <w:jc w:val="both"/>
              <w:rPr>
                <w:rFonts w:eastAsia="Arial"/>
                <w:sz w:val="28"/>
                <w:szCs w:val="28"/>
              </w:rPr>
            </w:pPr>
          </w:p>
        </w:tc>
      </w:tr>
      <w:tr w:rsidR="00965B7A" w:rsidRPr="00965B7A" w14:paraId="5E3BAD39" w14:textId="77777777" w:rsidTr="001A3253">
        <w:trPr>
          <w:trHeight w:val="283"/>
        </w:trPr>
        <w:tc>
          <w:tcPr>
            <w:tcW w:w="323" w:type="pct"/>
            <w:vAlign w:val="center"/>
          </w:tcPr>
          <w:p w14:paraId="63851364"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0345C68A" w14:textId="77777777" w:rsidR="00965B7A" w:rsidRPr="00965B7A" w:rsidRDefault="00965B7A" w:rsidP="00965B7A">
            <w:pPr>
              <w:spacing w:before="100" w:after="100"/>
              <w:rPr>
                <w:rFonts w:eastAsia="Arial"/>
                <w:sz w:val="28"/>
                <w:szCs w:val="28"/>
              </w:rPr>
            </w:pPr>
            <w:r w:rsidRPr="00965B7A">
              <w:rPr>
                <w:rFonts w:eastAsia="Arial"/>
                <w:sz w:val="28"/>
                <w:szCs w:val="28"/>
              </w:rPr>
              <w:t>MCCB 200A</w:t>
            </w:r>
          </w:p>
        </w:tc>
        <w:tc>
          <w:tcPr>
            <w:tcW w:w="456" w:type="pct"/>
            <w:vAlign w:val="center"/>
          </w:tcPr>
          <w:p w14:paraId="26DE3C21" w14:textId="77777777" w:rsidR="00965B7A" w:rsidRPr="00965B7A" w:rsidRDefault="00965B7A" w:rsidP="00965B7A">
            <w:pPr>
              <w:spacing w:before="100" w:after="100"/>
              <w:jc w:val="center"/>
              <w:rPr>
                <w:sz w:val="28"/>
                <w:szCs w:val="28"/>
                <w:lang w:val="vi-VN"/>
              </w:rPr>
            </w:pPr>
          </w:p>
        </w:tc>
        <w:tc>
          <w:tcPr>
            <w:tcW w:w="1366" w:type="pct"/>
            <w:vAlign w:val="center"/>
          </w:tcPr>
          <w:p w14:paraId="36B586F9" w14:textId="77777777" w:rsidR="00965B7A" w:rsidRPr="00965B7A" w:rsidRDefault="00965B7A" w:rsidP="00965B7A">
            <w:pPr>
              <w:spacing w:before="100" w:after="100"/>
              <w:ind w:right="96"/>
              <w:jc w:val="center"/>
              <w:rPr>
                <w:sz w:val="28"/>
                <w:szCs w:val="28"/>
              </w:rPr>
            </w:pPr>
            <w:r w:rsidRPr="00965B7A">
              <w:rPr>
                <w:sz w:val="28"/>
                <w:szCs w:val="28"/>
              </w:rPr>
              <w:t>Cấp A</w:t>
            </w:r>
          </w:p>
        </w:tc>
        <w:tc>
          <w:tcPr>
            <w:tcW w:w="676" w:type="pct"/>
          </w:tcPr>
          <w:p w14:paraId="6D07C5C9" w14:textId="77777777" w:rsidR="00965B7A" w:rsidRPr="00965B7A" w:rsidRDefault="00965B7A" w:rsidP="00965B7A">
            <w:pPr>
              <w:spacing w:before="100" w:after="100"/>
              <w:ind w:right="96"/>
              <w:jc w:val="both"/>
              <w:rPr>
                <w:rFonts w:eastAsia="Arial"/>
                <w:sz w:val="28"/>
                <w:szCs w:val="28"/>
              </w:rPr>
            </w:pPr>
          </w:p>
        </w:tc>
      </w:tr>
      <w:tr w:rsidR="00965B7A" w:rsidRPr="00965B7A" w14:paraId="659ACA8A" w14:textId="77777777" w:rsidTr="001A3253">
        <w:trPr>
          <w:trHeight w:val="283"/>
        </w:trPr>
        <w:tc>
          <w:tcPr>
            <w:tcW w:w="323" w:type="pct"/>
            <w:vAlign w:val="center"/>
          </w:tcPr>
          <w:p w14:paraId="327151A1"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405552DF" w14:textId="77777777" w:rsidR="00965B7A" w:rsidRPr="00965B7A" w:rsidRDefault="00965B7A" w:rsidP="00965B7A">
            <w:pPr>
              <w:spacing w:before="100" w:after="100"/>
              <w:rPr>
                <w:rFonts w:eastAsia="Arial"/>
                <w:sz w:val="28"/>
                <w:szCs w:val="28"/>
              </w:rPr>
            </w:pPr>
            <w:r w:rsidRPr="00965B7A">
              <w:rPr>
                <w:rFonts w:eastAsia="Arial"/>
                <w:sz w:val="28"/>
                <w:szCs w:val="28"/>
              </w:rPr>
              <w:t>MCCB 250A</w:t>
            </w:r>
          </w:p>
        </w:tc>
        <w:tc>
          <w:tcPr>
            <w:tcW w:w="456" w:type="pct"/>
            <w:vAlign w:val="center"/>
          </w:tcPr>
          <w:p w14:paraId="2459167F" w14:textId="77777777" w:rsidR="00965B7A" w:rsidRPr="00965B7A" w:rsidRDefault="00965B7A" w:rsidP="00965B7A">
            <w:pPr>
              <w:spacing w:before="100" w:after="100"/>
              <w:jc w:val="center"/>
              <w:rPr>
                <w:sz w:val="28"/>
                <w:szCs w:val="28"/>
                <w:lang w:val="vi-VN"/>
              </w:rPr>
            </w:pPr>
          </w:p>
        </w:tc>
        <w:tc>
          <w:tcPr>
            <w:tcW w:w="1366" w:type="pct"/>
          </w:tcPr>
          <w:p w14:paraId="08C0C5AE" w14:textId="77777777" w:rsidR="00965B7A" w:rsidRPr="00965B7A" w:rsidRDefault="00965B7A" w:rsidP="00965B7A">
            <w:pPr>
              <w:spacing w:before="100" w:after="100"/>
              <w:ind w:right="96"/>
              <w:jc w:val="center"/>
              <w:rPr>
                <w:sz w:val="28"/>
                <w:szCs w:val="28"/>
              </w:rPr>
            </w:pPr>
            <w:r w:rsidRPr="00965B7A">
              <w:rPr>
                <w:sz w:val="28"/>
                <w:szCs w:val="28"/>
              </w:rPr>
              <w:t>Cấp A</w:t>
            </w:r>
          </w:p>
        </w:tc>
        <w:tc>
          <w:tcPr>
            <w:tcW w:w="676" w:type="pct"/>
          </w:tcPr>
          <w:p w14:paraId="666C58E2" w14:textId="77777777" w:rsidR="00965B7A" w:rsidRPr="00965B7A" w:rsidRDefault="00965B7A" w:rsidP="00965B7A">
            <w:pPr>
              <w:spacing w:before="100" w:after="100"/>
              <w:ind w:right="96"/>
              <w:jc w:val="both"/>
              <w:rPr>
                <w:rFonts w:eastAsia="Arial"/>
                <w:sz w:val="28"/>
                <w:szCs w:val="28"/>
              </w:rPr>
            </w:pPr>
          </w:p>
        </w:tc>
      </w:tr>
      <w:tr w:rsidR="00965B7A" w:rsidRPr="00965B7A" w14:paraId="68DD7D9C" w14:textId="77777777" w:rsidTr="001A3253">
        <w:trPr>
          <w:trHeight w:val="283"/>
        </w:trPr>
        <w:tc>
          <w:tcPr>
            <w:tcW w:w="323" w:type="pct"/>
            <w:vAlign w:val="center"/>
          </w:tcPr>
          <w:p w14:paraId="7E58F44F"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35A17548" w14:textId="77777777" w:rsidR="00965B7A" w:rsidRPr="00965B7A" w:rsidRDefault="00965B7A" w:rsidP="00965B7A">
            <w:pPr>
              <w:spacing w:before="100" w:after="100"/>
              <w:rPr>
                <w:rFonts w:eastAsia="Arial"/>
                <w:sz w:val="28"/>
                <w:szCs w:val="28"/>
              </w:rPr>
            </w:pPr>
            <w:r w:rsidRPr="00965B7A">
              <w:rPr>
                <w:rFonts w:eastAsia="Arial"/>
                <w:sz w:val="28"/>
                <w:szCs w:val="28"/>
              </w:rPr>
              <w:t>MCCB 400A</w:t>
            </w:r>
          </w:p>
        </w:tc>
        <w:tc>
          <w:tcPr>
            <w:tcW w:w="456" w:type="pct"/>
            <w:vAlign w:val="center"/>
          </w:tcPr>
          <w:p w14:paraId="0E1D2B4B" w14:textId="77777777" w:rsidR="00965B7A" w:rsidRPr="00965B7A" w:rsidRDefault="00965B7A" w:rsidP="00965B7A">
            <w:pPr>
              <w:spacing w:before="100" w:after="100"/>
              <w:jc w:val="center"/>
              <w:rPr>
                <w:sz w:val="28"/>
                <w:szCs w:val="28"/>
                <w:lang w:val="vi-VN"/>
              </w:rPr>
            </w:pPr>
          </w:p>
        </w:tc>
        <w:tc>
          <w:tcPr>
            <w:tcW w:w="1366" w:type="pct"/>
          </w:tcPr>
          <w:p w14:paraId="10129173" w14:textId="77777777" w:rsidR="00965B7A" w:rsidRPr="00965B7A" w:rsidRDefault="00965B7A" w:rsidP="00965B7A">
            <w:pPr>
              <w:spacing w:before="100" w:after="100"/>
              <w:ind w:right="96"/>
              <w:jc w:val="center"/>
              <w:rPr>
                <w:sz w:val="28"/>
                <w:szCs w:val="28"/>
              </w:rPr>
            </w:pPr>
            <w:r w:rsidRPr="00965B7A">
              <w:rPr>
                <w:sz w:val="28"/>
                <w:szCs w:val="28"/>
              </w:rPr>
              <w:t>Cấp A</w:t>
            </w:r>
          </w:p>
        </w:tc>
        <w:tc>
          <w:tcPr>
            <w:tcW w:w="676" w:type="pct"/>
          </w:tcPr>
          <w:p w14:paraId="33629AE8" w14:textId="77777777" w:rsidR="00965B7A" w:rsidRPr="00965B7A" w:rsidRDefault="00965B7A" w:rsidP="00965B7A">
            <w:pPr>
              <w:spacing w:before="100" w:after="100"/>
              <w:ind w:right="96"/>
              <w:jc w:val="both"/>
              <w:rPr>
                <w:rFonts w:eastAsia="Arial"/>
                <w:sz w:val="28"/>
                <w:szCs w:val="28"/>
              </w:rPr>
            </w:pPr>
          </w:p>
        </w:tc>
      </w:tr>
      <w:tr w:rsidR="00222536" w:rsidRPr="00965B7A" w14:paraId="140DE49D" w14:textId="77777777" w:rsidTr="001A3253">
        <w:trPr>
          <w:trHeight w:val="283"/>
        </w:trPr>
        <w:tc>
          <w:tcPr>
            <w:tcW w:w="323" w:type="pct"/>
            <w:vAlign w:val="center"/>
          </w:tcPr>
          <w:p w14:paraId="28E7A5B6" w14:textId="77777777" w:rsidR="00222536" w:rsidRPr="00965B7A" w:rsidRDefault="00222536" w:rsidP="00965B7A">
            <w:pPr>
              <w:spacing w:before="100" w:after="100" w:line="259" w:lineRule="auto"/>
              <w:ind w:left="568"/>
              <w:jc w:val="center"/>
              <w:rPr>
                <w:rFonts w:eastAsia="Arial"/>
                <w:sz w:val="28"/>
                <w:szCs w:val="28"/>
                <w:lang w:val="vi-VN"/>
              </w:rPr>
            </w:pPr>
          </w:p>
        </w:tc>
        <w:tc>
          <w:tcPr>
            <w:tcW w:w="2179" w:type="pct"/>
            <w:vAlign w:val="center"/>
          </w:tcPr>
          <w:p w14:paraId="59CCEE6A" w14:textId="56E6D347" w:rsidR="00222536" w:rsidRPr="00965B7A" w:rsidRDefault="00222536" w:rsidP="00965B7A">
            <w:pPr>
              <w:spacing w:before="100" w:after="100"/>
              <w:rPr>
                <w:rFonts w:eastAsia="Arial"/>
                <w:sz w:val="28"/>
                <w:szCs w:val="28"/>
              </w:rPr>
            </w:pPr>
            <w:r>
              <w:rPr>
                <w:rFonts w:eastAsia="Arial"/>
                <w:sz w:val="28"/>
                <w:szCs w:val="28"/>
              </w:rPr>
              <w:t>MCCB 630A</w:t>
            </w:r>
          </w:p>
        </w:tc>
        <w:tc>
          <w:tcPr>
            <w:tcW w:w="456" w:type="pct"/>
            <w:vAlign w:val="center"/>
          </w:tcPr>
          <w:p w14:paraId="25E3344C" w14:textId="77777777" w:rsidR="00222536" w:rsidRPr="00965B7A" w:rsidRDefault="00222536" w:rsidP="00965B7A">
            <w:pPr>
              <w:spacing w:before="100" w:after="100"/>
              <w:jc w:val="center"/>
              <w:rPr>
                <w:sz w:val="28"/>
                <w:szCs w:val="28"/>
                <w:lang w:val="vi-VN"/>
              </w:rPr>
            </w:pPr>
          </w:p>
        </w:tc>
        <w:tc>
          <w:tcPr>
            <w:tcW w:w="1366" w:type="pct"/>
          </w:tcPr>
          <w:p w14:paraId="185A0EA5" w14:textId="26F595E5" w:rsidR="00222536" w:rsidRPr="00965B7A" w:rsidRDefault="00222536" w:rsidP="00965B7A">
            <w:pPr>
              <w:spacing w:before="100" w:after="100"/>
              <w:ind w:right="96"/>
              <w:jc w:val="center"/>
              <w:rPr>
                <w:sz w:val="28"/>
                <w:szCs w:val="28"/>
              </w:rPr>
            </w:pPr>
            <w:r>
              <w:rPr>
                <w:sz w:val="28"/>
                <w:szCs w:val="28"/>
              </w:rPr>
              <w:t>Cấp A</w:t>
            </w:r>
          </w:p>
        </w:tc>
        <w:tc>
          <w:tcPr>
            <w:tcW w:w="676" w:type="pct"/>
          </w:tcPr>
          <w:p w14:paraId="51F08AE9" w14:textId="77777777" w:rsidR="00222536" w:rsidRPr="00965B7A" w:rsidRDefault="00222536" w:rsidP="00965B7A">
            <w:pPr>
              <w:spacing w:before="100" w:after="100"/>
              <w:ind w:right="96"/>
              <w:jc w:val="both"/>
              <w:rPr>
                <w:rFonts w:eastAsia="Arial"/>
                <w:sz w:val="28"/>
                <w:szCs w:val="28"/>
              </w:rPr>
            </w:pPr>
          </w:p>
        </w:tc>
      </w:tr>
      <w:tr w:rsidR="00965B7A" w:rsidRPr="00965B7A" w14:paraId="2FEB4F04" w14:textId="77777777" w:rsidTr="001A3253">
        <w:trPr>
          <w:trHeight w:val="283"/>
        </w:trPr>
        <w:tc>
          <w:tcPr>
            <w:tcW w:w="323" w:type="pct"/>
            <w:vAlign w:val="center"/>
          </w:tcPr>
          <w:p w14:paraId="1428C6E1"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7B626D37" w14:textId="12D9F6D0" w:rsidR="00965B7A" w:rsidRPr="00965B7A" w:rsidRDefault="00965B7A" w:rsidP="007270DC">
            <w:pPr>
              <w:spacing w:before="100" w:after="100"/>
              <w:rPr>
                <w:rFonts w:eastAsia="Arial"/>
                <w:sz w:val="28"/>
                <w:szCs w:val="28"/>
              </w:rPr>
            </w:pPr>
            <w:r w:rsidRPr="00965B7A">
              <w:rPr>
                <w:rFonts w:eastAsia="Arial"/>
                <w:sz w:val="28"/>
                <w:szCs w:val="28"/>
              </w:rPr>
              <w:t xml:space="preserve">MCCB </w:t>
            </w:r>
            <w:r w:rsidR="007270DC">
              <w:rPr>
                <w:rFonts w:eastAsia="Arial"/>
                <w:sz w:val="28"/>
                <w:szCs w:val="28"/>
              </w:rPr>
              <w:t>100</w:t>
            </w:r>
            <w:r w:rsidRPr="00965B7A">
              <w:rPr>
                <w:rFonts w:eastAsia="Arial"/>
                <w:sz w:val="28"/>
                <w:szCs w:val="28"/>
              </w:rPr>
              <w:t>0A</w:t>
            </w:r>
          </w:p>
        </w:tc>
        <w:tc>
          <w:tcPr>
            <w:tcW w:w="456" w:type="pct"/>
            <w:vAlign w:val="center"/>
          </w:tcPr>
          <w:p w14:paraId="0A04E220" w14:textId="77777777" w:rsidR="00965B7A" w:rsidRPr="00965B7A" w:rsidRDefault="00965B7A" w:rsidP="00965B7A">
            <w:pPr>
              <w:spacing w:before="100" w:after="100"/>
              <w:jc w:val="center"/>
              <w:rPr>
                <w:sz w:val="28"/>
                <w:szCs w:val="28"/>
                <w:lang w:val="vi-VN"/>
              </w:rPr>
            </w:pPr>
          </w:p>
        </w:tc>
        <w:tc>
          <w:tcPr>
            <w:tcW w:w="1366" w:type="pct"/>
          </w:tcPr>
          <w:p w14:paraId="7863A4F0" w14:textId="7D413BD6" w:rsidR="00965B7A" w:rsidRPr="00965B7A" w:rsidRDefault="00965B7A" w:rsidP="007270DC">
            <w:pPr>
              <w:spacing w:before="100" w:after="100"/>
              <w:ind w:right="96"/>
              <w:jc w:val="center"/>
              <w:rPr>
                <w:sz w:val="28"/>
                <w:szCs w:val="28"/>
              </w:rPr>
            </w:pPr>
            <w:r w:rsidRPr="00965B7A">
              <w:rPr>
                <w:sz w:val="28"/>
                <w:szCs w:val="28"/>
              </w:rPr>
              <w:t xml:space="preserve">Cấp </w:t>
            </w:r>
            <w:r w:rsidR="007270DC">
              <w:rPr>
                <w:sz w:val="28"/>
                <w:szCs w:val="28"/>
              </w:rPr>
              <w:t>B</w:t>
            </w:r>
          </w:p>
        </w:tc>
        <w:tc>
          <w:tcPr>
            <w:tcW w:w="676" w:type="pct"/>
          </w:tcPr>
          <w:p w14:paraId="21BB77B0" w14:textId="77777777" w:rsidR="00965B7A" w:rsidRPr="00965B7A" w:rsidRDefault="00965B7A" w:rsidP="00965B7A">
            <w:pPr>
              <w:spacing w:before="100" w:after="100"/>
              <w:ind w:right="96"/>
              <w:jc w:val="both"/>
              <w:rPr>
                <w:rFonts w:eastAsia="Arial"/>
                <w:sz w:val="28"/>
                <w:szCs w:val="28"/>
              </w:rPr>
            </w:pPr>
          </w:p>
        </w:tc>
      </w:tr>
      <w:tr w:rsidR="00965B7A" w:rsidRPr="00965B7A" w14:paraId="1A88220A" w14:textId="77777777" w:rsidTr="001A3253">
        <w:trPr>
          <w:trHeight w:val="283"/>
        </w:trPr>
        <w:tc>
          <w:tcPr>
            <w:tcW w:w="323" w:type="pct"/>
            <w:vAlign w:val="center"/>
          </w:tcPr>
          <w:p w14:paraId="71430924" w14:textId="77777777" w:rsidR="00965B7A" w:rsidRPr="00965B7A" w:rsidRDefault="00965B7A" w:rsidP="00965B7A">
            <w:pPr>
              <w:spacing w:before="100" w:after="100" w:line="259" w:lineRule="auto"/>
              <w:ind w:left="568"/>
              <w:jc w:val="center"/>
              <w:rPr>
                <w:rFonts w:eastAsia="Arial"/>
                <w:sz w:val="28"/>
                <w:szCs w:val="28"/>
                <w:lang w:val="vi-VN"/>
              </w:rPr>
            </w:pPr>
          </w:p>
        </w:tc>
        <w:tc>
          <w:tcPr>
            <w:tcW w:w="2179" w:type="pct"/>
            <w:vAlign w:val="center"/>
          </w:tcPr>
          <w:p w14:paraId="33C2AF3A" w14:textId="1A36BBBA" w:rsidR="00965B7A" w:rsidRPr="00965B7A" w:rsidRDefault="00965B7A" w:rsidP="007270DC">
            <w:pPr>
              <w:spacing w:before="100" w:after="100"/>
              <w:rPr>
                <w:rFonts w:eastAsia="Arial"/>
                <w:sz w:val="28"/>
                <w:szCs w:val="28"/>
              </w:rPr>
            </w:pPr>
            <w:r w:rsidRPr="00965B7A">
              <w:rPr>
                <w:rFonts w:eastAsia="Arial"/>
                <w:sz w:val="28"/>
                <w:szCs w:val="28"/>
              </w:rPr>
              <w:t>MCCB 1</w:t>
            </w:r>
            <w:r w:rsidR="007270DC">
              <w:rPr>
                <w:rFonts w:eastAsia="Arial"/>
                <w:sz w:val="28"/>
                <w:szCs w:val="28"/>
              </w:rPr>
              <w:t>25</w:t>
            </w:r>
            <w:r w:rsidRPr="00965B7A">
              <w:rPr>
                <w:rFonts w:eastAsia="Arial"/>
                <w:sz w:val="28"/>
                <w:szCs w:val="28"/>
              </w:rPr>
              <w:t>0A</w:t>
            </w:r>
          </w:p>
        </w:tc>
        <w:tc>
          <w:tcPr>
            <w:tcW w:w="456" w:type="pct"/>
            <w:vAlign w:val="center"/>
          </w:tcPr>
          <w:p w14:paraId="4EC9155E" w14:textId="77777777" w:rsidR="00965B7A" w:rsidRPr="00965B7A" w:rsidRDefault="00965B7A" w:rsidP="00965B7A">
            <w:pPr>
              <w:spacing w:before="100" w:after="100"/>
              <w:jc w:val="center"/>
              <w:rPr>
                <w:sz w:val="28"/>
                <w:szCs w:val="28"/>
                <w:lang w:val="vi-VN"/>
              </w:rPr>
            </w:pPr>
          </w:p>
        </w:tc>
        <w:tc>
          <w:tcPr>
            <w:tcW w:w="1366" w:type="pct"/>
            <w:vAlign w:val="center"/>
          </w:tcPr>
          <w:p w14:paraId="13459410" w14:textId="77777777" w:rsidR="00965B7A" w:rsidRPr="00965B7A" w:rsidRDefault="00965B7A" w:rsidP="00965B7A">
            <w:pPr>
              <w:spacing w:before="100" w:after="100"/>
              <w:ind w:right="96"/>
              <w:jc w:val="center"/>
              <w:rPr>
                <w:sz w:val="28"/>
                <w:szCs w:val="28"/>
              </w:rPr>
            </w:pPr>
            <w:r w:rsidRPr="00965B7A">
              <w:rPr>
                <w:sz w:val="28"/>
                <w:szCs w:val="28"/>
              </w:rPr>
              <w:t>Cấp B</w:t>
            </w:r>
          </w:p>
        </w:tc>
        <w:tc>
          <w:tcPr>
            <w:tcW w:w="676" w:type="pct"/>
          </w:tcPr>
          <w:p w14:paraId="6F4DE647" w14:textId="77777777" w:rsidR="00965B7A" w:rsidRPr="00965B7A" w:rsidRDefault="00965B7A" w:rsidP="00965B7A">
            <w:pPr>
              <w:spacing w:before="100" w:after="100"/>
              <w:ind w:right="96"/>
              <w:jc w:val="both"/>
              <w:rPr>
                <w:rFonts w:eastAsia="Arial"/>
                <w:sz w:val="28"/>
                <w:szCs w:val="28"/>
              </w:rPr>
            </w:pPr>
          </w:p>
        </w:tc>
      </w:tr>
      <w:tr w:rsidR="007270DC" w:rsidRPr="00965B7A" w14:paraId="656414A0" w14:textId="77777777" w:rsidTr="001A3253">
        <w:trPr>
          <w:trHeight w:val="283"/>
        </w:trPr>
        <w:tc>
          <w:tcPr>
            <w:tcW w:w="323" w:type="pct"/>
            <w:vAlign w:val="center"/>
          </w:tcPr>
          <w:p w14:paraId="3A5994EF" w14:textId="77777777" w:rsidR="007270DC" w:rsidRPr="00965B7A" w:rsidRDefault="007270DC" w:rsidP="00965B7A">
            <w:pPr>
              <w:spacing w:before="100" w:after="100" w:line="259" w:lineRule="auto"/>
              <w:ind w:left="568"/>
              <w:jc w:val="center"/>
              <w:rPr>
                <w:rFonts w:eastAsia="Arial"/>
                <w:sz w:val="28"/>
                <w:szCs w:val="28"/>
                <w:lang w:val="vi-VN"/>
              </w:rPr>
            </w:pPr>
          </w:p>
        </w:tc>
        <w:tc>
          <w:tcPr>
            <w:tcW w:w="2179" w:type="pct"/>
            <w:vAlign w:val="center"/>
          </w:tcPr>
          <w:p w14:paraId="19B358F0" w14:textId="6FBECC2E" w:rsidR="007270DC" w:rsidRPr="00965B7A" w:rsidRDefault="007270DC" w:rsidP="007270DC">
            <w:pPr>
              <w:spacing w:before="100" w:after="100"/>
              <w:rPr>
                <w:rFonts w:eastAsia="Arial"/>
                <w:sz w:val="28"/>
                <w:szCs w:val="28"/>
              </w:rPr>
            </w:pPr>
            <w:r>
              <w:rPr>
                <w:rFonts w:eastAsia="Arial"/>
                <w:sz w:val="28"/>
                <w:szCs w:val="28"/>
              </w:rPr>
              <w:t>MCCB 1600A</w:t>
            </w:r>
          </w:p>
        </w:tc>
        <w:tc>
          <w:tcPr>
            <w:tcW w:w="456" w:type="pct"/>
            <w:vAlign w:val="center"/>
          </w:tcPr>
          <w:p w14:paraId="1067A6F0" w14:textId="77777777" w:rsidR="007270DC" w:rsidRPr="00965B7A" w:rsidRDefault="007270DC" w:rsidP="00965B7A">
            <w:pPr>
              <w:spacing w:before="100" w:after="100"/>
              <w:jc w:val="center"/>
              <w:rPr>
                <w:sz w:val="28"/>
                <w:szCs w:val="28"/>
                <w:lang w:val="vi-VN"/>
              </w:rPr>
            </w:pPr>
          </w:p>
        </w:tc>
        <w:tc>
          <w:tcPr>
            <w:tcW w:w="1366" w:type="pct"/>
            <w:vAlign w:val="center"/>
          </w:tcPr>
          <w:p w14:paraId="737BFE0E" w14:textId="21C927F4" w:rsidR="007270DC" w:rsidRPr="00965B7A" w:rsidRDefault="007270DC" w:rsidP="00965B7A">
            <w:pPr>
              <w:spacing w:before="100" w:after="100"/>
              <w:ind w:right="96"/>
              <w:jc w:val="center"/>
              <w:rPr>
                <w:sz w:val="28"/>
                <w:szCs w:val="28"/>
              </w:rPr>
            </w:pPr>
            <w:r>
              <w:rPr>
                <w:sz w:val="28"/>
                <w:szCs w:val="28"/>
              </w:rPr>
              <w:t>Cấp B</w:t>
            </w:r>
          </w:p>
        </w:tc>
        <w:tc>
          <w:tcPr>
            <w:tcW w:w="676" w:type="pct"/>
          </w:tcPr>
          <w:p w14:paraId="76CE5A1D" w14:textId="77777777" w:rsidR="007270DC" w:rsidRPr="00965B7A" w:rsidRDefault="007270DC" w:rsidP="00965B7A">
            <w:pPr>
              <w:spacing w:before="100" w:after="100"/>
              <w:ind w:right="96"/>
              <w:jc w:val="both"/>
              <w:rPr>
                <w:rFonts w:eastAsia="Arial"/>
                <w:sz w:val="28"/>
                <w:szCs w:val="28"/>
              </w:rPr>
            </w:pPr>
          </w:p>
        </w:tc>
      </w:tr>
      <w:tr w:rsidR="00965B7A" w:rsidRPr="00965B7A" w14:paraId="485B5F77" w14:textId="77777777" w:rsidTr="001A3253">
        <w:trPr>
          <w:trHeight w:val="283"/>
        </w:trPr>
        <w:tc>
          <w:tcPr>
            <w:tcW w:w="323" w:type="pct"/>
            <w:vAlign w:val="center"/>
          </w:tcPr>
          <w:p w14:paraId="738E9101"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3F5DB61F" w14:textId="77777777" w:rsidR="00965B7A" w:rsidRPr="00965B7A" w:rsidRDefault="00965B7A" w:rsidP="00965B7A">
            <w:pPr>
              <w:spacing w:before="100" w:after="100"/>
              <w:rPr>
                <w:rFonts w:eastAsia="Arial"/>
                <w:sz w:val="28"/>
                <w:szCs w:val="28"/>
              </w:rPr>
            </w:pPr>
            <w:r w:rsidRPr="00965B7A">
              <w:rPr>
                <w:sz w:val="28"/>
                <w:szCs w:val="28"/>
              </w:rPr>
              <w:t>Khả năng cắt dòng ngắn mạch tới hạn định mức (Icu) ở điện áp làm việc định mức</w:t>
            </w:r>
          </w:p>
        </w:tc>
        <w:tc>
          <w:tcPr>
            <w:tcW w:w="456" w:type="pct"/>
            <w:vAlign w:val="center"/>
          </w:tcPr>
          <w:p w14:paraId="09208654" w14:textId="77777777" w:rsidR="00965B7A" w:rsidRPr="00965B7A" w:rsidRDefault="00965B7A" w:rsidP="00965B7A">
            <w:pPr>
              <w:spacing w:before="100" w:after="100"/>
              <w:jc w:val="center"/>
              <w:rPr>
                <w:sz w:val="28"/>
                <w:szCs w:val="28"/>
                <w:lang w:val="vi-VN"/>
              </w:rPr>
            </w:pPr>
            <w:r w:rsidRPr="00965B7A">
              <w:rPr>
                <w:sz w:val="28"/>
                <w:szCs w:val="28"/>
              </w:rPr>
              <w:t>kA</w:t>
            </w:r>
          </w:p>
        </w:tc>
        <w:tc>
          <w:tcPr>
            <w:tcW w:w="1366" w:type="pct"/>
            <w:vAlign w:val="center"/>
          </w:tcPr>
          <w:p w14:paraId="3FCDE76F" w14:textId="77777777" w:rsidR="00965B7A" w:rsidRPr="00965B7A" w:rsidRDefault="00965B7A" w:rsidP="00965B7A">
            <w:pPr>
              <w:spacing w:before="100" w:after="100"/>
              <w:ind w:right="96"/>
              <w:jc w:val="center"/>
              <w:rPr>
                <w:sz w:val="28"/>
                <w:szCs w:val="28"/>
              </w:rPr>
            </w:pPr>
          </w:p>
        </w:tc>
        <w:tc>
          <w:tcPr>
            <w:tcW w:w="676" w:type="pct"/>
          </w:tcPr>
          <w:p w14:paraId="59345986" w14:textId="77777777" w:rsidR="00965B7A" w:rsidRPr="00965B7A" w:rsidRDefault="00965B7A" w:rsidP="00965B7A">
            <w:pPr>
              <w:spacing w:before="100" w:after="100"/>
              <w:ind w:right="96"/>
              <w:jc w:val="center"/>
              <w:rPr>
                <w:sz w:val="28"/>
                <w:szCs w:val="28"/>
              </w:rPr>
            </w:pPr>
          </w:p>
        </w:tc>
      </w:tr>
      <w:tr w:rsidR="00965B7A" w:rsidRPr="00965B7A" w14:paraId="4F864A40" w14:textId="77777777" w:rsidTr="001A3253">
        <w:trPr>
          <w:trHeight w:val="283"/>
        </w:trPr>
        <w:tc>
          <w:tcPr>
            <w:tcW w:w="323" w:type="pct"/>
            <w:vAlign w:val="center"/>
          </w:tcPr>
          <w:p w14:paraId="746A46BF" w14:textId="77777777" w:rsidR="00965B7A" w:rsidRPr="00965B7A" w:rsidRDefault="00965B7A" w:rsidP="00965B7A">
            <w:pPr>
              <w:spacing w:before="100" w:after="100"/>
              <w:ind w:left="-50"/>
              <w:jc w:val="center"/>
              <w:rPr>
                <w:rFonts w:eastAsia="Arial"/>
                <w:sz w:val="28"/>
                <w:szCs w:val="28"/>
              </w:rPr>
            </w:pPr>
            <w:r w:rsidRPr="00965B7A">
              <w:rPr>
                <w:rFonts w:eastAsia="Arial"/>
                <w:sz w:val="28"/>
                <w:szCs w:val="28"/>
              </w:rPr>
              <w:t>15.1</w:t>
            </w:r>
          </w:p>
        </w:tc>
        <w:tc>
          <w:tcPr>
            <w:tcW w:w="2179" w:type="pct"/>
            <w:vAlign w:val="center"/>
          </w:tcPr>
          <w:p w14:paraId="2C290A85" w14:textId="77777777" w:rsidR="00965B7A" w:rsidRPr="00965B7A" w:rsidRDefault="00965B7A" w:rsidP="00965B7A">
            <w:pPr>
              <w:spacing w:before="100" w:after="100"/>
              <w:rPr>
                <w:sz w:val="28"/>
                <w:szCs w:val="28"/>
              </w:rPr>
            </w:pPr>
            <w:r w:rsidRPr="00965B7A">
              <w:rPr>
                <w:sz w:val="28"/>
                <w:szCs w:val="28"/>
              </w:rPr>
              <w:t>MCCB có In = 50 ÷ 100 A</w:t>
            </w:r>
          </w:p>
        </w:tc>
        <w:tc>
          <w:tcPr>
            <w:tcW w:w="456" w:type="pct"/>
            <w:vAlign w:val="center"/>
          </w:tcPr>
          <w:p w14:paraId="3D8550FB"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3E807DA8"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25</w:t>
            </w:r>
          </w:p>
        </w:tc>
        <w:tc>
          <w:tcPr>
            <w:tcW w:w="676" w:type="pct"/>
          </w:tcPr>
          <w:p w14:paraId="62617304" w14:textId="77777777" w:rsidR="00965B7A" w:rsidRPr="00965B7A" w:rsidRDefault="00965B7A" w:rsidP="00965B7A">
            <w:pPr>
              <w:spacing w:before="100" w:after="100"/>
              <w:ind w:right="96"/>
              <w:jc w:val="center"/>
              <w:rPr>
                <w:sz w:val="28"/>
                <w:szCs w:val="28"/>
                <w:u w:val="single"/>
              </w:rPr>
            </w:pPr>
          </w:p>
        </w:tc>
      </w:tr>
      <w:tr w:rsidR="00965B7A" w:rsidRPr="00965B7A" w14:paraId="7B1F2ADF" w14:textId="77777777" w:rsidTr="001A3253">
        <w:trPr>
          <w:trHeight w:val="283"/>
        </w:trPr>
        <w:tc>
          <w:tcPr>
            <w:tcW w:w="323" w:type="pct"/>
            <w:vAlign w:val="center"/>
          </w:tcPr>
          <w:p w14:paraId="6DDB655E" w14:textId="77777777" w:rsidR="00965B7A" w:rsidRPr="00965B7A" w:rsidRDefault="00965B7A" w:rsidP="00965B7A">
            <w:pPr>
              <w:spacing w:before="100" w:after="100"/>
              <w:ind w:left="-50"/>
              <w:jc w:val="center"/>
              <w:rPr>
                <w:rFonts w:eastAsia="Arial"/>
                <w:sz w:val="28"/>
                <w:szCs w:val="28"/>
              </w:rPr>
            </w:pPr>
            <w:r w:rsidRPr="00965B7A">
              <w:rPr>
                <w:rFonts w:eastAsia="Arial"/>
                <w:sz w:val="28"/>
                <w:szCs w:val="28"/>
              </w:rPr>
              <w:t>15.2</w:t>
            </w:r>
          </w:p>
        </w:tc>
        <w:tc>
          <w:tcPr>
            <w:tcW w:w="2179" w:type="pct"/>
            <w:vAlign w:val="center"/>
          </w:tcPr>
          <w:p w14:paraId="14CCCB7A" w14:textId="77777777" w:rsidR="00965B7A" w:rsidRPr="00965B7A" w:rsidRDefault="00965B7A" w:rsidP="00965B7A">
            <w:pPr>
              <w:spacing w:before="100" w:after="100"/>
              <w:rPr>
                <w:sz w:val="28"/>
                <w:szCs w:val="28"/>
              </w:rPr>
            </w:pPr>
            <w:r w:rsidRPr="00965B7A">
              <w:rPr>
                <w:sz w:val="28"/>
                <w:szCs w:val="28"/>
              </w:rPr>
              <w:t>MCCB có In = 125 ÷ 315 A</w:t>
            </w:r>
          </w:p>
        </w:tc>
        <w:tc>
          <w:tcPr>
            <w:tcW w:w="456" w:type="pct"/>
            <w:vAlign w:val="center"/>
          </w:tcPr>
          <w:p w14:paraId="0FA6B268"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09170445"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36</w:t>
            </w:r>
          </w:p>
        </w:tc>
        <w:tc>
          <w:tcPr>
            <w:tcW w:w="676" w:type="pct"/>
          </w:tcPr>
          <w:p w14:paraId="530B7F4A" w14:textId="77777777" w:rsidR="00965B7A" w:rsidRPr="00965B7A" w:rsidRDefault="00965B7A" w:rsidP="00965B7A">
            <w:pPr>
              <w:spacing w:before="100" w:after="100"/>
              <w:ind w:right="96"/>
              <w:jc w:val="center"/>
              <w:rPr>
                <w:sz w:val="28"/>
                <w:szCs w:val="28"/>
                <w:u w:val="single"/>
              </w:rPr>
            </w:pPr>
          </w:p>
        </w:tc>
      </w:tr>
      <w:tr w:rsidR="00965B7A" w:rsidRPr="00965B7A" w14:paraId="36FE1C5A" w14:textId="77777777" w:rsidTr="001A3253">
        <w:trPr>
          <w:trHeight w:val="283"/>
        </w:trPr>
        <w:tc>
          <w:tcPr>
            <w:tcW w:w="323" w:type="pct"/>
            <w:vAlign w:val="center"/>
          </w:tcPr>
          <w:p w14:paraId="75BCA9EA" w14:textId="77777777" w:rsidR="00965B7A" w:rsidRPr="00965B7A" w:rsidRDefault="00965B7A" w:rsidP="00965B7A">
            <w:pPr>
              <w:spacing w:before="100" w:after="100"/>
              <w:ind w:left="-50"/>
              <w:jc w:val="center"/>
              <w:rPr>
                <w:rFonts w:eastAsia="Arial"/>
                <w:sz w:val="28"/>
                <w:szCs w:val="28"/>
              </w:rPr>
            </w:pPr>
            <w:r w:rsidRPr="00965B7A">
              <w:rPr>
                <w:rFonts w:eastAsia="Arial"/>
                <w:sz w:val="28"/>
                <w:szCs w:val="28"/>
              </w:rPr>
              <w:t>15.3</w:t>
            </w:r>
          </w:p>
        </w:tc>
        <w:tc>
          <w:tcPr>
            <w:tcW w:w="2179" w:type="pct"/>
            <w:vAlign w:val="center"/>
          </w:tcPr>
          <w:p w14:paraId="61CF6E6A" w14:textId="77777777" w:rsidR="00965B7A" w:rsidRPr="00965B7A" w:rsidRDefault="00965B7A" w:rsidP="00965B7A">
            <w:pPr>
              <w:spacing w:before="100" w:after="100"/>
              <w:rPr>
                <w:sz w:val="28"/>
                <w:szCs w:val="28"/>
              </w:rPr>
            </w:pPr>
            <w:r w:rsidRPr="00965B7A">
              <w:rPr>
                <w:sz w:val="28"/>
                <w:szCs w:val="28"/>
              </w:rPr>
              <w:t>MCCB có In = 320 ÷ 800 A</w:t>
            </w:r>
          </w:p>
        </w:tc>
        <w:tc>
          <w:tcPr>
            <w:tcW w:w="456" w:type="pct"/>
            <w:vAlign w:val="center"/>
          </w:tcPr>
          <w:p w14:paraId="6DCBD4D0"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3FB01684"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50</w:t>
            </w:r>
          </w:p>
        </w:tc>
        <w:tc>
          <w:tcPr>
            <w:tcW w:w="676" w:type="pct"/>
          </w:tcPr>
          <w:p w14:paraId="615C8F9B" w14:textId="77777777" w:rsidR="00965B7A" w:rsidRPr="00965B7A" w:rsidRDefault="00965B7A" w:rsidP="00965B7A">
            <w:pPr>
              <w:spacing w:before="100" w:after="100"/>
              <w:ind w:right="96"/>
              <w:jc w:val="center"/>
              <w:rPr>
                <w:sz w:val="28"/>
                <w:szCs w:val="28"/>
                <w:u w:val="single"/>
              </w:rPr>
            </w:pPr>
          </w:p>
        </w:tc>
      </w:tr>
      <w:tr w:rsidR="00965B7A" w:rsidRPr="00965B7A" w14:paraId="7F1F06AA" w14:textId="77777777" w:rsidTr="001A3253">
        <w:trPr>
          <w:trHeight w:val="283"/>
        </w:trPr>
        <w:tc>
          <w:tcPr>
            <w:tcW w:w="323" w:type="pct"/>
            <w:vAlign w:val="center"/>
          </w:tcPr>
          <w:p w14:paraId="4D9289E0" w14:textId="77777777" w:rsidR="00965B7A" w:rsidRPr="00965B7A" w:rsidRDefault="00965B7A" w:rsidP="00965B7A">
            <w:pPr>
              <w:spacing w:before="100" w:after="100"/>
              <w:ind w:left="-50"/>
              <w:jc w:val="center"/>
              <w:rPr>
                <w:rFonts w:eastAsia="Arial"/>
                <w:sz w:val="28"/>
                <w:szCs w:val="28"/>
              </w:rPr>
            </w:pPr>
            <w:r w:rsidRPr="00965B7A">
              <w:rPr>
                <w:rFonts w:eastAsia="Arial"/>
                <w:sz w:val="28"/>
                <w:szCs w:val="28"/>
              </w:rPr>
              <w:t>15.4</w:t>
            </w:r>
          </w:p>
        </w:tc>
        <w:tc>
          <w:tcPr>
            <w:tcW w:w="2179" w:type="pct"/>
            <w:vAlign w:val="center"/>
          </w:tcPr>
          <w:p w14:paraId="09C046C5" w14:textId="77777777" w:rsidR="00965B7A" w:rsidRPr="00965B7A" w:rsidRDefault="00965B7A" w:rsidP="00965B7A">
            <w:pPr>
              <w:spacing w:before="100" w:after="100"/>
              <w:rPr>
                <w:sz w:val="28"/>
                <w:szCs w:val="28"/>
              </w:rPr>
            </w:pPr>
            <w:r w:rsidRPr="00965B7A">
              <w:rPr>
                <w:sz w:val="28"/>
                <w:szCs w:val="28"/>
              </w:rPr>
              <w:t xml:space="preserve">MCCB có In </w:t>
            </w:r>
            <w:r w:rsidRPr="00965B7A">
              <w:rPr>
                <w:sz w:val="28"/>
                <w:szCs w:val="28"/>
                <w:u w:val="single"/>
              </w:rPr>
              <w:t>&gt;</w:t>
            </w:r>
            <w:r w:rsidRPr="00965B7A">
              <w:rPr>
                <w:sz w:val="28"/>
                <w:szCs w:val="28"/>
              </w:rPr>
              <w:t xml:space="preserve"> 1.000 A</w:t>
            </w:r>
          </w:p>
        </w:tc>
        <w:tc>
          <w:tcPr>
            <w:tcW w:w="456" w:type="pct"/>
            <w:vAlign w:val="center"/>
          </w:tcPr>
          <w:p w14:paraId="3067B8BA"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16268426" w14:textId="77777777" w:rsidR="00965B7A" w:rsidRPr="00965B7A" w:rsidRDefault="00965B7A" w:rsidP="00965B7A">
            <w:pPr>
              <w:spacing w:before="100" w:after="100"/>
              <w:ind w:right="96"/>
              <w:jc w:val="center"/>
              <w:rPr>
                <w:sz w:val="28"/>
                <w:szCs w:val="28"/>
              </w:rPr>
            </w:pPr>
            <w:r w:rsidRPr="00965B7A">
              <w:rPr>
                <w:sz w:val="28"/>
                <w:szCs w:val="28"/>
                <w:u w:val="single"/>
              </w:rPr>
              <w:t>&gt;</w:t>
            </w:r>
            <w:r w:rsidRPr="00965B7A">
              <w:rPr>
                <w:sz w:val="28"/>
                <w:szCs w:val="28"/>
              </w:rPr>
              <w:t xml:space="preserve"> 65</w:t>
            </w:r>
          </w:p>
        </w:tc>
        <w:tc>
          <w:tcPr>
            <w:tcW w:w="676" w:type="pct"/>
          </w:tcPr>
          <w:p w14:paraId="5EA871B5" w14:textId="77777777" w:rsidR="00965B7A" w:rsidRPr="00965B7A" w:rsidRDefault="00965B7A" w:rsidP="00965B7A">
            <w:pPr>
              <w:spacing w:before="100" w:after="100"/>
              <w:ind w:right="96"/>
              <w:jc w:val="center"/>
              <w:rPr>
                <w:sz w:val="28"/>
                <w:szCs w:val="28"/>
                <w:u w:val="single"/>
              </w:rPr>
            </w:pPr>
          </w:p>
        </w:tc>
      </w:tr>
      <w:tr w:rsidR="00965B7A" w:rsidRPr="00965B7A" w14:paraId="59E3C49D" w14:textId="77777777" w:rsidTr="001A3253">
        <w:trPr>
          <w:trHeight w:val="283"/>
        </w:trPr>
        <w:tc>
          <w:tcPr>
            <w:tcW w:w="323" w:type="pct"/>
            <w:vAlign w:val="center"/>
          </w:tcPr>
          <w:p w14:paraId="644FA6C2"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EBD5C2E" w14:textId="77777777" w:rsidR="00965B7A" w:rsidRPr="00965B7A" w:rsidRDefault="00965B7A" w:rsidP="00965B7A">
            <w:pPr>
              <w:spacing w:before="100" w:after="100"/>
              <w:rPr>
                <w:rFonts w:eastAsia="Arial"/>
                <w:sz w:val="28"/>
                <w:szCs w:val="28"/>
              </w:rPr>
            </w:pPr>
            <w:r w:rsidRPr="00965B7A">
              <w:rPr>
                <w:sz w:val="28"/>
                <w:szCs w:val="28"/>
              </w:rPr>
              <w:t>Khả năng cắt dòng ngắn mạch làm việc định mức (Ics) ở điện áp định mức</w:t>
            </w:r>
          </w:p>
        </w:tc>
        <w:tc>
          <w:tcPr>
            <w:tcW w:w="456" w:type="pct"/>
            <w:vAlign w:val="center"/>
          </w:tcPr>
          <w:p w14:paraId="21864CA5" w14:textId="77777777" w:rsidR="00965B7A" w:rsidRPr="00965B7A" w:rsidRDefault="00965B7A" w:rsidP="00965B7A">
            <w:pPr>
              <w:spacing w:before="100" w:after="100"/>
              <w:jc w:val="center"/>
              <w:rPr>
                <w:sz w:val="28"/>
                <w:szCs w:val="28"/>
                <w:lang w:val="vi-VN"/>
              </w:rPr>
            </w:pPr>
            <w:r w:rsidRPr="00965B7A">
              <w:rPr>
                <w:sz w:val="28"/>
                <w:szCs w:val="28"/>
                <w:lang w:val="vi-VN"/>
              </w:rPr>
              <w:t>kA</w:t>
            </w:r>
          </w:p>
        </w:tc>
        <w:tc>
          <w:tcPr>
            <w:tcW w:w="1366" w:type="pct"/>
            <w:vAlign w:val="center"/>
          </w:tcPr>
          <w:p w14:paraId="38371A0D" w14:textId="77777777" w:rsidR="00965B7A" w:rsidRPr="00965B7A" w:rsidRDefault="00965B7A" w:rsidP="00965B7A">
            <w:pPr>
              <w:spacing w:before="100" w:after="100"/>
              <w:ind w:right="96"/>
              <w:jc w:val="center"/>
              <w:rPr>
                <w:sz w:val="28"/>
                <w:szCs w:val="28"/>
              </w:rPr>
            </w:pPr>
            <w:r w:rsidRPr="00965B7A">
              <w:rPr>
                <w:sz w:val="28"/>
                <w:szCs w:val="28"/>
              </w:rPr>
              <w:t>Ics = 100% Icu</w:t>
            </w:r>
          </w:p>
        </w:tc>
        <w:tc>
          <w:tcPr>
            <w:tcW w:w="676" w:type="pct"/>
          </w:tcPr>
          <w:p w14:paraId="34EF42D5" w14:textId="77777777" w:rsidR="00965B7A" w:rsidRPr="00965B7A" w:rsidRDefault="00965B7A" w:rsidP="00965B7A">
            <w:pPr>
              <w:spacing w:before="100" w:after="100"/>
              <w:ind w:right="96"/>
              <w:jc w:val="center"/>
              <w:rPr>
                <w:sz w:val="28"/>
                <w:szCs w:val="28"/>
              </w:rPr>
            </w:pPr>
          </w:p>
        </w:tc>
      </w:tr>
      <w:tr w:rsidR="00965B7A" w:rsidRPr="00965B7A" w14:paraId="145C3FD7" w14:textId="77777777" w:rsidTr="001A3253">
        <w:trPr>
          <w:trHeight w:val="283"/>
        </w:trPr>
        <w:tc>
          <w:tcPr>
            <w:tcW w:w="323" w:type="pct"/>
            <w:vAlign w:val="center"/>
          </w:tcPr>
          <w:p w14:paraId="11FA8FB5"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467CFF8" w14:textId="77777777" w:rsidR="00965B7A" w:rsidRPr="00965B7A" w:rsidRDefault="00965B7A" w:rsidP="00965B7A">
            <w:pPr>
              <w:spacing w:before="100" w:after="100"/>
              <w:rPr>
                <w:rFonts w:eastAsia="Arial"/>
                <w:sz w:val="28"/>
                <w:szCs w:val="28"/>
              </w:rPr>
            </w:pPr>
            <w:r w:rsidRPr="00965B7A">
              <w:rPr>
                <w:rFonts w:eastAsia="Arial"/>
                <w:sz w:val="28"/>
                <w:szCs w:val="28"/>
              </w:rPr>
              <w:t>Số lần thao tác không cần bảo trì (độ bền cơ/điện) tối thiểu:</w:t>
            </w:r>
          </w:p>
        </w:tc>
        <w:tc>
          <w:tcPr>
            <w:tcW w:w="456" w:type="pct"/>
            <w:vAlign w:val="center"/>
          </w:tcPr>
          <w:p w14:paraId="2DA2464B" w14:textId="77777777" w:rsidR="00965B7A" w:rsidRPr="00965B7A" w:rsidRDefault="00965B7A" w:rsidP="00965B7A">
            <w:pPr>
              <w:spacing w:before="100" w:after="100"/>
              <w:jc w:val="center"/>
              <w:rPr>
                <w:sz w:val="28"/>
                <w:szCs w:val="28"/>
              </w:rPr>
            </w:pPr>
            <w:r w:rsidRPr="00965B7A">
              <w:rPr>
                <w:sz w:val="28"/>
                <w:szCs w:val="28"/>
              </w:rPr>
              <w:t>Lần</w:t>
            </w:r>
          </w:p>
        </w:tc>
        <w:tc>
          <w:tcPr>
            <w:tcW w:w="1366" w:type="pct"/>
            <w:vAlign w:val="center"/>
          </w:tcPr>
          <w:p w14:paraId="456F85FC" w14:textId="77777777" w:rsidR="00965B7A" w:rsidRPr="00965B7A" w:rsidRDefault="00965B7A" w:rsidP="00965B7A">
            <w:pPr>
              <w:spacing w:before="100" w:after="100"/>
              <w:ind w:right="96"/>
              <w:jc w:val="center"/>
              <w:rPr>
                <w:sz w:val="28"/>
                <w:szCs w:val="28"/>
              </w:rPr>
            </w:pPr>
            <w:r w:rsidRPr="00965B7A">
              <w:rPr>
                <w:sz w:val="28"/>
                <w:szCs w:val="28"/>
              </w:rPr>
              <w:t>(Không tải/có tải ở dòng       định mức)</w:t>
            </w:r>
          </w:p>
        </w:tc>
        <w:tc>
          <w:tcPr>
            <w:tcW w:w="676" w:type="pct"/>
          </w:tcPr>
          <w:p w14:paraId="6273ED1C" w14:textId="77777777" w:rsidR="00965B7A" w:rsidRPr="00965B7A" w:rsidRDefault="00965B7A" w:rsidP="00965B7A">
            <w:pPr>
              <w:spacing w:before="100" w:after="100"/>
              <w:ind w:right="96"/>
              <w:jc w:val="center"/>
              <w:rPr>
                <w:sz w:val="28"/>
                <w:szCs w:val="28"/>
              </w:rPr>
            </w:pPr>
          </w:p>
        </w:tc>
      </w:tr>
      <w:tr w:rsidR="00965B7A" w:rsidRPr="00965B7A" w14:paraId="447BACB5" w14:textId="77777777" w:rsidTr="001A3253">
        <w:trPr>
          <w:trHeight w:val="283"/>
        </w:trPr>
        <w:tc>
          <w:tcPr>
            <w:tcW w:w="323" w:type="pct"/>
            <w:vAlign w:val="center"/>
          </w:tcPr>
          <w:p w14:paraId="3209C777" w14:textId="77777777" w:rsidR="00965B7A" w:rsidRPr="00965B7A" w:rsidRDefault="00965B7A" w:rsidP="00965B7A">
            <w:pPr>
              <w:spacing w:before="100" w:after="100"/>
              <w:jc w:val="center"/>
              <w:rPr>
                <w:rFonts w:eastAsia="Arial"/>
                <w:sz w:val="28"/>
                <w:szCs w:val="28"/>
              </w:rPr>
            </w:pPr>
            <w:r w:rsidRPr="00965B7A">
              <w:rPr>
                <w:rFonts w:eastAsia="Arial"/>
                <w:sz w:val="28"/>
                <w:szCs w:val="28"/>
              </w:rPr>
              <w:t>17.1</w:t>
            </w:r>
          </w:p>
        </w:tc>
        <w:tc>
          <w:tcPr>
            <w:tcW w:w="2179" w:type="pct"/>
            <w:vAlign w:val="center"/>
          </w:tcPr>
          <w:p w14:paraId="3C35E816" w14:textId="77777777" w:rsidR="00965B7A" w:rsidRPr="00965B7A" w:rsidRDefault="00965B7A" w:rsidP="00965B7A">
            <w:pPr>
              <w:spacing w:before="100" w:after="100"/>
              <w:rPr>
                <w:rFonts w:eastAsia="Arial"/>
                <w:sz w:val="28"/>
                <w:szCs w:val="28"/>
              </w:rPr>
            </w:pPr>
            <w:r w:rsidRPr="00965B7A">
              <w:rPr>
                <w:sz w:val="28"/>
                <w:szCs w:val="28"/>
              </w:rPr>
              <w:t>MCCB có In = 50 ÷ 100 A</w:t>
            </w:r>
          </w:p>
        </w:tc>
        <w:tc>
          <w:tcPr>
            <w:tcW w:w="456" w:type="pct"/>
            <w:vAlign w:val="center"/>
          </w:tcPr>
          <w:p w14:paraId="7B15753F"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013FE940" w14:textId="77777777" w:rsidR="00965B7A" w:rsidRPr="00965B7A" w:rsidRDefault="00965B7A" w:rsidP="00965B7A">
            <w:pPr>
              <w:spacing w:before="100" w:after="100"/>
              <w:ind w:right="96"/>
              <w:jc w:val="center"/>
              <w:rPr>
                <w:sz w:val="28"/>
                <w:szCs w:val="28"/>
              </w:rPr>
            </w:pPr>
            <w:r w:rsidRPr="00965B7A">
              <w:rPr>
                <w:sz w:val="28"/>
                <w:szCs w:val="28"/>
              </w:rPr>
              <w:t>8.500/1.500</w:t>
            </w:r>
          </w:p>
        </w:tc>
        <w:tc>
          <w:tcPr>
            <w:tcW w:w="676" w:type="pct"/>
          </w:tcPr>
          <w:p w14:paraId="0BE3FD5E" w14:textId="77777777" w:rsidR="00965B7A" w:rsidRPr="00965B7A" w:rsidRDefault="00965B7A" w:rsidP="00965B7A">
            <w:pPr>
              <w:spacing w:before="100" w:after="100"/>
              <w:ind w:right="96"/>
              <w:jc w:val="center"/>
              <w:rPr>
                <w:sz w:val="28"/>
                <w:szCs w:val="28"/>
              </w:rPr>
            </w:pPr>
          </w:p>
        </w:tc>
      </w:tr>
      <w:tr w:rsidR="00965B7A" w:rsidRPr="00965B7A" w14:paraId="1B63B77F" w14:textId="77777777" w:rsidTr="001A3253">
        <w:trPr>
          <w:trHeight w:val="283"/>
        </w:trPr>
        <w:tc>
          <w:tcPr>
            <w:tcW w:w="323" w:type="pct"/>
            <w:vAlign w:val="center"/>
          </w:tcPr>
          <w:p w14:paraId="579D6B84" w14:textId="77777777" w:rsidR="00965B7A" w:rsidRPr="00965B7A" w:rsidRDefault="00965B7A" w:rsidP="00965B7A">
            <w:pPr>
              <w:spacing w:before="100" w:after="100"/>
              <w:jc w:val="center"/>
              <w:rPr>
                <w:rFonts w:eastAsia="Arial"/>
                <w:sz w:val="28"/>
                <w:szCs w:val="28"/>
                <w:lang w:val="vi-VN"/>
              </w:rPr>
            </w:pPr>
            <w:r w:rsidRPr="00965B7A">
              <w:rPr>
                <w:rFonts w:eastAsia="Arial"/>
                <w:sz w:val="28"/>
                <w:szCs w:val="28"/>
              </w:rPr>
              <w:t>17.2</w:t>
            </w:r>
          </w:p>
        </w:tc>
        <w:tc>
          <w:tcPr>
            <w:tcW w:w="2179" w:type="pct"/>
            <w:vAlign w:val="center"/>
          </w:tcPr>
          <w:p w14:paraId="4D327B52" w14:textId="77777777" w:rsidR="00965B7A" w:rsidRPr="00965B7A" w:rsidRDefault="00965B7A" w:rsidP="00965B7A">
            <w:pPr>
              <w:spacing w:before="100" w:after="100"/>
              <w:rPr>
                <w:rFonts w:eastAsia="Arial"/>
                <w:sz w:val="28"/>
                <w:szCs w:val="28"/>
              </w:rPr>
            </w:pPr>
            <w:r w:rsidRPr="00965B7A">
              <w:rPr>
                <w:sz w:val="28"/>
                <w:szCs w:val="28"/>
              </w:rPr>
              <w:t>MCCB có In = 125 ÷ 315 A</w:t>
            </w:r>
          </w:p>
        </w:tc>
        <w:tc>
          <w:tcPr>
            <w:tcW w:w="456" w:type="pct"/>
            <w:vAlign w:val="center"/>
          </w:tcPr>
          <w:p w14:paraId="24B1E6DC"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57F2593E" w14:textId="77777777" w:rsidR="00965B7A" w:rsidRPr="00965B7A" w:rsidRDefault="00965B7A" w:rsidP="00965B7A">
            <w:pPr>
              <w:spacing w:before="100" w:after="100"/>
              <w:ind w:right="96"/>
              <w:jc w:val="center"/>
              <w:rPr>
                <w:sz w:val="28"/>
                <w:szCs w:val="28"/>
              </w:rPr>
            </w:pPr>
            <w:r w:rsidRPr="00965B7A">
              <w:rPr>
                <w:sz w:val="28"/>
                <w:szCs w:val="28"/>
              </w:rPr>
              <w:t>7.000 /1.000</w:t>
            </w:r>
          </w:p>
        </w:tc>
        <w:tc>
          <w:tcPr>
            <w:tcW w:w="676" w:type="pct"/>
          </w:tcPr>
          <w:p w14:paraId="075678C4" w14:textId="77777777" w:rsidR="00965B7A" w:rsidRPr="00965B7A" w:rsidRDefault="00965B7A" w:rsidP="00965B7A">
            <w:pPr>
              <w:spacing w:before="100" w:after="100"/>
              <w:ind w:right="96"/>
              <w:jc w:val="center"/>
              <w:rPr>
                <w:sz w:val="28"/>
                <w:szCs w:val="28"/>
              </w:rPr>
            </w:pPr>
          </w:p>
        </w:tc>
      </w:tr>
      <w:tr w:rsidR="00965B7A" w:rsidRPr="00965B7A" w14:paraId="5E7E6DA6" w14:textId="77777777" w:rsidTr="001A3253">
        <w:trPr>
          <w:trHeight w:val="283"/>
        </w:trPr>
        <w:tc>
          <w:tcPr>
            <w:tcW w:w="323" w:type="pct"/>
            <w:vAlign w:val="center"/>
          </w:tcPr>
          <w:p w14:paraId="5B8330C4" w14:textId="77777777" w:rsidR="00965B7A" w:rsidRPr="00965B7A" w:rsidRDefault="00965B7A" w:rsidP="00965B7A">
            <w:pPr>
              <w:spacing w:before="100" w:after="100"/>
              <w:jc w:val="center"/>
              <w:rPr>
                <w:rFonts w:eastAsia="Arial"/>
                <w:sz w:val="28"/>
                <w:szCs w:val="28"/>
                <w:lang w:val="vi-VN"/>
              </w:rPr>
            </w:pPr>
            <w:r w:rsidRPr="00965B7A">
              <w:rPr>
                <w:rFonts w:eastAsia="Arial"/>
                <w:sz w:val="28"/>
                <w:szCs w:val="28"/>
              </w:rPr>
              <w:t>17.3</w:t>
            </w:r>
          </w:p>
        </w:tc>
        <w:tc>
          <w:tcPr>
            <w:tcW w:w="2179" w:type="pct"/>
            <w:vAlign w:val="center"/>
          </w:tcPr>
          <w:p w14:paraId="52F2C0CB" w14:textId="77777777" w:rsidR="00965B7A" w:rsidRPr="00965B7A" w:rsidRDefault="00965B7A" w:rsidP="00965B7A">
            <w:pPr>
              <w:spacing w:before="100" w:after="100"/>
              <w:rPr>
                <w:rFonts w:eastAsia="Arial"/>
                <w:sz w:val="28"/>
                <w:szCs w:val="28"/>
              </w:rPr>
            </w:pPr>
            <w:r w:rsidRPr="00965B7A">
              <w:rPr>
                <w:sz w:val="28"/>
                <w:szCs w:val="28"/>
              </w:rPr>
              <w:t>MCCB có In = 320 ÷ 630 A</w:t>
            </w:r>
          </w:p>
        </w:tc>
        <w:tc>
          <w:tcPr>
            <w:tcW w:w="456" w:type="pct"/>
          </w:tcPr>
          <w:p w14:paraId="45DB13AC"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008E84DB" w14:textId="77777777" w:rsidR="00965B7A" w:rsidRPr="00965B7A" w:rsidRDefault="00965B7A" w:rsidP="00965B7A">
            <w:pPr>
              <w:spacing w:before="100" w:after="100"/>
              <w:ind w:right="96"/>
              <w:jc w:val="center"/>
              <w:rPr>
                <w:sz w:val="28"/>
                <w:szCs w:val="28"/>
              </w:rPr>
            </w:pPr>
            <w:r w:rsidRPr="00965B7A">
              <w:rPr>
                <w:sz w:val="28"/>
                <w:szCs w:val="28"/>
              </w:rPr>
              <w:t>4.000/1.000</w:t>
            </w:r>
          </w:p>
        </w:tc>
        <w:tc>
          <w:tcPr>
            <w:tcW w:w="676" w:type="pct"/>
          </w:tcPr>
          <w:p w14:paraId="768B7117" w14:textId="77777777" w:rsidR="00965B7A" w:rsidRPr="00965B7A" w:rsidRDefault="00965B7A" w:rsidP="00965B7A">
            <w:pPr>
              <w:spacing w:before="100" w:after="100"/>
              <w:ind w:right="96"/>
              <w:jc w:val="center"/>
              <w:rPr>
                <w:sz w:val="28"/>
                <w:szCs w:val="28"/>
              </w:rPr>
            </w:pPr>
          </w:p>
        </w:tc>
      </w:tr>
      <w:tr w:rsidR="00965B7A" w:rsidRPr="00965B7A" w14:paraId="7A87F1C6" w14:textId="77777777" w:rsidTr="001A3253">
        <w:trPr>
          <w:trHeight w:val="283"/>
        </w:trPr>
        <w:tc>
          <w:tcPr>
            <w:tcW w:w="323" w:type="pct"/>
            <w:vAlign w:val="center"/>
          </w:tcPr>
          <w:p w14:paraId="33416D12" w14:textId="77777777" w:rsidR="00965B7A" w:rsidRPr="00965B7A" w:rsidRDefault="00965B7A" w:rsidP="00965B7A">
            <w:pPr>
              <w:spacing w:before="100" w:after="100"/>
              <w:jc w:val="center"/>
              <w:rPr>
                <w:rFonts w:eastAsia="Arial"/>
                <w:sz w:val="28"/>
                <w:szCs w:val="28"/>
                <w:lang w:val="vi-VN"/>
              </w:rPr>
            </w:pPr>
            <w:r w:rsidRPr="00965B7A">
              <w:rPr>
                <w:rFonts w:eastAsia="Arial"/>
                <w:sz w:val="28"/>
                <w:szCs w:val="28"/>
              </w:rPr>
              <w:t>17.4</w:t>
            </w:r>
          </w:p>
        </w:tc>
        <w:tc>
          <w:tcPr>
            <w:tcW w:w="2179" w:type="pct"/>
            <w:vAlign w:val="center"/>
          </w:tcPr>
          <w:p w14:paraId="7002175D" w14:textId="77777777" w:rsidR="00965B7A" w:rsidRPr="00965B7A" w:rsidRDefault="00965B7A" w:rsidP="00965B7A">
            <w:pPr>
              <w:spacing w:before="100" w:after="100"/>
              <w:rPr>
                <w:rFonts w:eastAsia="Arial"/>
                <w:sz w:val="28"/>
                <w:szCs w:val="28"/>
              </w:rPr>
            </w:pPr>
            <w:r w:rsidRPr="00965B7A">
              <w:rPr>
                <w:sz w:val="28"/>
                <w:szCs w:val="28"/>
              </w:rPr>
              <w:t xml:space="preserve">MCCB có 630 &lt; In </w:t>
            </w:r>
            <w:r w:rsidRPr="00965B7A">
              <w:rPr>
                <w:sz w:val="28"/>
                <w:szCs w:val="28"/>
                <w:u w:val="single"/>
              </w:rPr>
              <w:t>&lt;</w:t>
            </w:r>
            <w:r w:rsidRPr="00965B7A">
              <w:rPr>
                <w:sz w:val="28"/>
                <w:szCs w:val="28"/>
              </w:rPr>
              <w:t xml:space="preserve"> 2.500 A</w:t>
            </w:r>
          </w:p>
        </w:tc>
        <w:tc>
          <w:tcPr>
            <w:tcW w:w="456" w:type="pct"/>
          </w:tcPr>
          <w:p w14:paraId="1B474419"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180C298F" w14:textId="77777777" w:rsidR="00965B7A" w:rsidRPr="00965B7A" w:rsidRDefault="00965B7A" w:rsidP="00965B7A">
            <w:pPr>
              <w:spacing w:before="100" w:after="100"/>
              <w:ind w:right="96"/>
              <w:jc w:val="center"/>
              <w:rPr>
                <w:sz w:val="28"/>
                <w:szCs w:val="28"/>
              </w:rPr>
            </w:pPr>
            <w:r w:rsidRPr="00965B7A">
              <w:rPr>
                <w:sz w:val="28"/>
                <w:szCs w:val="28"/>
              </w:rPr>
              <w:t>2.500/500</w:t>
            </w:r>
          </w:p>
        </w:tc>
        <w:tc>
          <w:tcPr>
            <w:tcW w:w="676" w:type="pct"/>
          </w:tcPr>
          <w:p w14:paraId="25A30873" w14:textId="77777777" w:rsidR="00965B7A" w:rsidRPr="00965B7A" w:rsidRDefault="00965B7A" w:rsidP="00965B7A">
            <w:pPr>
              <w:spacing w:before="100" w:after="100"/>
              <w:ind w:right="96"/>
              <w:jc w:val="center"/>
              <w:rPr>
                <w:sz w:val="28"/>
                <w:szCs w:val="28"/>
              </w:rPr>
            </w:pPr>
          </w:p>
        </w:tc>
      </w:tr>
      <w:tr w:rsidR="00965B7A" w:rsidRPr="00965B7A" w14:paraId="55729445" w14:textId="77777777" w:rsidTr="001A3253">
        <w:trPr>
          <w:trHeight w:val="283"/>
        </w:trPr>
        <w:tc>
          <w:tcPr>
            <w:tcW w:w="323" w:type="pct"/>
            <w:vAlign w:val="center"/>
          </w:tcPr>
          <w:p w14:paraId="4C533C81" w14:textId="77777777" w:rsidR="00965B7A" w:rsidRPr="00965B7A" w:rsidRDefault="00965B7A" w:rsidP="00965B7A">
            <w:pPr>
              <w:spacing w:before="100" w:after="100"/>
              <w:jc w:val="center"/>
              <w:rPr>
                <w:rFonts w:eastAsia="Arial"/>
                <w:sz w:val="28"/>
                <w:szCs w:val="28"/>
                <w:lang w:val="vi-VN"/>
              </w:rPr>
            </w:pPr>
            <w:r w:rsidRPr="00965B7A">
              <w:rPr>
                <w:rFonts w:eastAsia="Arial"/>
                <w:sz w:val="28"/>
                <w:szCs w:val="28"/>
              </w:rPr>
              <w:t>17.5</w:t>
            </w:r>
          </w:p>
        </w:tc>
        <w:tc>
          <w:tcPr>
            <w:tcW w:w="2179" w:type="pct"/>
            <w:vAlign w:val="center"/>
          </w:tcPr>
          <w:p w14:paraId="3044F934" w14:textId="77777777" w:rsidR="00965B7A" w:rsidRPr="00965B7A" w:rsidRDefault="00965B7A" w:rsidP="00965B7A">
            <w:pPr>
              <w:spacing w:before="100" w:after="100"/>
              <w:rPr>
                <w:rFonts w:eastAsia="Arial"/>
                <w:sz w:val="28"/>
                <w:szCs w:val="28"/>
              </w:rPr>
            </w:pPr>
            <w:r w:rsidRPr="00965B7A">
              <w:rPr>
                <w:sz w:val="28"/>
                <w:szCs w:val="28"/>
              </w:rPr>
              <w:t xml:space="preserve">MCCB có In </w:t>
            </w:r>
            <w:r w:rsidRPr="00965B7A">
              <w:rPr>
                <w:sz w:val="28"/>
                <w:szCs w:val="28"/>
                <w:u w:val="single"/>
              </w:rPr>
              <w:t>&gt;</w:t>
            </w:r>
            <w:r w:rsidRPr="00965B7A">
              <w:rPr>
                <w:sz w:val="28"/>
                <w:szCs w:val="28"/>
              </w:rPr>
              <w:t xml:space="preserve"> 2.500 A</w:t>
            </w:r>
          </w:p>
        </w:tc>
        <w:tc>
          <w:tcPr>
            <w:tcW w:w="456" w:type="pct"/>
          </w:tcPr>
          <w:p w14:paraId="61191FA6" w14:textId="77777777" w:rsidR="00965B7A" w:rsidRPr="00965B7A" w:rsidRDefault="00965B7A" w:rsidP="00965B7A">
            <w:pPr>
              <w:spacing w:before="100" w:after="100"/>
              <w:jc w:val="center"/>
              <w:rPr>
                <w:strike/>
                <w:sz w:val="28"/>
                <w:szCs w:val="28"/>
                <w:highlight w:val="yellow"/>
              </w:rPr>
            </w:pPr>
          </w:p>
        </w:tc>
        <w:tc>
          <w:tcPr>
            <w:tcW w:w="1366" w:type="pct"/>
            <w:vAlign w:val="center"/>
          </w:tcPr>
          <w:p w14:paraId="1BE00264" w14:textId="77777777" w:rsidR="00965B7A" w:rsidRPr="00965B7A" w:rsidRDefault="00965B7A" w:rsidP="00965B7A">
            <w:pPr>
              <w:spacing w:before="100" w:after="100"/>
              <w:ind w:right="96"/>
              <w:jc w:val="center"/>
              <w:rPr>
                <w:sz w:val="28"/>
                <w:szCs w:val="28"/>
              </w:rPr>
            </w:pPr>
            <w:r w:rsidRPr="00965B7A">
              <w:rPr>
                <w:sz w:val="28"/>
                <w:szCs w:val="28"/>
              </w:rPr>
              <w:t>1.500/500</w:t>
            </w:r>
          </w:p>
        </w:tc>
        <w:tc>
          <w:tcPr>
            <w:tcW w:w="676" w:type="pct"/>
          </w:tcPr>
          <w:p w14:paraId="7BC87D0F" w14:textId="77777777" w:rsidR="00965B7A" w:rsidRPr="00965B7A" w:rsidRDefault="00965B7A" w:rsidP="00965B7A">
            <w:pPr>
              <w:spacing w:before="100" w:after="100"/>
              <w:ind w:right="96"/>
              <w:jc w:val="center"/>
              <w:rPr>
                <w:sz w:val="28"/>
                <w:szCs w:val="28"/>
              </w:rPr>
            </w:pPr>
          </w:p>
        </w:tc>
      </w:tr>
      <w:tr w:rsidR="00965B7A" w:rsidRPr="00965B7A" w14:paraId="6452309E" w14:textId="77777777" w:rsidTr="001A3253">
        <w:trPr>
          <w:trHeight w:val="283"/>
        </w:trPr>
        <w:tc>
          <w:tcPr>
            <w:tcW w:w="323" w:type="pct"/>
            <w:vAlign w:val="center"/>
          </w:tcPr>
          <w:p w14:paraId="27AF0398"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029A09C" w14:textId="77777777" w:rsidR="00965B7A" w:rsidRPr="00965B7A" w:rsidRDefault="00965B7A" w:rsidP="00965B7A">
            <w:pPr>
              <w:spacing w:before="100" w:after="100"/>
              <w:rPr>
                <w:rFonts w:eastAsia="Arial"/>
                <w:sz w:val="28"/>
                <w:szCs w:val="28"/>
                <w:lang w:val="vi-VN"/>
              </w:rPr>
            </w:pPr>
            <w:r w:rsidRPr="00965B7A">
              <w:rPr>
                <w:rFonts w:eastAsia="Arial"/>
                <w:sz w:val="28"/>
                <w:szCs w:val="28"/>
              </w:rPr>
              <w:t xml:space="preserve">Phụ kiện đi kèm: </w:t>
            </w:r>
            <w:r w:rsidRPr="00965B7A">
              <w:rPr>
                <w:rFonts w:eastAsia="Arial"/>
                <w:sz w:val="28"/>
                <w:szCs w:val="28"/>
                <w:lang w:val="vi-VN"/>
              </w:rPr>
              <w:t xml:space="preserve"> </w:t>
            </w:r>
          </w:p>
        </w:tc>
        <w:tc>
          <w:tcPr>
            <w:tcW w:w="456" w:type="pct"/>
            <w:vAlign w:val="center"/>
          </w:tcPr>
          <w:p w14:paraId="58033199" w14:textId="77777777" w:rsidR="00965B7A" w:rsidRPr="00965B7A" w:rsidRDefault="00965B7A" w:rsidP="00965B7A">
            <w:pPr>
              <w:spacing w:before="100" w:after="100"/>
              <w:jc w:val="center"/>
              <w:rPr>
                <w:sz w:val="28"/>
                <w:szCs w:val="28"/>
                <w:lang w:val="vi-VN"/>
              </w:rPr>
            </w:pPr>
          </w:p>
        </w:tc>
        <w:tc>
          <w:tcPr>
            <w:tcW w:w="1366" w:type="pct"/>
            <w:vAlign w:val="center"/>
          </w:tcPr>
          <w:p w14:paraId="0D92ABE1" w14:textId="77777777" w:rsidR="00965B7A" w:rsidRPr="00965B7A" w:rsidRDefault="00965B7A" w:rsidP="00965B7A">
            <w:pPr>
              <w:spacing w:before="100" w:after="100"/>
              <w:ind w:right="96"/>
              <w:jc w:val="center"/>
              <w:rPr>
                <w:sz w:val="28"/>
                <w:szCs w:val="28"/>
                <w:lang w:val="vi-VN"/>
              </w:rPr>
            </w:pPr>
          </w:p>
        </w:tc>
        <w:tc>
          <w:tcPr>
            <w:tcW w:w="676" w:type="pct"/>
          </w:tcPr>
          <w:p w14:paraId="4ED88AD0" w14:textId="77777777" w:rsidR="00965B7A" w:rsidRPr="00965B7A" w:rsidRDefault="00965B7A" w:rsidP="00965B7A">
            <w:pPr>
              <w:spacing w:before="100" w:after="100"/>
              <w:ind w:right="96"/>
              <w:jc w:val="center"/>
              <w:rPr>
                <w:sz w:val="28"/>
                <w:szCs w:val="28"/>
                <w:lang w:val="vi-VN"/>
              </w:rPr>
            </w:pPr>
          </w:p>
        </w:tc>
      </w:tr>
      <w:tr w:rsidR="00965B7A" w:rsidRPr="00965B7A" w14:paraId="6757E44D" w14:textId="77777777" w:rsidTr="001A3253">
        <w:trPr>
          <w:trHeight w:val="283"/>
        </w:trPr>
        <w:tc>
          <w:tcPr>
            <w:tcW w:w="323" w:type="pct"/>
            <w:vAlign w:val="center"/>
          </w:tcPr>
          <w:p w14:paraId="401FFC2F" w14:textId="77777777" w:rsidR="00965B7A" w:rsidRPr="00965B7A" w:rsidRDefault="00965B7A" w:rsidP="00965B7A">
            <w:pPr>
              <w:spacing w:before="100" w:after="100"/>
              <w:jc w:val="center"/>
              <w:rPr>
                <w:rFonts w:eastAsia="Arial"/>
                <w:sz w:val="28"/>
                <w:szCs w:val="28"/>
                <w:lang w:val="vi-VN"/>
              </w:rPr>
            </w:pPr>
            <w:r w:rsidRPr="00965B7A">
              <w:rPr>
                <w:rFonts w:eastAsia="Arial"/>
                <w:sz w:val="28"/>
                <w:szCs w:val="28"/>
                <w:lang w:val="vi-VN"/>
              </w:rPr>
              <w:t>1</w:t>
            </w:r>
            <w:r w:rsidRPr="00965B7A">
              <w:rPr>
                <w:rFonts w:eastAsia="Arial"/>
                <w:sz w:val="28"/>
                <w:szCs w:val="28"/>
              </w:rPr>
              <w:t>8</w:t>
            </w:r>
            <w:r w:rsidRPr="00965B7A">
              <w:rPr>
                <w:rFonts w:eastAsia="Arial"/>
                <w:sz w:val="28"/>
                <w:szCs w:val="28"/>
                <w:lang w:val="vi-VN"/>
              </w:rPr>
              <w:t>.1</w:t>
            </w:r>
          </w:p>
        </w:tc>
        <w:tc>
          <w:tcPr>
            <w:tcW w:w="2179" w:type="pct"/>
            <w:vAlign w:val="center"/>
          </w:tcPr>
          <w:p w14:paraId="261A684C" w14:textId="77777777" w:rsidR="00965B7A" w:rsidRPr="00965B7A" w:rsidRDefault="00965B7A" w:rsidP="00965B7A">
            <w:pPr>
              <w:spacing w:before="100" w:after="100"/>
              <w:rPr>
                <w:rFonts w:eastAsia="Arial"/>
                <w:sz w:val="28"/>
                <w:szCs w:val="28"/>
              </w:rPr>
            </w:pPr>
            <w:r w:rsidRPr="00965B7A">
              <w:rPr>
                <w:rFonts w:eastAsia="Arial"/>
                <w:sz w:val="28"/>
                <w:szCs w:val="28"/>
              </w:rPr>
              <w:t>Đầu cực loại bu lông hoặc đinh ốc</w:t>
            </w:r>
          </w:p>
        </w:tc>
        <w:tc>
          <w:tcPr>
            <w:tcW w:w="456" w:type="pct"/>
            <w:vAlign w:val="center"/>
          </w:tcPr>
          <w:p w14:paraId="5E20018D" w14:textId="77777777" w:rsidR="00965B7A" w:rsidRPr="00965B7A" w:rsidRDefault="00965B7A" w:rsidP="00965B7A">
            <w:pPr>
              <w:spacing w:before="100" w:after="100"/>
              <w:jc w:val="both"/>
              <w:rPr>
                <w:sz w:val="28"/>
                <w:szCs w:val="28"/>
                <w:lang w:val="vi-VN"/>
              </w:rPr>
            </w:pPr>
          </w:p>
        </w:tc>
        <w:tc>
          <w:tcPr>
            <w:tcW w:w="1366" w:type="pct"/>
            <w:vAlign w:val="center"/>
          </w:tcPr>
          <w:p w14:paraId="0CE8652D" w14:textId="77777777" w:rsidR="00965B7A" w:rsidRPr="00965B7A" w:rsidRDefault="00965B7A" w:rsidP="00965B7A">
            <w:pPr>
              <w:spacing w:before="100" w:after="100"/>
              <w:ind w:right="96"/>
              <w:jc w:val="center"/>
              <w:rPr>
                <w:sz w:val="28"/>
                <w:szCs w:val="28"/>
              </w:rPr>
            </w:pPr>
            <w:r w:rsidRPr="00965B7A">
              <w:rPr>
                <w:sz w:val="28"/>
                <w:szCs w:val="28"/>
              </w:rPr>
              <w:t>Bao gồm</w:t>
            </w:r>
          </w:p>
        </w:tc>
        <w:tc>
          <w:tcPr>
            <w:tcW w:w="676" w:type="pct"/>
          </w:tcPr>
          <w:p w14:paraId="4A7E38DA" w14:textId="77777777" w:rsidR="00965B7A" w:rsidRPr="00965B7A" w:rsidRDefault="00965B7A" w:rsidP="00965B7A">
            <w:pPr>
              <w:spacing w:before="100" w:after="100"/>
              <w:ind w:right="96"/>
              <w:jc w:val="center"/>
              <w:rPr>
                <w:sz w:val="28"/>
                <w:szCs w:val="28"/>
              </w:rPr>
            </w:pPr>
          </w:p>
        </w:tc>
      </w:tr>
      <w:tr w:rsidR="00965B7A" w:rsidRPr="00965B7A" w14:paraId="4B88BD1B" w14:textId="77777777" w:rsidTr="001A3253">
        <w:trPr>
          <w:trHeight w:val="283"/>
        </w:trPr>
        <w:tc>
          <w:tcPr>
            <w:tcW w:w="323" w:type="pct"/>
            <w:vAlign w:val="center"/>
          </w:tcPr>
          <w:p w14:paraId="31DE4766" w14:textId="77777777" w:rsidR="00965B7A" w:rsidRPr="00965B7A" w:rsidRDefault="00965B7A" w:rsidP="00965B7A">
            <w:pPr>
              <w:spacing w:before="100" w:after="100"/>
              <w:jc w:val="center"/>
              <w:rPr>
                <w:rFonts w:eastAsia="Arial"/>
                <w:sz w:val="28"/>
                <w:szCs w:val="28"/>
              </w:rPr>
            </w:pPr>
            <w:r w:rsidRPr="00965B7A">
              <w:rPr>
                <w:rFonts w:eastAsia="Arial"/>
                <w:sz w:val="28"/>
                <w:szCs w:val="28"/>
              </w:rPr>
              <w:t>18.2</w:t>
            </w:r>
          </w:p>
        </w:tc>
        <w:tc>
          <w:tcPr>
            <w:tcW w:w="2179" w:type="pct"/>
            <w:vAlign w:val="center"/>
          </w:tcPr>
          <w:p w14:paraId="3765DD56" w14:textId="77777777" w:rsidR="00965B7A" w:rsidRPr="00965B7A" w:rsidRDefault="00965B7A" w:rsidP="00965B7A">
            <w:pPr>
              <w:spacing w:before="100" w:after="100"/>
              <w:rPr>
                <w:rFonts w:eastAsia="Arial"/>
                <w:sz w:val="28"/>
                <w:szCs w:val="28"/>
              </w:rPr>
            </w:pPr>
            <w:r w:rsidRPr="00965B7A">
              <w:rPr>
                <w:rFonts w:eastAsia="Arial"/>
                <w:sz w:val="28"/>
                <w:szCs w:val="28"/>
              </w:rPr>
              <w:t>Nút nhấn cắt khẩn cấp màu đỏ</w:t>
            </w:r>
          </w:p>
        </w:tc>
        <w:tc>
          <w:tcPr>
            <w:tcW w:w="456" w:type="pct"/>
            <w:vAlign w:val="center"/>
          </w:tcPr>
          <w:p w14:paraId="59E8F871" w14:textId="77777777" w:rsidR="00965B7A" w:rsidRPr="00965B7A" w:rsidRDefault="00965B7A" w:rsidP="00965B7A">
            <w:pPr>
              <w:spacing w:before="100" w:after="100"/>
              <w:jc w:val="both"/>
              <w:rPr>
                <w:sz w:val="28"/>
                <w:szCs w:val="28"/>
                <w:lang w:val="vi-VN"/>
              </w:rPr>
            </w:pPr>
          </w:p>
        </w:tc>
        <w:tc>
          <w:tcPr>
            <w:tcW w:w="1366" w:type="pct"/>
            <w:vAlign w:val="center"/>
          </w:tcPr>
          <w:p w14:paraId="598FFCD6" w14:textId="77777777" w:rsidR="00965B7A" w:rsidRPr="00965B7A" w:rsidRDefault="00965B7A" w:rsidP="00965B7A">
            <w:pPr>
              <w:spacing w:before="100" w:after="100"/>
              <w:ind w:right="96"/>
              <w:jc w:val="center"/>
              <w:rPr>
                <w:sz w:val="28"/>
                <w:szCs w:val="28"/>
              </w:rPr>
            </w:pPr>
            <w:r w:rsidRPr="00965B7A">
              <w:rPr>
                <w:sz w:val="28"/>
                <w:szCs w:val="28"/>
              </w:rPr>
              <w:t>Bao gồm</w:t>
            </w:r>
          </w:p>
        </w:tc>
        <w:tc>
          <w:tcPr>
            <w:tcW w:w="676" w:type="pct"/>
          </w:tcPr>
          <w:p w14:paraId="03E38C44" w14:textId="77777777" w:rsidR="00965B7A" w:rsidRPr="00965B7A" w:rsidRDefault="00965B7A" w:rsidP="00965B7A">
            <w:pPr>
              <w:spacing w:before="100" w:after="100"/>
              <w:ind w:right="96"/>
              <w:jc w:val="center"/>
              <w:rPr>
                <w:sz w:val="28"/>
                <w:szCs w:val="28"/>
              </w:rPr>
            </w:pPr>
          </w:p>
        </w:tc>
      </w:tr>
      <w:tr w:rsidR="00965B7A" w:rsidRPr="00965B7A" w14:paraId="2EF37155" w14:textId="77777777" w:rsidTr="001A3253">
        <w:trPr>
          <w:trHeight w:val="594"/>
        </w:trPr>
        <w:tc>
          <w:tcPr>
            <w:tcW w:w="323" w:type="pct"/>
            <w:vMerge w:val="restart"/>
            <w:vAlign w:val="center"/>
          </w:tcPr>
          <w:p w14:paraId="57CB9BAF" w14:textId="77777777" w:rsidR="00965B7A" w:rsidRPr="00965B7A" w:rsidRDefault="00965B7A" w:rsidP="00965B7A">
            <w:pPr>
              <w:spacing w:before="100" w:after="100"/>
              <w:jc w:val="center"/>
              <w:rPr>
                <w:rFonts w:eastAsia="Arial"/>
                <w:sz w:val="28"/>
                <w:szCs w:val="28"/>
              </w:rPr>
            </w:pPr>
            <w:r w:rsidRPr="00965B7A">
              <w:rPr>
                <w:rFonts w:eastAsia="Arial"/>
                <w:sz w:val="28"/>
                <w:szCs w:val="28"/>
              </w:rPr>
              <w:t>18.3</w:t>
            </w:r>
          </w:p>
        </w:tc>
        <w:tc>
          <w:tcPr>
            <w:tcW w:w="2179" w:type="pct"/>
            <w:vMerge w:val="restart"/>
            <w:vAlign w:val="center"/>
          </w:tcPr>
          <w:p w14:paraId="39207179" w14:textId="77777777" w:rsidR="00965B7A" w:rsidRPr="00965B7A" w:rsidRDefault="00965B7A" w:rsidP="00965B7A">
            <w:pPr>
              <w:spacing w:before="100" w:after="100"/>
              <w:jc w:val="both"/>
              <w:rPr>
                <w:rFonts w:eastAsia="Arial"/>
                <w:sz w:val="28"/>
                <w:szCs w:val="28"/>
              </w:rPr>
            </w:pPr>
            <w:r w:rsidRPr="00965B7A">
              <w:rPr>
                <w:rFonts w:eastAsia="Arial"/>
                <w:sz w:val="28"/>
                <w:szCs w:val="28"/>
              </w:rPr>
              <w:t>Thanh nối dài và mở rộng đầu cực đấu nối bằng đồng mạ thiếc (spreaders) (tùy chọn theo nhu cầu thiết kế)</w:t>
            </w:r>
          </w:p>
        </w:tc>
        <w:tc>
          <w:tcPr>
            <w:tcW w:w="456" w:type="pct"/>
            <w:vAlign w:val="center"/>
          </w:tcPr>
          <w:p w14:paraId="2CAE1430" w14:textId="77777777" w:rsidR="00965B7A" w:rsidRPr="00965B7A" w:rsidRDefault="00965B7A" w:rsidP="00965B7A">
            <w:pPr>
              <w:spacing w:before="100" w:after="100"/>
              <w:jc w:val="both"/>
              <w:rPr>
                <w:sz w:val="28"/>
                <w:szCs w:val="28"/>
                <w:lang w:val="vi-VN"/>
              </w:rPr>
            </w:pPr>
          </w:p>
        </w:tc>
        <w:tc>
          <w:tcPr>
            <w:tcW w:w="1366" w:type="pct"/>
            <w:vAlign w:val="center"/>
          </w:tcPr>
          <w:p w14:paraId="2D493820" w14:textId="77777777" w:rsidR="00965B7A" w:rsidRPr="00965B7A" w:rsidRDefault="00965B7A" w:rsidP="00965B7A">
            <w:pPr>
              <w:spacing w:before="100" w:after="100"/>
              <w:ind w:right="96"/>
              <w:jc w:val="center"/>
              <w:rPr>
                <w:sz w:val="28"/>
                <w:szCs w:val="28"/>
              </w:rPr>
            </w:pPr>
            <w:r w:rsidRPr="00965B7A">
              <w:rPr>
                <w:sz w:val="28"/>
                <w:szCs w:val="28"/>
              </w:rPr>
              <w:t>06 miếng</w:t>
            </w:r>
          </w:p>
          <w:p w14:paraId="6CFAF06D" w14:textId="77777777" w:rsidR="00965B7A" w:rsidRPr="00965B7A" w:rsidRDefault="00965B7A" w:rsidP="00965B7A">
            <w:pPr>
              <w:spacing w:before="100" w:after="100"/>
              <w:ind w:right="96"/>
              <w:jc w:val="center"/>
              <w:rPr>
                <w:sz w:val="28"/>
                <w:szCs w:val="28"/>
              </w:rPr>
            </w:pPr>
            <w:r w:rsidRPr="00965B7A">
              <w:rPr>
                <w:sz w:val="28"/>
                <w:szCs w:val="28"/>
              </w:rPr>
              <w:t>(Đối với MCCB 3 cực)</w:t>
            </w:r>
          </w:p>
        </w:tc>
        <w:tc>
          <w:tcPr>
            <w:tcW w:w="676" w:type="pct"/>
          </w:tcPr>
          <w:p w14:paraId="71E66667" w14:textId="77777777" w:rsidR="00965B7A" w:rsidRPr="00965B7A" w:rsidRDefault="00965B7A" w:rsidP="00965B7A">
            <w:pPr>
              <w:spacing w:before="100" w:after="100"/>
              <w:ind w:right="96"/>
              <w:jc w:val="center"/>
              <w:rPr>
                <w:sz w:val="28"/>
                <w:szCs w:val="28"/>
              </w:rPr>
            </w:pPr>
          </w:p>
        </w:tc>
      </w:tr>
      <w:tr w:rsidR="00965B7A" w:rsidRPr="00965B7A" w14:paraId="03378538" w14:textId="77777777" w:rsidTr="001A3253">
        <w:trPr>
          <w:trHeight w:val="283"/>
        </w:trPr>
        <w:tc>
          <w:tcPr>
            <w:tcW w:w="323" w:type="pct"/>
            <w:vMerge/>
            <w:vAlign w:val="center"/>
          </w:tcPr>
          <w:p w14:paraId="4C4FA3B8" w14:textId="77777777" w:rsidR="00965B7A" w:rsidRPr="00965B7A" w:rsidRDefault="00965B7A" w:rsidP="00965B7A">
            <w:pPr>
              <w:spacing w:before="100" w:after="100"/>
              <w:jc w:val="center"/>
              <w:rPr>
                <w:rFonts w:eastAsia="Arial"/>
                <w:sz w:val="28"/>
                <w:szCs w:val="28"/>
              </w:rPr>
            </w:pPr>
          </w:p>
        </w:tc>
        <w:tc>
          <w:tcPr>
            <w:tcW w:w="2179" w:type="pct"/>
            <w:vMerge/>
            <w:vAlign w:val="center"/>
          </w:tcPr>
          <w:p w14:paraId="26489B84" w14:textId="77777777" w:rsidR="00965B7A" w:rsidRPr="00965B7A" w:rsidRDefault="00965B7A" w:rsidP="00965B7A">
            <w:pPr>
              <w:spacing w:before="100" w:after="100"/>
              <w:jc w:val="both"/>
              <w:rPr>
                <w:rFonts w:eastAsia="Arial"/>
                <w:sz w:val="28"/>
                <w:szCs w:val="28"/>
              </w:rPr>
            </w:pPr>
          </w:p>
        </w:tc>
        <w:tc>
          <w:tcPr>
            <w:tcW w:w="456" w:type="pct"/>
            <w:vAlign w:val="center"/>
          </w:tcPr>
          <w:p w14:paraId="4A82F058" w14:textId="77777777" w:rsidR="00965B7A" w:rsidRPr="00965B7A" w:rsidRDefault="00965B7A" w:rsidP="00965B7A">
            <w:pPr>
              <w:spacing w:before="100" w:after="100"/>
              <w:jc w:val="both"/>
              <w:rPr>
                <w:sz w:val="28"/>
                <w:szCs w:val="28"/>
                <w:lang w:val="vi-VN"/>
              </w:rPr>
            </w:pPr>
          </w:p>
        </w:tc>
        <w:tc>
          <w:tcPr>
            <w:tcW w:w="1366" w:type="pct"/>
            <w:vAlign w:val="center"/>
          </w:tcPr>
          <w:p w14:paraId="1C4B2E32" w14:textId="77777777" w:rsidR="00965B7A" w:rsidRPr="00965B7A" w:rsidRDefault="00965B7A" w:rsidP="00965B7A">
            <w:pPr>
              <w:spacing w:before="100" w:after="100"/>
              <w:ind w:right="96"/>
              <w:jc w:val="center"/>
              <w:rPr>
                <w:sz w:val="28"/>
                <w:szCs w:val="28"/>
              </w:rPr>
            </w:pPr>
            <w:r w:rsidRPr="00965B7A">
              <w:rPr>
                <w:sz w:val="28"/>
                <w:szCs w:val="28"/>
              </w:rPr>
              <w:t>04 miếng</w:t>
            </w:r>
          </w:p>
          <w:p w14:paraId="0B37FFEC" w14:textId="77777777" w:rsidR="00965B7A" w:rsidRPr="00965B7A" w:rsidRDefault="00965B7A" w:rsidP="00965B7A">
            <w:pPr>
              <w:spacing w:before="100" w:after="100"/>
              <w:ind w:right="96"/>
              <w:jc w:val="center"/>
              <w:rPr>
                <w:sz w:val="28"/>
                <w:szCs w:val="28"/>
              </w:rPr>
            </w:pPr>
            <w:r w:rsidRPr="00965B7A">
              <w:rPr>
                <w:sz w:val="28"/>
                <w:szCs w:val="28"/>
              </w:rPr>
              <w:t>(Đối với MCCB 2 cực)</w:t>
            </w:r>
          </w:p>
        </w:tc>
        <w:tc>
          <w:tcPr>
            <w:tcW w:w="676" w:type="pct"/>
          </w:tcPr>
          <w:p w14:paraId="7E61A658" w14:textId="77777777" w:rsidR="00965B7A" w:rsidRPr="00965B7A" w:rsidRDefault="00965B7A" w:rsidP="00965B7A">
            <w:pPr>
              <w:spacing w:before="100" w:after="100"/>
              <w:ind w:right="96"/>
              <w:jc w:val="center"/>
              <w:rPr>
                <w:sz w:val="28"/>
                <w:szCs w:val="28"/>
              </w:rPr>
            </w:pPr>
          </w:p>
        </w:tc>
      </w:tr>
      <w:tr w:rsidR="00965B7A" w:rsidRPr="00965B7A" w14:paraId="795B511D" w14:textId="77777777" w:rsidTr="001A3253">
        <w:trPr>
          <w:trHeight w:val="283"/>
        </w:trPr>
        <w:tc>
          <w:tcPr>
            <w:tcW w:w="323" w:type="pct"/>
            <w:vMerge w:val="restart"/>
            <w:vAlign w:val="center"/>
          </w:tcPr>
          <w:p w14:paraId="03FE6394" w14:textId="77777777" w:rsidR="00965B7A" w:rsidRPr="00965B7A" w:rsidRDefault="00965B7A" w:rsidP="00965B7A">
            <w:pPr>
              <w:spacing w:before="100" w:after="100"/>
              <w:jc w:val="center"/>
              <w:rPr>
                <w:rFonts w:eastAsia="Arial"/>
                <w:sz w:val="28"/>
                <w:szCs w:val="28"/>
              </w:rPr>
            </w:pPr>
            <w:r w:rsidRPr="00965B7A">
              <w:rPr>
                <w:rFonts w:eastAsia="Arial"/>
                <w:sz w:val="28"/>
                <w:szCs w:val="28"/>
              </w:rPr>
              <w:t>18.4</w:t>
            </w:r>
          </w:p>
        </w:tc>
        <w:tc>
          <w:tcPr>
            <w:tcW w:w="2179" w:type="pct"/>
            <w:vMerge w:val="restart"/>
            <w:vAlign w:val="center"/>
          </w:tcPr>
          <w:p w14:paraId="513EDB04" w14:textId="77777777" w:rsidR="00965B7A" w:rsidRPr="00965B7A" w:rsidRDefault="00965B7A" w:rsidP="00965B7A">
            <w:pPr>
              <w:spacing w:before="100" w:after="100"/>
              <w:jc w:val="both"/>
              <w:rPr>
                <w:rFonts w:eastAsia="Arial"/>
                <w:sz w:val="28"/>
                <w:szCs w:val="28"/>
              </w:rPr>
            </w:pPr>
            <w:r w:rsidRPr="00965B7A">
              <w:rPr>
                <w:rFonts w:eastAsia="Arial"/>
                <w:sz w:val="28"/>
                <w:szCs w:val="28"/>
              </w:rPr>
              <w:t>Vách ngăn cách điện giữa các pha (interphase barriers)</w:t>
            </w:r>
          </w:p>
        </w:tc>
        <w:tc>
          <w:tcPr>
            <w:tcW w:w="456" w:type="pct"/>
            <w:vAlign w:val="center"/>
          </w:tcPr>
          <w:p w14:paraId="73650667" w14:textId="77777777" w:rsidR="00965B7A" w:rsidRPr="00965B7A" w:rsidRDefault="00965B7A" w:rsidP="00965B7A">
            <w:pPr>
              <w:spacing w:before="100" w:after="100"/>
              <w:jc w:val="both"/>
              <w:rPr>
                <w:sz w:val="28"/>
                <w:szCs w:val="28"/>
                <w:lang w:val="vi-VN"/>
              </w:rPr>
            </w:pPr>
          </w:p>
        </w:tc>
        <w:tc>
          <w:tcPr>
            <w:tcW w:w="1366" w:type="pct"/>
            <w:vAlign w:val="center"/>
          </w:tcPr>
          <w:p w14:paraId="05B385CC" w14:textId="77777777" w:rsidR="00965B7A" w:rsidRPr="00965B7A" w:rsidRDefault="00965B7A" w:rsidP="00965B7A">
            <w:pPr>
              <w:spacing w:before="100" w:after="100"/>
              <w:ind w:right="96"/>
              <w:jc w:val="center"/>
              <w:rPr>
                <w:sz w:val="28"/>
                <w:szCs w:val="28"/>
              </w:rPr>
            </w:pPr>
            <w:r w:rsidRPr="00965B7A">
              <w:rPr>
                <w:sz w:val="28"/>
                <w:szCs w:val="28"/>
              </w:rPr>
              <w:t>04 miếng</w:t>
            </w:r>
          </w:p>
          <w:p w14:paraId="532097A2" w14:textId="77777777" w:rsidR="00965B7A" w:rsidRPr="00965B7A" w:rsidRDefault="00965B7A" w:rsidP="00965B7A">
            <w:pPr>
              <w:spacing w:before="100" w:after="100"/>
              <w:ind w:right="96"/>
              <w:jc w:val="center"/>
              <w:rPr>
                <w:sz w:val="28"/>
                <w:szCs w:val="28"/>
              </w:rPr>
            </w:pPr>
            <w:r w:rsidRPr="00965B7A">
              <w:rPr>
                <w:sz w:val="28"/>
                <w:szCs w:val="28"/>
              </w:rPr>
              <w:t>(Đối với MCCB 3 cực)</w:t>
            </w:r>
          </w:p>
        </w:tc>
        <w:tc>
          <w:tcPr>
            <w:tcW w:w="676" w:type="pct"/>
          </w:tcPr>
          <w:p w14:paraId="2466085B" w14:textId="77777777" w:rsidR="00965B7A" w:rsidRPr="00965B7A" w:rsidRDefault="00965B7A" w:rsidP="00965B7A">
            <w:pPr>
              <w:spacing w:before="100" w:after="100"/>
              <w:ind w:right="96"/>
              <w:jc w:val="center"/>
              <w:rPr>
                <w:sz w:val="28"/>
                <w:szCs w:val="28"/>
              </w:rPr>
            </w:pPr>
          </w:p>
        </w:tc>
      </w:tr>
      <w:tr w:rsidR="00965B7A" w:rsidRPr="00965B7A" w14:paraId="7434A062" w14:textId="77777777" w:rsidTr="001A3253">
        <w:trPr>
          <w:trHeight w:val="283"/>
        </w:trPr>
        <w:tc>
          <w:tcPr>
            <w:tcW w:w="323" w:type="pct"/>
            <w:vMerge/>
            <w:vAlign w:val="center"/>
          </w:tcPr>
          <w:p w14:paraId="3F43BF5E" w14:textId="77777777" w:rsidR="00965B7A" w:rsidRPr="00965B7A" w:rsidRDefault="00965B7A" w:rsidP="00965B7A">
            <w:pPr>
              <w:spacing w:before="100" w:after="100"/>
              <w:jc w:val="center"/>
              <w:rPr>
                <w:rFonts w:eastAsia="Arial"/>
                <w:sz w:val="28"/>
                <w:szCs w:val="28"/>
              </w:rPr>
            </w:pPr>
          </w:p>
        </w:tc>
        <w:tc>
          <w:tcPr>
            <w:tcW w:w="2179" w:type="pct"/>
            <w:vMerge/>
            <w:vAlign w:val="center"/>
          </w:tcPr>
          <w:p w14:paraId="2511607A" w14:textId="77777777" w:rsidR="00965B7A" w:rsidRPr="00965B7A" w:rsidRDefault="00965B7A" w:rsidP="00965B7A">
            <w:pPr>
              <w:spacing w:before="100" w:after="100"/>
              <w:jc w:val="both"/>
              <w:rPr>
                <w:rFonts w:eastAsia="Arial"/>
                <w:sz w:val="28"/>
                <w:szCs w:val="28"/>
              </w:rPr>
            </w:pPr>
          </w:p>
        </w:tc>
        <w:tc>
          <w:tcPr>
            <w:tcW w:w="456" w:type="pct"/>
            <w:vAlign w:val="center"/>
          </w:tcPr>
          <w:p w14:paraId="26AEEE4E" w14:textId="77777777" w:rsidR="00965B7A" w:rsidRPr="00965B7A" w:rsidRDefault="00965B7A" w:rsidP="00965B7A">
            <w:pPr>
              <w:spacing w:before="100" w:after="100"/>
              <w:jc w:val="both"/>
              <w:rPr>
                <w:sz w:val="28"/>
                <w:szCs w:val="28"/>
                <w:lang w:val="vi-VN"/>
              </w:rPr>
            </w:pPr>
          </w:p>
        </w:tc>
        <w:tc>
          <w:tcPr>
            <w:tcW w:w="1366" w:type="pct"/>
            <w:vAlign w:val="center"/>
          </w:tcPr>
          <w:p w14:paraId="1FF8F2D7" w14:textId="77777777" w:rsidR="00965B7A" w:rsidRPr="00965B7A" w:rsidRDefault="00965B7A" w:rsidP="00965B7A">
            <w:pPr>
              <w:spacing w:before="100" w:after="100"/>
              <w:ind w:right="96"/>
              <w:jc w:val="center"/>
              <w:rPr>
                <w:sz w:val="28"/>
                <w:szCs w:val="28"/>
              </w:rPr>
            </w:pPr>
            <w:r w:rsidRPr="00965B7A">
              <w:rPr>
                <w:sz w:val="28"/>
                <w:szCs w:val="28"/>
              </w:rPr>
              <w:t>02 miếng</w:t>
            </w:r>
          </w:p>
          <w:p w14:paraId="2C88E70A" w14:textId="77777777" w:rsidR="00965B7A" w:rsidRPr="00965B7A" w:rsidRDefault="00965B7A" w:rsidP="00965B7A">
            <w:pPr>
              <w:spacing w:before="100" w:after="100"/>
              <w:ind w:right="96"/>
              <w:jc w:val="center"/>
              <w:rPr>
                <w:sz w:val="28"/>
                <w:szCs w:val="28"/>
              </w:rPr>
            </w:pPr>
            <w:r w:rsidRPr="00965B7A">
              <w:rPr>
                <w:sz w:val="28"/>
                <w:szCs w:val="28"/>
              </w:rPr>
              <w:t>(Đối với MCCB 2 cực)</w:t>
            </w:r>
          </w:p>
        </w:tc>
        <w:tc>
          <w:tcPr>
            <w:tcW w:w="676" w:type="pct"/>
          </w:tcPr>
          <w:p w14:paraId="1B1448AC" w14:textId="77777777" w:rsidR="00965B7A" w:rsidRPr="00965B7A" w:rsidRDefault="00965B7A" w:rsidP="00965B7A">
            <w:pPr>
              <w:spacing w:before="100" w:after="100"/>
              <w:ind w:right="96"/>
              <w:jc w:val="center"/>
              <w:rPr>
                <w:sz w:val="28"/>
                <w:szCs w:val="28"/>
              </w:rPr>
            </w:pPr>
          </w:p>
        </w:tc>
      </w:tr>
      <w:tr w:rsidR="00965B7A" w:rsidRPr="00965B7A" w14:paraId="634CAD43" w14:textId="77777777" w:rsidTr="001A3253">
        <w:trPr>
          <w:trHeight w:val="283"/>
        </w:trPr>
        <w:tc>
          <w:tcPr>
            <w:tcW w:w="323" w:type="pct"/>
            <w:vAlign w:val="center"/>
          </w:tcPr>
          <w:p w14:paraId="21F9CEC2"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rPr>
            </w:pPr>
          </w:p>
        </w:tc>
        <w:tc>
          <w:tcPr>
            <w:tcW w:w="2179" w:type="pct"/>
            <w:vAlign w:val="center"/>
          </w:tcPr>
          <w:p w14:paraId="077DA566" w14:textId="77777777" w:rsidR="00965B7A" w:rsidRPr="00965B7A" w:rsidRDefault="00965B7A" w:rsidP="00965B7A">
            <w:pPr>
              <w:spacing w:before="100" w:after="100"/>
              <w:rPr>
                <w:rFonts w:eastAsia="Arial"/>
                <w:sz w:val="28"/>
                <w:szCs w:val="28"/>
              </w:rPr>
            </w:pPr>
            <w:r w:rsidRPr="00965B7A">
              <w:rPr>
                <w:sz w:val="28"/>
                <w:szCs w:val="28"/>
              </w:rPr>
              <w:t>Bề rộng của MCCB</w:t>
            </w:r>
          </w:p>
        </w:tc>
        <w:tc>
          <w:tcPr>
            <w:tcW w:w="456" w:type="pct"/>
            <w:vAlign w:val="center"/>
          </w:tcPr>
          <w:p w14:paraId="7A3EE104" w14:textId="77777777" w:rsidR="00965B7A" w:rsidRPr="00965B7A" w:rsidRDefault="00965B7A" w:rsidP="00965B7A">
            <w:pPr>
              <w:spacing w:before="100" w:after="100"/>
              <w:jc w:val="center"/>
              <w:rPr>
                <w:sz w:val="28"/>
                <w:szCs w:val="28"/>
                <w:lang w:val="vi-VN"/>
              </w:rPr>
            </w:pPr>
            <w:r w:rsidRPr="00965B7A">
              <w:rPr>
                <w:sz w:val="28"/>
                <w:szCs w:val="28"/>
              </w:rPr>
              <w:t>mm</w:t>
            </w:r>
          </w:p>
        </w:tc>
        <w:tc>
          <w:tcPr>
            <w:tcW w:w="1366" w:type="pct"/>
            <w:vAlign w:val="center"/>
          </w:tcPr>
          <w:p w14:paraId="594B41AD" w14:textId="77777777" w:rsidR="00965B7A" w:rsidRPr="00965B7A" w:rsidRDefault="00965B7A" w:rsidP="00965B7A">
            <w:pPr>
              <w:spacing w:before="100" w:after="100"/>
              <w:ind w:right="96"/>
              <w:jc w:val="center"/>
              <w:rPr>
                <w:sz w:val="28"/>
                <w:szCs w:val="28"/>
              </w:rPr>
            </w:pPr>
            <w:r w:rsidRPr="00965B7A">
              <w:rPr>
                <w:sz w:val="28"/>
                <w:szCs w:val="28"/>
              </w:rPr>
              <w:t>Nêu cụ thể</w:t>
            </w:r>
          </w:p>
        </w:tc>
        <w:tc>
          <w:tcPr>
            <w:tcW w:w="676" w:type="pct"/>
          </w:tcPr>
          <w:p w14:paraId="372360FD" w14:textId="77777777" w:rsidR="00965B7A" w:rsidRPr="00965B7A" w:rsidRDefault="00965B7A" w:rsidP="00965B7A">
            <w:pPr>
              <w:spacing w:before="100" w:after="100"/>
              <w:ind w:right="96"/>
              <w:jc w:val="center"/>
              <w:rPr>
                <w:sz w:val="28"/>
                <w:szCs w:val="28"/>
              </w:rPr>
            </w:pPr>
          </w:p>
        </w:tc>
      </w:tr>
      <w:tr w:rsidR="00965B7A" w:rsidRPr="00965B7A" w14:paraId="48D8D1E9" w14:textId="77777777" w:rsidTr="001A3253">
        <w:trPr>
          <w:trHeight w:val="283"/>
        </w:trPr>
        <w:tc>
          <w:tcPr>
            <w:tcW w:w="323" w:type="pct"/>
            <w:vAlign w:val="center"/>
          </w:tcPr>
          <w:p w14:paraId="0F9FDE00"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31466BE"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 xml:space="preserve">Nhãn </w:t>
            </w:r>
            <w:r w:rsidRPr="00965B7A">
              <w:rPr>
                <w:rFonts w:eastAsia="Arial"/>
                <w:sz w:val="28"/>
                <w:szCs w:val="28"/>
              </w:rPr>
              <w:t>thiết bị</w:t>
            </w:r>
          </w:p>
        </w:tc>
        <w:tc>
          <w:tcPr>
            <w:tcW w:w="456" w:type="pct"/>
            <w:vAlign w:val="center"/>
          </w:tcPr>
          <w:p w14:paraId="40B6381A" w14:textId="77777777" w:rsidR="00965B7A" w:rsidRPr="00965B7A" w:rsidRDefault="00965B7A" w:rsidP="00965B7A">
            <w:pPr>
              <w:spacing w:before="100" w:after="100"/>
              <w:jc w:val="center"/>
              <w:rPr>
                <w:sz w:val="28"/>
                <w:szCs w:val="28"/>
                <w:lang w:val="vi-VN"/>
              </w:rPr>
            </w:pPr>
          </w:p>
        </w:tc>
        <w:tc>
          <w:tcPr>
            <w:tcW w:w="1366" w:type="pct"/>
            <w:vAlign w:val="center"/>
          </w:tcPr>
          <w:p w14:paraId="29931650" w14:textId="77777777" w:rsidR="00965B7A" w:rsidRPr="00965B7A" w:rsidRDefault="00965B7A" w:rsidP="00965B7A">
            <w:pPr>
              <w:spacing w:before="100" w:after="100"/>
              <w:ind w:right="96"/>
              <w:jc w:val="both"/>
              <w:rPr>
                <w:sz w:val="28"/>
                <w:szCs w:val="28"/>
                <w:lang w:val="vi-VN"/>
              </w:rPr>
            </w:pPr>
            <w:r w:rsidRPr="00965B7A">
              <w:rPr>
                <w:sz w:val="28"/>
                <w:szCs w:val="28"/>
                <w:lang w:val="vi-VN"/>
              </w:rPr>
              <w:t>Theo ti</w:t>
            </w:r>
            <w:r w:rsidRPr="00965B7A">
              <w:rPr>
                <w:sz w:val="28"/>
                <w:szCs w:val="28"/>
              </w:rPr>
              <w:t>êu chuẩn IEC 60947-2 hoặc tương đương</w:t>
            </w:r>
          </w:p>
        </w:tc>
        <w:tc>
          <w:tcPr>
            <w:tcW w:w="676" w:type="pct"/>
          </w:tcPr>
          <w:p w14:paraId="0ACBD5E1" w14:textId="77777777" w:rsidR="00965B7A" w:rsidRPr="00965B7A" w:rsidRDefault="00965B7A" w:rsidP="00965B7A">
            <w:pPr>
              <w:spacing w:before="100" w:after="100"/>
              <w:ind w:right="96"/>
              <w:jc w:val="both"/>
              <w:rPr>
                <w:sz w:val="28"/>
                <w:szCs w:val="28"/>
                <w:lang w:val="vi-VN"/>
              </w:rPr>
            </w:pPr>
          </w:p>
        </w:tc>
      </w:tr>
      <w:tr w:rsidR="00965B7A" w:rsidRPr="00965B7A" w14:paraId="65A7CC5B" w14:textId="77777777" w:rsidTr="001A3253">
        <w:trPr>
          <w:trHeight w:val="283"/>
        </w:trPr>
        <w:tc>
          <w:tcPr>
            <w:tcW w:w="323" w:type="pct"/>
            <w:vAlign w:val="center"/>
          </w:tcPr>
          <w:p w14:paraId="40F9A1D3"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43C1EEBF" w14:textId="77777777" w:rsidR="00965B7A" w:rsidRPr="00965B7A" w:rsidRDefault="00965B7A" w:rsidP="00965B7A">
            <w:pPr>
              <w:spacing w:before="100" w:after="100"/>
              <w:rPr>
                <w:rFonts w:eastAsia="Arial"/>
                <w:sz w:val="28"/>
                <w:szCs w:val="28"/>
              </w:rPr>
            </w:pPr>
            <w:r w:rsidRPr="00965B7A">
              <w:rPr>
                <w:rFonts w:eastAsia="Arial"/>
                <w:sz w:val="28"/>
                <w:szCs w:val="28"/>
              </w:rPr>
              <w:t xml:space="preserve">Đóng gói </w:t>
            </w:r>
          </w:p>
        </w:tc>
        <w:tc>
          <w:tcPr>
            <w:tcW w:w="456" w:type="pct"/>
            <w:vAlign w:val="center"/>
          </w:tcPr>
          <w:p w14:paraId="01F10017" w14:textId="77777777" w:rsidR="00965B7A" w:rsidRPr="00965B7A" w:rsidRDefault="00965B7A" w:rsidP="00965B7A">
            <w:pPr>
              <w:spacing w:before="100" w:after="100"/>
              <w:jc w:val="center"/>
              <w:rPr>
                <w:sz w:val="28"/>
                <w:szCs w:val="28"/>
                <w:lang w:val="vi-VN"/>
              </w:rPr>
            </w:pPr>
          </w:p>
        </w:tc>
        <w:tc>
          <w:tcPr>
            <w:tcW w:w="1366" w:type="pct"/>
            <w:vAlign w:val="center"/>
          </w:tcPr>
          <w:p w14:paraId="159D18A6" w14:textId="77777777" w:rsidR="00965B7A" w:rsidRPr="00965B7A" w:rsidRDefault="00965B7A" w:rsidP="00965B7A">
            <w:pPr>
              <w:spacing w:before="100" w:after="100"/>
              <w:ind w:right="96"/>
              <w:jc w:val="both"/>
              <w:rPr>
                <w:sz w:val="28"/>
                <w:szCs w:val="28"/>
              </w:rPr>
            </w:pPr>
            <w:r w:rsidRPr="00965B7A">
              <w:rPr>
                <w:sz w:val="28"/>
                <w:szCs w:val="28"/>
              </w:rPr>
              <w:t>MCCB được đóng gói trong hộp carton để dễ dàng cho việc bảo quản trong kho cũng như vận chuyển</w:t>
            </w:r>
          </w:p>
        </w:tc>
        <w:tc>
          <w:tcPr>
            <w:tcW w:w="676" w:type="pct"/>
          </w:tcPr>
          <w:p w14:paraId="46C744D0" w14:textId="77777777" w:rsidR="00965B7A" w:rsidRPr="00965B7A" w:rsidRDefault="00965B7A" w:rsidP="00965B7A">
            <w:pPr>
              <w:spacing w:before="100" w:after="100"/>
              <w:ind w:right="96"/>
              <w:jc w:val="both"/>
              <w:rPr>
                <w:sz w:val="28"/>
                <w:szCs w:val="28"/>
              </w:rPr>
            </w:pPr>
          </w:p>
        </w:tc>
      </w:tr>
      <w:tr w:rsidR="00965B7A" w:rsidRPr="00965B7A" w14:paraId="70755AC9" w14:textId="77777777" w:rsidTr="001A3253">
        <w:trPr>
          <w:trHeight w:val="283"/>
        </w:trPr>
        <w:tc>
          <w:tcPr>
            <w:tcW w:w="323" w:type="pct"/>
            <w:vAlign w:val="center"/>
          </w:tcPr>
          <w:p w14:paraId="7157B55E"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4CD5D015"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Yêu cầu về thử nghiệm</w:t>
            </w:r>
          </w:p>
        </w:tc>
        <w:tc>
          <w:tcPr>
            <w:tcW w:w="456" w:type="pct"/>
            <w:vAlign w:val="center"/>
          </w:tcPr>
          <w:p w14:paraId="419C9610" w14:textId="77777777" w:rsidR="00965B7A" w:rsidRPr="00965B7A" w:rsidRDefault="00965B7A" w:rsidP="00965B7A">
            <w:pPr>
              <w:spacing w:before="100" w:after="100"/>
              <w:jc w:val="center"/>
              <w:rPr>
                <w:sz w:val="28"/>
                <w:szCs w:val="28"/>
                <w:lang w:val="vi-VN"/>
              </w:rPr>
            </w:pPr>
          </w:p>
        </w:tc>
        <w:tc>
          <w:tcPr>
            <w:tcW w:w="1366" w:type="pct"/>
            <w:vAlign w:val="center"/>
          </w:tcPr>
          <w:p w14:paraId="2F35B4E3" w14:textId="77777777" w:rsidR="00965B7A" w:rsidRPr="00965B7A" w:rsidRDefault="00965B7A" w:rsidP="00965B7A">
            <w:pPr>
              <w:spacing w:before="100" w:after="100"/>
              <w:ind w:right="96"/>
              <w:jc w:val="center"/>
              <w:rPr>
                <w:sz w:val="28"/>
                <w:szCs w:val="28"/>
              </w:rPr>
            </w:pPr>
            <w:r w:rsidRPr="00965B7A">
              <w:rPr>
                <w:sz w:val="28"/>
                <w:szCs w:val="28"/>
                <w:lang w:val="vi-VN"/>
              </w:rPr>
              <w:t xml:space="preserve">Theo yêu cầu tại </w:t>
            </w:r>
            <w:r w:rsidRPr="00965B7A">
              <w:rPr>
                <w:sz w:val="28"/>
                <w:szCs w:val="28"/>
              </w:rPr>
              <w:t>k</w:t>
            </w:r>
            <w:r w:rsidRPr="00965B7A">
              <w:rPr>
                <w:sz w:val="28"/>
                <w:szCs w:val="28"/>
                <w:lang w:val="vi-VN"/>
              </w:rPr>
              <w:t xml:space="preserve">hoản </w:t>
            </w:r>
            <w:r w:rsidRPr="00965B7A">
              <w:rPr>
                <w:rFonts w:eastAsia="Arial"/>
                <w:iCs/>
                <w:sz w:val="28"/>
                <w:szCs w:val="28"/>
              </w:rPr>
              <w:t>3.3.2.2.</w:t>
            </w:r>
            <w:r w:rsidRPr="00965B7A">
              <w:rPr>
                <w:rFonts w:eastAsia="Arial"/>
                <w:iCs/>
                <w:sz w:val="28"/>
                <w:szCs w:val="28"/>
                <w:lang w:val="vi-VN"/>
              </w:rPr>
              <w:t>3</w:t>
            </w:r>
            <w:r w:rsidRPr="00965B7A">
              <w:rPr>
                <w:rFonts w:eastAsia="Arial"/>
                <w:iCs/>
                <w:sz w:val="28"/>
                <w:szCs w:val="28"/>
              </w:rPr>
              <w:t xml:space="preserve"> – Mục 3.3.2.2</w:t>
            </w:r>
          </w:p>
        </w:tc>
        <w:tc>
          <w:tcPr>
            <w:tcW w:w="676" w:type="pct"/>
          </w:tcPr>
          <w:p w14:paraId="3A693079" w14:textId="77777777" w:rsidR="00965B7A" w:rsidRPr="00965B7A" w:rsidRDefault="00965B7A" w:rsidP="00965B7A">
            <w:pPr>
              <w:spacing w:before="100" w:after="100"/>
              <w:ind w:right="96"/>
              <w:jc w:val="center"/>
              <w:rPr>
                <w:sz w:val="28"/>
                <w:szCs w:val="28"/>
                <w:lang w:val="vi-VN"/>
              </w:rPr>
            </w:pPr>
          </w:p>
        </w:tc>
      </w:tr>
      <w:tr w:rsidR="00965B7A" w:rsidRPr="00965B7A" w14:paraId="5FA39741" w14:textId="77777777" w:rsidTr="001A3253">
        <w:trPr>
          <w:trHeight w:val="283"/>
        </w:trPr>
        <w:tc>
          <w:tcPr>
            <w:tcW w:w="323" w:type="pct"/>
            <w:vAlign w:val="center"/>
          </w:tcPr>
          <w:p w14:paraId="6128C023" w14:textId="77777777" w:rsidR="00965B7A" w:rsidRPr="00965B7A" w:rsidRDefault="00965B7A" w:rsidP="00965B7A">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735FE6F0" w14:textId="77777777" w:rsidR="00965B7A" w:rsidRPr="00965B7A" w:rsidRDefault="00965B7A" w:rsidP="00965B7A">
            <w:pPr>
              <w:spacing w:before="100" w:after="100"/>
              <w:rPr>
                <w:rFonts w:eastAsia="Arial"/>
                <w:sz w:val="28"/>
                <w:szCs w:val="28"/>
                <w:lang w:val="vi-VN"/>
              </w:rPr>
            </w:pPr>
            <w:r w:rsidRPr="00965B7A">
              <w:rPr>
                <w:rFonts w:eastAsia="Arial"/>
                <w:sz w:val="28"/>
                <w:szCs w:val="28"/>
                <w:lang w:val="vi-VN"/>
              </w:rPr>
              <w:t>Bản vẽ và tài liệu kỹ thuật</w:t>
            </w:r>
          </w:p>
        </w:tc>
        <w:tc>
          <w:tcPr>
            <w:tcW w:w="456" w:type="pct"/>
            <w:vAlign w:val="center"/>
          </w:tcPr>
          <w:p w14:paraId="412B786D" w14:textId="77777777" w:rsidR="00965B7A" w:rsidRPr="00965B7A" w:rsidRDefault="00965B7A" w:rsidP="00965B7A">
            <w:pPr>
              <w:spacing w:before="100" w:after="100"/>
              <w:jc w:val="center"/>
              <w:rPr>
                <w:sz w:val="28"/>
                <w:szCs w:val="28"/>
                <w:lang w:val="vi-VN"/>
              </w:rPr>
            </w:pPr>
          </w:p>
        </w:tc>
        <w:tc>
          <w:tcPr>
            <w:tcW w:w="1366" w:type="pct"/>
            <w:vAlign w:val="center"/>
          </w:tcPr>
          <w:p w14:paraId="3BB7D586" w14:textId="77777777" w:rsidR="00965B7A" w:rsidRPr="00965B7A" w:rsidRDefault="00965B7A" w:rsidP="00965B7A">
            <w:pPr>
              <w:spacing w:before="100" w:after="100"/>
              <w:ind w:right="96"/>
              <w:jc w:val="center"/>
              <w:rPr>
                <w:sz w:val="28"/>
                <w:szCs w:val="28"/>
              </w:rPr>
            </w:pPr>
            <w:r w:rsidRPr="00965B7A">
              <w:rPr>
                <w:sz w:val="28"/>
                <w:szCs w:val="28"/>
                <w:lang w:val="vi-VN"/>
              </w:rPr>
              <w:t xml:space="preserve">Theo yêu cầu tại </w:t>
            </w:r>
            <w:r w:rsidRPr="00965B7A">
              <w:rPr>
                <w:sz w:val="28"/>
                <w:szCs w:val="28"/>
              </w:rPr>
              <w:t>k</w:t>
            </w:r>
            <w:r w:rsidRPr="00965B7A">
              <w:rPr>
                <w:sz w:val="28"/>
                <w:szCs w:val="28"/>
                <w:lang w:val="vi-VN"/>
              </w:rPr>
              <w:t xml:space="preserve">hoản </w:t>
            </w:r>
            <w:r w:rsidRPr="00965B7A">
              <w:rPr>
                <w:sz w:val="28"/>
                <w:szCs w:val="28"/>
              </w:rPr>
              <w:t>d  - Mục 2.4.1</w:t>
            </w:r>
          </w:p>
        </w:tc>
        <w:tc>
          <w:tcPr>
            <w:tcW w:w="676" w:type="pct"/>
          </w:tcPr>
          <w:p w14:paraId="16874D0D" w14:textId="77777777" w:rsidR="00965B7A" w:rsidRPr="00965B7A" w:rsidRDefault="00965B7A" w:rsidP="00965B7A">
            <w:pPr>
              <w:spacing w:before="100" w:after="100"/>
              <w:ind w:right="96"/>
              <w:jc w:val="center"/>
              <w:rPr>
                <w:sz w:val="28"/>
                <w:szCs w:val="28"/>
                <w:lang w:val="vi-VN"/>
              </w:rPr>
            </w:pPr>
          </w:p>
        </w:tc>
      </w:tr>
    </w:tbl>
    <w:p w14:paraId="4DB473BB" w14:textId="1D22B839" w:rsidR="0091770F" w:rsidRPr="00D05E1C" w:rsidRDefault="0091770F" w:rsidP="00965B7A">
      <w:pPr>
        <w:spacing w:before="120"/>
        <w:ind w:firstLine="567"/>
        <w:rPr>
          <w:b/>
          <w:sz w:val="28"/>
          <w:szCs w:val="28"/>
        </w:rPr>
      </w:pPr>
      <w:r w:rsidRPr="00D05E1C">
        <w:rPr>
          <w:b/>
          <w:sz w:val="28"/>
          <w:szCs w:val="28"/>
        </w:rPr>
        <w:t>3.4- Yêu cầu về nhãn mác</w:t>
      </w:r>
      <w:r w:rsidR="00F14B10">
        <w:rPr>
          <w:b/>
          <w:sz w:val="28"/>
          <w:szCs w:val="28"/>
        </w:rPr>
        <w:t xml:space="preserve"> tủ tổng hạ áp</w:t>
      </w:r>
    </w:p>
    <w:p w14:paraId="1EC8A294" w14:textId="77777777" w:rsidR="0091770F" w:rsidRPr="0091770F" w:rsidRDefault="0091770F" w:rsidP="00FA24FA">
      <w:pPr>
        <w:ind w:firstLine="567"/>
        <w:jc w:val="both"/>
        <w:rPr>
          <w:sz w:val="28"/>
          <w:szCs w:val="28"/>
        </w:rPr>
      </w:pPr>
      <w:r w:rsidRPr="0091770F">
        <w:rPr>
          <w:sz w:val="28"/>
          <w:szCs w:val="28"/>
        </w:rPr>
        <w:t>Tủ hạ áp phải có tấm mác gắn ở vị trí thích hợp dễ nhìn và bao gồm các nội dung sau:</w:t>
      </w:r>
    </w:p>
    <w:p w14:paraId="1211D2D9" w14:textId="77777777" w:rsidR="0091770F" w:rsidRPr="0091770F" w:rsidRDefault="0091770F" w:rsidP="00FA24FA">
      <w:pPr>
        <w:ind w:firstLine="567"/>
        <w:rPr>
          <w:sz w:val="28"/>
          <w:szCs w:val="28"/>
        </w:rPr>
      </w:pPr>
      <w:r w:rsidRPr="0091770F">
        <w:rPr>
          <w:sz w:val="28"/>
          <w:szCs w:val="28"/>
        </w:rPr>
        <w:t>- Loại tủ hạ áp - Nhà chế tạo-Số Seri</w:t>
      </w:r>
    </w:p>
    <w:p w14:paraId="50D28275" w14:textId="77777777" w:rsidR="0091770F" w:rsidRPr="0091770F" w:rsidRDefault="0091770F" w:rsidP="00FA24FA">
      <w:pPr>
        <w:ind w:firstLine="567"/>
        <w:rPr>
          <w:sz w:val="28"/>
          <w:szCs w:val="28"/>
        </w:rPr>
      </w:pPr>
      <w:r w:rsidRPr="0091770F">
        <w:rPr>
          <w:sz w:val="28"/>
          <w:szCs w:val="28"/>
        </w:rPr>
        <w:t>- Năm sản xuất</w:t>
      </w:r>
    </w:p>
    <w:p w14:paraId="36E3A21D" w14:textId="77777777" w:rsidR="0091770F" w:rsidRPr="0091770F" w:rsidRDefault="0091770F" w:rsidP="00FA24FA">
      <w:pPr>
        <w:ind w:firstLine="567"/>
        <w:rPr>
          <w:sz w:val="28"/>
          <w:szCs w:val="28"/>
        </w:rPr>
      </w:pPr>
      <w:r w:rsidRPr="0091770F">
        <w:rPr>
          <w:sz w:val="28"/>
          <w:szCs w:val="28"/>
        </w:rPr>
        <w:t>- Điện áp định mức</w:t>
      </w:r>
    </w:p>
    <w:p w14:paraId="55CF03AE" w14:textId="77777777" w:rsidR="0091770F" w:rsidRPr="0091770F" w:rsidRDefault="0091770F" w:rsidP="00FA24FA">
      <w:pPr>
        <w:ind w:firstLine="567"/>
        <w:rPr>
          <w:sz w:val="28"/>
          <w:szCs w:val="28"/>
        </w:rPr>
      </w:pPr>
      <w:r w:rsidRPr="0091770F">
        <w:rPr>
          <w:sz w:val="28"/>
          <w:szCs w:val="28"/>
        </w:rPr>
        <w:t>- Dòng điện định mức</w:t>
      </w:r>
    </w:p>
    <w:p w14:paraId="01CD1F8E" w14:textId="77777777" w:rsidR="0091770F" w:rsidRPr="0091770F" w:rsidRDefault="0091770F" w:rsidP="00FA24FA">
      <w:pPr>
        <w:ind w:firstLine="567"/>
        <w:rPr>
          <w:sz w:val="28"/>
          <w:szCs w:val="28"/>
        </w:rPr>
      </w:pPr>
      <w:r w:rsidRPr="0091770F">
        <w:rPr>
          <w:sz w:val="28"/>
          <w:szCs w:val="28"/>
        </w:rPr>
        <w:t>- Tần số định mức</w:t>
      </w:r>
    </w:p>
    <w:p w14:paraId="354028EF" w14:textId="3552D18C" w:rsidR="0091770F" w:rsidRPr="00FA24FA" w:rsidRDefault="0091770F" w:rsidP="00FA24FA">
      <w:pPr>
        <w:ind w:firstLine="567"/>
        <w:rPr>
          <w:b/>
          <w:sz w:val="28"/>
          <w:szCs w:val="28"/>
        </w:rPr>
      </w:pPr>
      <w:r w:rsidRPr="00FA24FA">
        <w:rPr>
          <w:b/>
          <w:sz w:val="28"/>
          <w:szCs w:val="28"/>
        </w:rPr>
        <w:t>3.5- Yêu cầu về thông tin đưa vào tài liệu thầu</w:t>
      </w:r>
    </w:p>
    <w:p w14:paraId="796F21F4" w14:textId="77777777" w:rsidR="0091770F" w:rsidRPr="0091770F" w:rsidRDefault="0091770F" w:rsidP="00FA24FA">
      <w:pPr>
        <w:ind w:firstLine="567"/>
        <w:rPr>
          <w:sz w:val="28"/>
          <w:szCs w:val="28"/>
        </w:rPr>
      </w:pPr>
      <w:r w:rsidRPr="0091770F">
        <w:rPr>
          <w:sz w:val="28"/>
          <w:szCs w:val="28"/>
        </w:rPr>
        <w:t>- Giấy chứng nhận thí nghiệm điển hình áp tô mát</w:t>
      </w:r>
    </w:p>
    <w:p w14:paraId="37768946" w14:textId="77777777" w:rsidR="0091770F" w:rsidRPr="0091770F" w:rsidRDefault="0091770F" w:rsidP="00FA24FA">
      <w:pPr>
        <w:ind w:firstLine="567"/>
        <w:rPr>
          <w:sz w:val="28"/>
          <w:szCs w:val="28"/>
        </w:rPr>
      </w:pPr>
      <w:r w:rsidRPr="0091770F">
        <w:rPr>
          <w:sz w:val="28"/>
          <w:szCs w:val="28"/>
        </w:rPr>
        <w:t>- Phụ lục: Đặc điểm kỹ thuật riêng và cam kết</w:t>
      </w:r>
    </w:p>
    <w:p w14:paraId="597D112E" w14:textId="77777777" w:rsidR="0091770F" w:rsidRPr="0091770F" w:rsidRDefault="0091770F" w:rsidP="00FA24FA">
      <w:pPr>
        <w:ind w:firstLine="567"/>
        <w:rPr>
          <w:sz w:val="28"/>
          <w:szCs w:val="28"/>
        </w:rPr>
      </w:pPr>
      <w:r w:rsidRPr="0091770F">
        <w:rPr>
          <w:sz w:val="28"/>
          <w:szCs w:val="28"/>
        </w:rPr>
        <w:t>- Các bản vẽ mô tả bố trí thiết bị</w:t>
      </w:r>
    </w:p>
    <w:p w14:paraId="2E08E7E1" w14:textId="77777777" w:rsidR="0091770F" w:rsidRPr="0091770F" w:rsidRDefault="0091770F" w:rsidP="00FA24FA">
      <w:pPr>
        <w:ind w:firstLine="567"/>
        <w:rPr>
          <w:sz w:val="28"/>
          <w:szCs w:val="28"/>
        </w:rPr>
      </w:pPr>
      <w:r w:rsidRPr="0091770F">
        <w:rPr>
          <w:sz w:val="28"/>
          <w:szCs w:val="28"/>
        </w:rPr>
        <w:t>- Các tài liệu kỹ thuật mô tả thiết bị và bản kê các phụ kiện có trong tủ hạ áp.</w:t>
      </w:r>
    </w:p>
    <w:p w14:paraId="26B4783C" w14:textId="77777777" w:rsidR="0091770F" w:rsidRPr="0091770F" w:rsidRDefault="0091770F" w:rsidP="00FA24FA">
      <w:pPr>
        <w:ind w:firstLine="567"/>
        <w:rPr>
          <w:sz w:val="28"/>
          <w:szCs w:val="28"/>
        </w:rPr>
      </w:pPr>
      <w:r w:rsidRPr="0091770F">
        <w:rPr>
          <w:sz w:val="28"/>
          <w:szCs w:val="28"/>
        </w:rPr>
        <w:t>- Tuổi thọ thiết kế trung bình của thiết bị, điều kiện và chế độ vận hành để đảm bảo đạt được tuổi thọ thiết kế.</w:t>
      </w:r>
    </w:p>
    <w:p w14:paraId="747552EF" w14:textId="77777777" w:rsidR="0091770F" w:rsidRPr="0091770F" w:rsidRDefault="0091770F" w:rsidP="00FA24FA">
      <w:pPr>
        <w:ind w:firstLine="567"/>
        <w:rPr>
          <w:sz w:val="28"/>
          <w:szCs w:val="28"/>
        </w:rPr>
      </w:pPr>
      <w:r w:rsidRPr="0091770F">
        <w:rPr>
          <w:sz w:val="28"/>
          <w:szCs w:val="28"/>
        </w:rPr>
        <w:t>- Hướng dẫn bảo quản, vận chuyển, quy trình lắp đặt, thí nghiệm đóng điện thiết bị sau lắp đặt.</w:t>
      </w:r>
    </w:p>
    <w:p w14:paraId="53FBA36B" w14:textId="77777777" w:rsidR="0091770F" w:rsidRPr="0091770F" w:rsidRDefault="0091770F" w:rsidP="00FA24FA">
      <w:pPr>
        <w:ind w:firstLine="567"/>
        <w:rPr>
          <w:sz w:val="28"/>
          <w:szCs w:val="28"/>
        </w:rPr>
      </w:pPr>
      <w:r w:rsidRPr="0091770F">
        <w:rPr>
          <w:sz w:val="28"/>
          <w:szCs w:val="28"/>
        </w:rPr>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77B91ECD" w14:textId="77777777" w:rsidR="0091770F" w:rsidRPr="0091770F" w:rsidRDefault="0091770F" w:rsidP="00FA24FA">
      <w:pPr>
        <w:ind w:firstLine="567"/>
        <w:rPr>
          <w:sz w:val="28"/>
          <w:szCs w:val="28"/>
        </w:rPr>
      </w:pPr>
      <w:r w:rsidRPr="0091770F">
        <w:rPr>
          <w:sz w:val="28"/>
          <w:szCs w:val="28"/>
        </w:rPr>
        <w:t>- Hướng dẫn về tần suất, hạng mục kiểm tra, giám sát, theo dõi những chỉ thị, biểu hiện trên thiết bị để phát hiện kịp thời bất thường, nguy cơ hư hỏng thiết bị.</w:t>
      </w:r>
    </w:p>
    <w:p w14:paraId="13DFA3FF" w14:textId="77777777" w:rsidR="0091770F" w:rsidRPr="0091770F" w:rsidRDefault="0091770F" w:rsidP="00FA24FA">
      <w:pPr>
        <w:ind w:firstLine="567"/>
        <w:rPr>
          <w:sz w:val="28"/>
          <w:szCs w:val="28"/>
        </w:rPr>
      </w:pPr>
      <w:r w:rsidRPr="0091770F">
        <w:rPr>
          <w:sz w:val="28"/>
          <w:szCs w:val="28"/>
        </w:rPr>
        <w:t>- 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05A33B7E" w14:textId="77777777" w:rsidR="0091770F" w:rsidRPr="0091770F" w:rsidRDefault="0091770F" w:rsidP="00FA24FA">
      <w:pPr>
        <w:ind w:firstLine="567"/>
        <w:rPr>
          <w:sz w:val="28"/>
          <w:szCs w:val="28"/>
        </w:rPr>
      </w:pPr>
      <w:r w:rsidRPr="0091770F">
        <w:rPr>
          <w:sz w:val="28"/>
          <w:szCs w:val="28"/>
        </w:rPr>
        <w:t>- Hướng dẫn công tác bảo dưỡng định kỳ; thay thế linh phụ kiện; sửa chữa những hư hỏng của từng bộ phận để đảm bảo thiết bị đáp ứng vận hành đúng  các chức năng.</w:t>
      </w:r>
    </w:p>
    <w:p w14:paraId="622DF9AF" w14:textId="77777777" w:rsidR="0091770F" w:rsidRPr="0091770F" w:rsidRDefault="0091770F" w:rsidP="00FA24FA">
      <w:pPr>
        <w:ind w:firstLine="567"/>
        <w:rPr>
          <w:sz w:val="28"/>
          <w:szCs w:val="28"/>
        </w:rPr>
      </w:pPr>
      <w:r w:rsidRPr="0091770F">
        <w:rPr>
          <w:sz w:val="28"/>
          <w:szCs w:val="28"/>
        </w:rPr>
        <w:t>- Nêu những yêu cầu về đào tạo trang thiết bị cần để vận hành, thí nghiệm, kiểm tra, giám sát, bảo dưỡng, sửa chữa thiết bị; khuyến cáo những linh phụ kiện cần dự phòng và điều kiện thay thế.</w:t>
      </w:r>
    </w:p>
    <w:p w14:paraId="18D08F29" w14:textId="713FECAD" w:rsidR="0091770F" w:rsidRPr="00FA24FA" w:rsidRDefault="0091770F" w:rsidP="00FA24FA">
      <w:pPr>
        <w:ind w:firstLine="567"/>
        <w:rPr>
          <w:b/>
          <w:sz w:val="28"/>
          <w:szCs w:val="28"/>
        </w:rPr>
      </w:pPr>
      <w:r w:rsidRPr="00FA24FA">
        <w:rPr>
          <w:b/>
          <w:sz w:val="28"/>
          <w:szCs w:val="28"/>
        </w:rPr>
        <w:t>3.6- Yêu cầu về thí nghiệm</w:t>
      </w:r>
    </w:p>
    <w:p w14:paraId="1410D08B" w14:textId="77777777" w:rsidR="0091770F" w:rsidRPr="0091770F" w:rsidRDefault="0091770F" w:rsidP="00DE05D1">
      <w:pPr>
        <w:ind w:firstLine="567"/>
        <w:rPr>
          <w:sz w:val="28"/>
          <w:szCs w:val="28"/>
        </w:rPr>
      </w:pPr>
      <w:r w:rsidRPr="0091770F">
        <w:rPr>
          <w:sz w:val="28"/>
          <w:szCs w:val="28"/>
        </w:rPr>
        <w:t>Tủ và các thiết bị đóng cắt phải qua thí nghiệm xuất xưởng tại nhà máy phù hợp với tiêu chuẩn IEC tương ứng.</w:t>
      </w:r>
    </w:p>
    <w:p w14:paraId="641D2442" w14:textId="285BEA44" w:rsidR="0091770F" w:rsidRPr="00DE05D1" w:rsidRDefault="0091770F" w:rsidP="00DE05D1">
      <w:pPr>
        <w:ind w:firstLine="567"/>
        <w:rPr>
          <w:b/>
          <w:sz w:val="28"/>
          <w:szCs w:val="28"/>
        </w:rPr>
      </w:pPr>
      <w:r w:rsidRPr="00DE05D1">
        <w:rPr>
          <w:b/>
          <w:sz w:val="28"/>
          <w:szCs w:val="28"/>
        </w:rPr>
        <w:t>3.7- Yêu cầu về đóng gói và giao hàng</w:t>
      </w:r>
    </w:p>
    <w:p w14:paraId="4D04E7EB" w14:textId="77777777" w:rsidR="0091770F" w:rsidRPr="0091770F" w:rsidRDefault="0091770F" w:rsidP="00DE05D1">
      <w:pPr>
        <w:ind w:firstLine="567"/>
        <w:rPr>
          <w:sz w:val="28"/>
          <w:szCs w:val="28"/>
        </w:rPr>
      </w:pPr>
      <w:r w:rsidRPr="0091770F">
        <w:rPr>
          <w:sz w:val="28"/>
          <w:szCs w:val="28"/>
        </w:rPr>
        <w:t>Mỗi một tủ điện hạ áp đều được đóng gói để bảo đảm an tòan trong quá trình vận chuyển và bảo quản.</w:t>
      </w:r>
    </w:p>
    <w:p w14:paraId="50420A72" w14:textId="70A6EB26" w:rsidR="0091770F" w:rsidRPr="00DE05D1" w:rsidRDefault="0091770F" w:rsidP="00B54B59">
      <w:pPr>
        <w:spacing w:after="120"/>
        <w:ind w:firstLine="567"/>
        <w:rPr>
          <w:b/>
          <w:sz w:val="28"/>
          <w:szCs w:val="28"/>
        </w:rPr>
      </w:pPr>
      <w:r w:rsidRPr="00DE05D1">
        <w:rPr>
          <w:b/>
          <w:sz w:val="28"/>
          <w:szCs w:val="28"/>
        </w:rPr>
        <w:t xml:space="preserve">3.8- Bảng yêu cầu về đặc tính kỹ thuật </w:t>
      </w:r>
      <w:r w:rsidR="00DE05D1" w:rsidRPr="00DE05D1">
        <w:rPr>
          <w:b/>
          <w:sz w:val="28"/>
          <w:szCs w:val="28"/>
        </w:rPr>
        <w:t xml:space="preserve">tủ </w:t>
      </w:r>
      <w:r w:rsidR="00B54B59">
        <w:rPr>
          <w:b/>
          <w:sz w:val="28"/>
          <w:szCs w:val="28"/>
        </w:rPr>
        <w:t xml:space="preserve">tổng </w:t>
      </w:r>
      <w:r w:rsidR="00DE05D1" w:rsidRPr="00DE05D1">
        <w:rPr>
          <w:b/>
          <w:sz w:val="28"/>
          <w:szCs w:val="28"/>
        </w:rPr>
        <w:t xml:space="preserve">hạ </w:t>
      </w:r>
      <w:r w:rsidR="00B54B59">
        <w:rPr>
          <w:b/>
          <w:sz w:val="28"/>
          <w:szCs w:val="28"/>
        </w:rPr>
        <w:t>áp</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4601"/>
        <w:gridCol w:w="1072"/>
        <w:gridCol w:w="1838"/>
        <w:gridCol w:w="1276"/>
      </w:tblGrid>
      <w:tr w:rsidR="00096F74" w:rsidRPr="00DE05D1" w14:paraId="08A526DF" w14:textId="77777777" w:rsidTr="00096F74">
        <w:trPr>
          <w:trHeight w:hRule="exact" w:val="1146"/>
          <w:tblHeader/>
          <w:jc w:val="center"/>
        </w:trPr>
        <w:tc>
          <w:tcPr>
            <w:tcW w:w="706" w:type="dxa"/>
            <w:vAlign w:val="center"/>
            <w:hideMark/>
          </w:tcPr>
          <w:p w14:paraId="10979CB8" w14:textId="77777777" w:rsidR="0091770F" w:rsidRPr="00DE05D1" w:rsidRDefault="0091770F" w:rsidP="00DE05D1">
            <w:pPr>
              <w:jc w:val="center"/>
              <w:rPr>
                <w:b/>
                <w:sz w:val="28"/>
                <w:szCs w:val="28"/>
              </w:rPr>
            </w:pPr>
            <w:r w:rsidRPr="00DE05D1">
              <w:rPr>
                <w:b/>
                <w:sz w:val="28"/>
                <w:szCs w:val="28"/>
              </w:rPr>
              <w:t>TT</w:t>
            </w:r>
          </w:p>
        </w:tc>
        <w:tc>
          <w:tcPr>
            <w:tcW w:w="4601" w:type="dxa"/>
            <w:vAlign w:val="center"/>
            <w:hideMark/>
          </w:tcPr>
          <w:p w14:paraId="23640880" w14:textId="77777777" w:rsidR="0091770F" w:rsidRPr="00DE05D1" w:rsidRDefault="0091770F" w:rsidP="00DE05D1">
            <w:pPr>
              <w:jc w:val="center"/>
              <w:rPr>
                <w:b/>
                <w:sz w:val="28"/>
                <w:szCs w:val="28"/>
              </w:rPr>
            </w:pPr>
            <w:r w:rsidRPr="00DE05D1">
              <w:rPr>
                <w:b/>
                <w:sz w:val="28"/>
                <w:szCs w:val="28"/>
              </w:rPr>
              <w:t>Hạng mục</w:t>
            </w:r>
          </w:p>
        </w:tc>
        <w:tc>
          <w:tcPr>
            <w:tcW w:w="1072" w:type="dxa"/>
            <w:vAlign w:val="center"/>
            <w:hideMark/>
          </w:tcPr>
          <w:p w14:paraId="4FA6DF2E" w14:textId="77777777" w:rsidR="0091770F" w:rsidRPr="00DE05D1" w:rsidRDefault="0091770F" w:rsidP="00DE05D1">
            <w:pPr>
              <w:jc w:val="center"/>
              <w:rPr>
                <w:b/>
                <w:sz w:val="28"/>
                <w:szCs w:val="28"/>
              </w:rPr>
            </w:pPr>
            <w:r w:rsidRPr="00DE05D1">
              <w:rPr>
                <w:b/>
                <w:sz w:val="28"/>
                <w:szCs w:val="28"/>
              </w:rPr>
              <w:t>Đơn vị</w:t>
            </w:r>
          </w:p>
        </w:tc>
        <w:tc>
          <w:tcPr>
            <w:tcW w:w="1838" w:type="dxa"/>
            <w:vAlign w:val="center"/>
            <w:hideMark/>
          </w:tcPr>
          <w:p w14:paraId="4FCCC8E4" w14:textId="77777777" w:rsidR="0091770F" w:rsidRPr="00DE05D1" w:rsidRDefault="0091770F" w:rsidP="00DE05D1">
            <w:pPr>
              <w:jc w:val="center"/>
              <w:rPr>
                <w:b/>
                <w:sz w:val="28"/>
                <w:szCs w:val="28"/>
              </w:rPr>
            </w:pPr>
            <w:r w:rsidRPr="00DE05D1">
              <w:rPr>
                <w:b/>
                <w:sz w:val="28"/>
                <w:szCs w:val="28"/>
              </w:rPr>
              <w:t>Yêu cầu</w:t>
            </w:r>
          </w:p>
        </w:tc>
        <w:tc>
          <w:tcPr>
            <w:tcW w:w="1276" w:type="dxa"/>
            <w:vAlign w:val="center"/>
            <w:hideMark/>
          </w:tcPr>
          <w:p w14:paraId="7E43C338" w14:textId="77777777" w:rsidR="0091770F" w:rsidRPr="00DE05D1" w:rsidRDefault="0091770F" w:rsidP="00DE05D1">
            <w:pPr>
              <w:jc w:val="center"/>
              <w:rPr>
                <w:b/>
                <w:sz w:val="28"/>
                <w:szCs w:val="28"/>
              </w:rPr>
            </w:pPr>
            <w:r w:rsidRPr="00DE05D1">
              <w:rPr>
                <w:b/>
                <w:sz w:val="28"/>
                <w:szCs w:val="28"/>
              </w:rPr>
              <w:t>Đề nghị và cam kết</w:t>
            </w:r>
          </w:p>
        </w:tc>
      </w:tr>
      <w:tr w:rsidR="00096F74" w:rsidRPr="00CD229D" w14:paraId="5A1AB131" w14:textId="77777777" w:rsidTr="00096F74">
        <w:trPr>
          <w:trHeight w:hRule="exact" w:val="391"/>
          <w:jc w:val="center"/>
        </w:trPr>
        <w:tc>
          <w:tcPr>
            <w:tcW w:w="706" w:type="dxa"/>
            <w:vAlign w:val="center"/>
            <w:hideMark/>
          </w:tcPr>
          <w:p w14:paraId="42D0DF4D" w14:textId="77777777" w:rsidR="0091770F" w:rsidRPr="00CD229D" w:rsidRDefault="0091770F" w:rsidP="00653539">
            <w:pPr>
              <w:jc w:val="center"/>
              <w:rPr>
                <w:b/>
                <w:sz w:val="28"/>
                <w:szCs w:val="28"/>
              </w:rPr>
            </w:pPr>
            <w:r w:rsidRPr="00CD229D">
              <w:rPr>
                <w:b/>
                <w:sz w:val="28"/>
                <w:szCs w:val="28"/>
              </w:rPr>
              <w:t>1</w:t>
            </w:r>
          </w:p>
        </w:tc>
        <w:tc>
          <w:tcPr>
            <w:tcW w:w="4601" w:type="dxa"/>
            <w:vAlign w:val="center"/>
            <w:hideMark/>
          </w:tcPr>
          <w:p w14:paraId="62135FD7" w14:textId="77777777" w:rsidR="0091770F" w:rsidRPr="00CD229D" w:rsidRDefault="0091770F" w:rsidP="0091770F">
            <w:pPr>
              <w:rPr>
                <w:b/>
                <w:sz w:val="28"/>
                <w:szCs w:val="28"/>
              </w:rPr>
            </w:pPr>
            <w:r w:rsidRPr="00CD229D">
              <w:rPr>
                <w:b/>
                <w:sz w:val="28"/>
                <w:szCs w:val="28"/>
              </w:rPr>
              <w:t>Yêu cầu kỹ thuật chung của tủ điện</w:t>
            </w:r>
          </w:p>
        </w:tc>
        <w:tc>
          <w:tcPr>
            <w:tcW w:w="1072" w:type="dxa"/>
            <w:vAlign w:val="center"/>
            <w:hideMark/>
          </w:tcPr>
          <w:p w14:paraId="1C50B744" w14:textId="59C357CB" w:rsidR="0091770F" w:rsidRPr="00CD229D" w:rsidRDefault="0091770F" w:rsidP="00305705">
            <w:pPr>
              <w:jc w:val="center"/>
              <w:rPr>
                <w:b/>
                <w:sz w:val="28"/>
                <w:szCs w:val="28"/>
              </w:rPr>
            </w:pPr>
          </w:p>
        </w:tc>
        <w:tc>
          <w:tcPr>
            <w:tcW w:w="1838" w:type="dxa"/>
            <w:vAlign w:val="center"/>
            <w:hideMark/>
          </w:tcPr>
          <w:p w14:paraId="5F935E5A" w14:textId="360BFABC" w:rsidR="0091770F" w:rsidRPr="00CD229D" w:rsidRDefault="0091770F" w:rsidP="00305705">
            <w:pPr>
              <w:jc w:val="center"/>
              <w:rPr>
                <w:b/>
                <w:sz w:val="28"/>
                <w:szCs w:val="28"/>
              </w:rPr>
            </w:pPr>
          </w:p>
        </w:tc>
        <w:tc>
          <w:tcPr>
            <w:tcW w:w="1276" w:type="dxa"/>
            <w:vAlign w:val="center"/>
            <w:hideMark/>
          </w:tcPr>
          <w:p w14:paraId="33979ACE" w14:textId="77777777" w:rsidR="0091770F" w:rsidRPr="00CD229D" w:rsidRDefault="0091770F" w:rsidP="0091770F">
            <w:pPr>
              <w:rPr>
                <w:b/>
                <w:sz w:val="28"/>
                <w:szCs w:val="28"/>
              </w:rPr>
            </w:pPr>
            <w:r w:rsidRPr="00CD229D">
              <w:rPr>
                <w:b/>
                <w:sz w:val="28"/>
                <w:szCs w:val="28"/>
              </w:rPr>
              <w:t> </w:t>
            </w:r>
          </w:p>
        </w:tc>
      </w:tr>
      <w:tr w:rsidR="00096F74" w:rsidRPr="0091770F" w14:paraId="6D4EFA77" w14:textId="77777777" w:rsidTr="00096F74">
        <w:trPr>
          <w:trHeight w:hRule="exact" w:val="375"/>
          <w:jc w:val="center"/>
        </w:trPr>
        <w:tc>
          <w:tcPr>
            <w:tcW w:w="706" w:type="dxa"/>
            <w:vAlign w:val="center"/>
            <w:hideMark/>
          </w:tcPr>
          <w:p w14:paraId="4D0C9545" w14:textId="77777777" w:rsidR="0091770F" w:rsidRPr="0091770F" w:rsidRDefault="0091770F" w:rsidP="00653539">
            <w:pPr>
              <w:jc w:val="center"/>
              <w:rPr>
                <w:sz w:val="28"/>
                <w:szCs w:val="28"/>
              </w:rPr>
            </w:pPr>
            <w:r w:rsidRPr="0091770F">
              <w:rPr>
                <w:sz w:val="28"/>
                <w:szCs w:val="28"/>
              </w:rPr>
              <w:t>1.1</w:t>
            </w:r>
          </w:p>
        </w:tc>
        <w:tc>
          <w:tcPr>
            <w:tcW w:w="4601" w:type="dxa"/>
            <w:vAlign w:val="center"/>
            <w:hideMark/>
          </w:tcPr>
          <w:p w14:paraId="76C74431" w14:textId="77777777" w:rsidR="0091770F" w:rsidRPr="0091770F" w:rsidRDefault="0091770F" w:rsidP="0091770F">
            <w:pPr>
              <w:rPr>
                <w:sz w:val="28"/>
                <w:szCs w:val="28"/>
              </w:rPr>
            </w:pPr>
            <w:r w:rsidRPr="0091770F">
              <w:rPr>
                <w:sz w:val="28"/>
                <w:szCs w:val="28"/>
              </w:rPr>
              <w:t>Nhà sản xuất</w:t>
            </w:r>
          </w:p>
        </w:tc>
        <w:tc>
          <w:tcPr>
            <w:tcW w:w="1072" w:type="dxa"/>
            <w:vAlign w:val="center"/>
            <w:hideMark/>
          </w:tcPr>
          <w:p w14:paraId="558FFA9E" w14:textId="049EDF09" w:rsidR="0091770F" w:rsidRPr="0091770F" w:rsidRDefault="0091770F" w:rsidP="00305705">
            <w:pPr>
              <w:jc w:val="center"/>
              <w:rPr>
                <w:sz w:val="28"/>
                <w:szCs w:val="28"/>
              </w:rPr>
            </w:pPr>
          </w:p>
        </w:tc>
        <w:tc>
          <w:tcPr>
            <w:tcW w:w="1838" w:type="dxa"/>
            <w:vAlign w:val="center"/>
            <w:hideMark/>
          </w:tcPr>
          <w:p w14:paraId="0F8E721E" w14:textId="77777777" w:rsidR="0091770F" w:rsidRPr="0091770F" w:rsidRDefault="0091770F" w:rsidP="00305705">
            <w:pPr>
              <w:jc w:val="center"/>
              <w:rPr>
                <w:sz w:val="28"/>
                <w:szCs w:val="28"/>
              </w:rPr>
            </w:pPr>
            <w:r w:rsidRPr="0091770F">
              <w:rPr>
                <w:sz w:val="28"/>
                <w:szCs w:val="28"/>
              </w:rPr>
              <w:t>Nêu rõ</w:t>
            </w:r>
          </w:p>
        </w:tc>
        <w:tc>
          <w:tcPr>
            <w:tcW w:w="1276" w:type="dxa"/>
            <w:vAlign w:val="center"/>
            <w:hideMark/>
          </w:tcPr>
          <w:p w14:paraId="66BC9FE5" w14:textId="77777777" w:rsidR="0091770F" w:rsidRPr="0091770F" w:rsidRDefault="0091770F" w:rsidP="0091770F">
            <w:pPr>
              <w:rPr>
                <w:sz w:val="28"/>
                <w:szCs w:val="28"/>
              </w:rPr>
            </w:pPr>
            <w:r w:rsidRPr="0091770F">
              <w:rPr>
                <w:sz w:val="28"/>
                <w:szCs w:val="28"/>
              </w:rPr>
              <w:t> </w:t>
            </w:r>
          </w:p>
        </w:tc>
      </w:tr>
      <w:tr w:rsidR="00096F74" w:rsidRPr="0091770F" w14:paraId="538B60AA" w14:textId="77777777" w:rsidTr="00096F74">
        <w:trPr>
          <w:trHeight w:hRule="exact" w:val="375"/>
          <w:jc w:val="center"/>
        </w:trPr>
        <w:tc>
          <w:tcPr>
            <w:tcW w:w="706" w:type="dxa"/>
            <w:vAlign w:val="center"/>
            <w:hideMark/>
          </w:tcPr>
          <w:p w14:paraId="09EBA51D" w14:textId="77777777" w:rsidR="0091770F" w:rsidRPr="0091770F" w:rsidRDefault="0091770F" w:rsidP="00653539">
            <w:pPr>
              <w:jc w:val="center"/>
              <w:rPr>
                <w:sz w:val="28"/>
                <w:szCs w:val="28"/>
              </w:rPr>
            </w:pPr>
            <w:r w:rsidRPr="0091770F">
              <w:rPr>
                <w:sz w:val="28"/>
                <w:szCs w:val="28"/>
              </w:rPr>
              <w:t>1.2</w:t>
            </w:r>
          </w:p>
        </w:tc>
        <w:tc>
          <w:tcPr>
            <w:tcW w:w="4601" w:type="dxa"/>
            <w:vAlign w:val="center"/>
            <w:hideMark/>
          </w:tcPr>
          <w:p w14:paraId="302A0302" w14:textId="77777777" w:rsidR="0091770F" w:rsidRPr="0091770F" w:rsidRDefault="0091770F" w:rsidP="0091770F">
            <w:pPr>
              <w:rPr>
                <w:sz w:val="28"/>
                <w:szCs w:val="28"/>
              </w:rPr>
            </w:pPr>
            <w:r w:rsidRPr="0091770F">
              <w:rPr>
                <w:sz w:val="28"/>
                <w:szCs w:val="28"/>
              </w:rPr>
              <w:t>Mã hiệu sản phẩm</w:t>
            </w:r>
          </w:p>
        </w:tc>
        <w:tc>
          <w:tcPr>
            <w:tcW w:w="1072" w:type="dxa"/>
            <w:vAlign w:val="center"/>
            <w:hideMark/>
          </w:tcPr>
          <w:p w14:paraId="56C2236A" w14:textId="5DDEFC7D" w:rsidR="0091770F" w:rsidRPr="0091770F" w:rsidRDefault="0091770F" w:rsidP="00305705">
            <w:pPr>
              <w:jc w:val="center"/>
              <w:rPr>
                <w:sz w:val="28"/>
                <w:szCs w:val="28"/>
              </w:rPr>
            </w:pPr>
          </w:p>
        </w:tc>
        <w:tc>
          <w:tcPr>
            <w:tcW w:w="1838" w:type="dxa"/>
            <w:vAlign w:val="center"/>
            <w:hideMark/>
          </w:tcPr>
          <w:p w14:paraId="70D5827B" w14:textId="77777777" w:rsidR="0091770F" w:rsidRPr="0091770F" w:rsidRDefault="0091770F" w:rsidP="00305705">
            <w:pPr>
              <w:jc w:val="center"/>
              <w:rPr>
                <w:sz w:val="28"/>
                <w:szCs w:val="28"/>
              </w:rPr>
            </w:pPr>
            <w:r w:rsidRPr="0091770F">
              <w:rPr>
                <w:sz w:val="28"/>
                <w:szCs w:val="28"/>
              </w:rPr>
              <w:t>Nêu rõ</w:t>
            </w:r>
          </w:p>
        </w:tc>
        <w:tc>
          <w:tcPr>
            <w:tcW w:w="1276" w:type="dxa"/>
            <w:vAlign w:val="center"/>
            <w:hideMark/>
          </w:tcPr>
          <w:p w14:paraId="49FB94E1" w14:textId="77777777" w:rsidR="0091770F" w:rsidRPr="0091770F" w:rsidRDefault="0091770F" w:rsidP="0091770F">
            <w:pPr>
              <w:rPr>
                <w:sz w:val="28"/>
                <w:szCs w:val="28"/>
              </w:rPr>
            </w:pPr>
            <w:r w:rsidRPr="0091770F">
              <w:rPr>
                <w:sz w:val="28"/>
                <w:szCs w:val="28"/>
              </w:rPr>
              <w:t> </w:t>
            </w:r>
          </w:p>
        </w:tc>
      </w:tr>
      <w:tr w:rsidR="00096F74" w:rsidRPr="0091770F" w14:paraId="17D9BA90" w14:textId="77777777" w:rsidTr="00096F74">
        <w:trPr>
          <w:trHeight w:hRule="exact" w:val="375"/>
          <w:jc w:val="center"/>
        </w:trPr>
        <w:tc>
          <w:tcPr>
            <w:tcW w:w="706" w:type="dxa"/>
            <w:vAlign w:val="center"/>
            <w:hideMark/>
          </w:tcPr>
          <w:p w14:paraId="25084D4D" w14:textId="77777777" w:rsidR="0091770F" w:rsidRPr="0091770F" w:rsidRDefault="0091770F" w:rsidP="00653539">
            <w:pPr>
              <w:jc w:val="center"/>
              <w:rPr>
                <w:sz w:val="28"/>
                <w:szCs w:val="28"/>
              </w:rPr>
            </w:pPr>
            <w:r w:rsidRPr="0091770F">
              <w:rPr>
                <w:sz w:val="28"/>
                <w:szCs w:val="28"/>
              </w:rPr>
              <w:t>1.3</w:t>
            </w:r>
          </w:p>
        </w:tc>
        <w:tc>
          <w:tcPr>
            <w:tcW w:w="4601" w:type="dxa"/>
            <w:vAlign w:val="center"/>
            <w:hideMark/>
          </w:tcPr>
          <w:p w14:paraId="4A8A39E5" w14:textId="77777777" w:rsidR="0091770F" w:rsidRPr="0091770F" w:rsidRDefault="0091770F" w:rsidP="0091770F">
            <w:pPr>
              <w:rPr>
                <w:sz w:val="28"/>
                <w:szCs w:val="28"/>
              </w:rPr>
            </w:pPr>
            <w:r w:rsidRPr="0091770F">
              <w:rPr>
                <w:sz w:val="28"/>
                <w:szCs w:val="28"/>
              </w:rPr>
              <w:t>Nước sản xuất</w:t>
            </w:r>
          </w:p>
        </w:tc>
        <w:tc>
          <w:tcPr>
            <w:tcW w:w="1072" w:type="dxa"/>
            <w:vAlign w:val="center"/>
            <w:hideMark/>
          </w:tcPr>
          <w:p w14:paraId="33DBE580" w14:textId="4E89254B" w:rsidR="0091770F" w:rsidRPr="0091770F" w:rsidRDefault="0091770F" w:rsidP="00305705">
            <w:pPr>
              <w:jc w:val="center"/>
              <w:rPr>
                <w:sz w:val="28"/>
                <w:szCs w:val="28"/>
              </w:rPr>
            </w:pPr>
          </w:p>
        </w:tc>
        <w:tc>
          <w:tcPr>
            <w:tcW w:w="1838" w:type="dxa"/>
            <w:vAlign w:val="center"/>
            <w:hideMark/>
          </w:tcPr>
          <w:p w14:paraId="16003B24" w14:textId="77777777" w:rsidR="0091770F" w:rsidRPr="0091770F" w:rsidRDefault="0091770F" w:rsidP="00305705">
            <w:pPr>
              <w:jc w:val="center"/>
              <w:rPr>
                <w:sz w:val="28"/>
                <w:szCs w:val="28"/>
              </w:rPr>
            </w:pPr>
            <w:r w:rsidRPr="0091770F">
              <w:rPr>
                <w:sz w:val="28"/>
                <w:szCs w:val="28"/>
              </w:rPr>
              <w:t>Nêu rõ</w:t>
            </w:r>
          </w:p>
        </w:tc>
        <w:tc>
          <w:tcPr>
            <w:tcW w:w="1276" w:type="dxa"/>
            <w:vAlign w:val="center"/>
            <w:hideMark/>
          </w:tcPr>
          <w:p w14:paraId="21E98D2D" w14:textId="77777777" w:rsidR="0091770F" w:rsidRPr="0091770F" w:rsidRDefault="0091770F" w:rsidP="0091770F">
            <w:pPr>
              <w:rPr>
                <w:sz w:val="28"/>
                <w:szCs w:val="28"/>
              </w:rPr>
            </w:pPr>
            <w:r w:rsidRPr="0091770F">
              <w:rPr>
                <w:sz w:val="28"/>
                <w:szCs w:val="28"/>
              </w:rPr>
              <w:t> </w:t>
            </w:r>
          </w:p>
        </w:tc>
      </w:tr>
      <w:tr w:rsidR="00096F74" w:rsidRPr="0091770F" w14:paraId="3584C74A" w14:textId="77777777" w:rsidTr="00096F74">
        <w:trPr>
          <w:trHeight w:hRule="exact" w:val="375"/>
          <w:jc w:val="center"/>
        </w:trPr>
        <w:tc>
          <w:tcPr>
            <w:tcW w:w="706" w:type="dxa"/>
            <w:vAlign w:val="center"/>
            <w:hideMark/>
          </w:tcPr>
          <w:p w14:paraId="16D6D72B" w14:textId="77777777" w:rsidR="0091770F" w:rsidRPr="0091770F" w:rsidRDefault="0091770F" w:rsidP="00653539">
            <w:pPr>
              <w:jc w:val="center"/>
              <w:rPr>
                <w:sz w:val="28"/>
                <w:szCs w:val="28"/>
              </w:rPr>
            </w:pPr>
            <w:r w:rsidRPr="0091770F">
              <w:rPr>
                <w:sz w:val="28"/>
                <w:szCs w:val="28"/>
              </w:rPr>
              <w:t>1.4</w:t>
            </w:r>
          </w:p>
        </w:tc>
        <w:tc>
          <w:tcPr>
            <w:tcW w:w="4601" w:type="dxa"/>
            <w:vAlign w:val="center"/>
            <w:hideMark/>
          </w:tcPr>
          <w:p w14:paraId="4B095095" w14:textId="77777777" w:rsidR="0091770F" w:rsidRPr="0091770F" w:rsidRDefault="0091770F" w:rsidP="0091770F">
            <w:pPr>
              <w:rPr>
                <w:sz w:val="28"/>
                <w:szCs w:val="28"/>
              </w:rPr>
            </w:pPr>
            <w:r w:rsidRPr="0091770F">
              <w:rPr>
                <w:sz w:val="28"/>
                <w:szCs w:val="28"/>
              </w:rPr>
              <w:t>Kiểu</w:t>
            </w:r>
          </w:p>
        </w:tc>
        <w:tc>
          <w:tcPr>
            <w:tcW w:w="1072" w:type="dxa"/>
            <w:vAlign w:val="center"/>
            <w:hideMark/>
          </w:tcPr>
          <w:p w14:paraId="3F65344D" w14:textId="7E689EEF" w:rsidR="0091770F" w:rsidRPr="0091770F" w:rsidRDefault="0091770F" w:rsidP="00305705">
            <w:pPr>
              <w:jc w:val="center"/>
              <w:rPr>
                <w:sz w:val="28"/>
                <w:szCs w:val="28"/>
              </w:rPr>
            </w:pPr>
          </w:p>
        </w:tc>
        <w:tc>
          <w:tcPr>
            <w:tcW w:w="1838" w:type="dxa"/>
            <w:vAlign w:val="center"/>
            <w:hideMark/>
          </w:tcPr>
          <w:p w14:paraId="28945573" w14:textId="77777777" w:rsidR="0091770F" w:rsidRPr="0091770F" w:rsidRDefault="0091770F" w:rsidP="00305705">
            <w:pPr>
              <w:jc w:val="center"/>
              <w:rPr>
                <w:sz w:val="28"/>
                <w:szCs w:val="28"/>
              </w:rPr>
            </w:pPr>
            <w:r w:rsidRPr="0091770F">
              <w:rPr>
                <w:sz w:val="28"/>
                <w:szCs w:val="28"/>
              </w:rPr>
              <w:t>Nêu rõ</w:t>
            </w:r>
          </w:p>
        </w:tc>
        <w:tc>
          <w:tcPr>
            <w:tcW w:w="1276" w:type="dxa"/>
            <w:vAlign w:val="center"/>
            <w:hideMark/>
          </w:tcPr>
          <w:p w14:paraId="5D9EF0B2" w14:textId="77777777" w:rsidR="0091770F" w:rsidRPr="0091770F" w:rsidRDefault="0091770F" w:rsidP="0091770F">
            <w:pPr>
              <w:rPr>
                <w:sz w:val="28"/>
                <w:szCs w:val="28"/>
              </w:rPr>
            </w:pPr>
            <w:r w:rsidRPr="0091770F">
              <w:rPr>
                <w:sz w:val="28"/>
                <w:szCs w:val="28"/>
              </w:rPr>
              <w:t> </w:t>
            </w:r>
          </w:p>
        </w:tc>
      </w:tr>
      <w:tr w:rsidR="00096F74" w:rsidRPr="0091770F" w14:paraId="0CB145BE" w14:textId="77777777" w:rsidTr="00096F74">
        <w:trPr>
          <w:trHeight w:hRule="exact" w:val="375"/>
          <w:jc w:val="center"/>
        </w:trPr>
        <w:tc>
          <w:tcPr>
            <w:tcW w:w="706" w:type="dxa"/>
            <w:vAlign w:val="center"/>
            <w:hideMark/>
          </w:tcPr>
          <w:p w14:paraId="41DE2791" w14:textId="77777777" w:rsidR="0091770F" w:rsidRPr="0091770F" w:rsidRDefault="0091770F" w:rsidP="00653539">
            <w:pPr>
              <w:jc w:val="center"/>
              <w:rPr>
                <w:sz w:val="28"/>
                <w:szCs w:val="28"/>
              </w:rPr>
            </w:pPr>
            <w:r w:rsidRPr="0091770F">
              <w:rPr>
                <w:sz w:val="28"/>
                <w:szCs w:val="28"/>
              </w:rPr>
              <w:t>1.5</w:t>
            </w:r>
          </w:p>
        </w:tc>
        <w:tc>
          <w:tcPr>
            <w:tcW w:w="4601" w:type="dxa"/>
            <w:vAlign w:val="center"/>
            <w:hideMark/>
          </w:tcPr>
          <w:p w14:paraId="02A0BCAC" w14:textId="77777777" w:rsidR="0091770F" w:rsidRPr="0091770F" w:rsidRDefault="0091770F" w:rsidP="0091770F">
            <w:pPr>
              <w:rPr>
                <w:sz w:val="28"/>
                <w:szCs w:val="28"/>
              </w:rPr>
            </w:pPr>
            <w:r w:rsidRPr="0091770F">
              <w:rPr>
                <w:sz w:val="28"/>
                <w:szCs w:val="28"/>
              </w:rPr>
              <w:t>Điện áp danh định</w:t>
            </w:r>
          </w:p>
        </w:tc>
        <w:tc>
          <w:tcPr>
            <w:tcW w:w="1072" w:type="dxa"/>
            <w:vAlign w:val="center"/>
            <w:hideMark/>
          </w:tcPr>
          <w:p w14:paraId="6B72C189" w14:textId="77777777" w:rsidR="0091770F" w:rsidRPr="0091770F" w:rsidRDefault="0091770F" w:rsidP="00305705">
            <w:pPr>
              <w:jc w:val="center"/>
              <w:rPr>
                <w:sz w:val="28"/>
                <w:szCs w:val="28"/>
              </w:rPr>
            </w:pPr>
            <w:r w:rsidRPr="0091770F">
              <w:rPr>
                <w:sz w:val="28"/>
                <w:szCs w:val="28"/>
              </w:rPr>
              <w:t>kV</w:t>
            </w:r>
          </w:p>
        </w:tc>
        <w:tc>
          <w:tcPr>
            <w:tcW w:w="1838" w:type="dxa"/>
            <w:vAlign w:val="center"/>
            <w:hideMark/>
          </w:tcPr>
          <w:p w14:paraId="2C77A7AC" w14:textId="77777777" w:rsidR="0091770F" w:rsidRPr="0091770F" w:rsidRDefault="0091770F" w:rsidP="00305705">
            <w:pPr>
              <w:jc w:val="center"/>
              <w:rPr>
                <w:sz w:val="28"/>
                <w:szCs w:val="28"/>
              </w:rPr>
            </w:pPr>
            <w:r w:rsidRPr="0091770F">
              <w:rPr>
                <w:sz w:val="28"/>
                <w:szCs w:val="28"/>
              </w:rPr>
              <w:t>0,4</w:t>
            </w:r>
          </w:p>
        </w:tc>
        <w:tc>
          <w:tcPr>
            <w:tcW w:w="1276" w:type="dxa"/>
            <w:vAlign w:val="center"/>
            <w:hideMark/>
          </w:tcPr>
          <w:p w14:paraId="0568487B" w14:textId="77777777" w:rsidR="0091770F" w:rsidRPr="0091770F" w:rsidRDefault="0091770F" w:rsidP="0091770F">
            <w:pPr>
              <w:rPr>
                <w:sz w:val="28"/>
                <w:szCs w:val="28"/>
              </w:rPr>
            </w:pPr>
            <w:r w:rsidRPr="0091770F">
              <w:rPr>
                <w:sz w:val="28"/>
                <w:szCs w:val="28"/>
              </w:rPr>
              <w:t> </w:t>
            </w:r>
          </w:p>
        </w:tc>
      </w:tr>
      <w:tr w:rsidR="00096F74" w:rsidRPr="0091770F" w14:paraId="4AE94D36" w14:textId="77777777" w:rsidTr="00096F74">
        <w:trPr>
          <w:trHeight w:hRule="exact" w:val="471"/>
          <w:jc w:val="center"/>
        </w:trPr>
        <w:tc>
          <w:tcPr>
            <w:tcW w:w="706" w:type="dxa"/>
            <w:vAlign w:val="center"/>
            <w:hideMark/>
          </w:tcPr>
          <w:p w14:paraId="07CD4033" w14:textId="77777777" w:rsidR="0091770F" w:rsidRPr="0091770F" w:rsidRDefault="0091770F" w:rsidP="00653539">
            <w:pPr>
              <w:jc w:val="center"/>
              <w:rPr>
                <w:sz w:val="28"/>
                <w:szCs w:val="28"/>
              </w:rPr>
            </w:pPr>
            <w:r w:rsidRPr="0091770F">
              <w:rPr>
                <w:sz w:val="28"/>
                <w:szCs w:val="28"/>
              </w:rPr>
              <w:t>1.6</w:t>
            </w:r>
          </w:p>
        </w:tc>
        <w:tc>
          <w:tcPr>
            <w:tcW w:w="4601" w:type="dxa"/>
            <w:vAlign w:val="center"/>
            <w:hideMark/>
          </w:tcPr>
          <w:p w14:paraId="6824A484" w14:textId="77777777" w:rsidR="0091770F" w:rsidRPr="0091770F" w:rsidRDefault="0091770F" w:rsidP="0091770F">
            <w:pPr>
              <w:rPr>
                <w:sz w:val="28"/>
                <w:szCs w:val="28"/>
              </w:rPr>
            </w:pPr>
            <w:r w:rsidRPr="0091770F">
              <w:rPr>
                <w:sz w:val="28"/>
                <w:szCs w:val="28"/>
              </w:rPr>
              <w:t>Điện áp làm việc lớn nhất của thiết bị</w:t>
            </w:r>
          </w:p>
        </w:tc>
        <w:tc>
          <w:tcPr>
            <w:tcW w:w="1072" w:type="dxa"/>
            <w:vAlign w:val="center"/>
            <w:hideMark/>
          </w:tcPr>
          <w:p w14:paraId="60C83A70" w14:textId="77777777" w:rsidR="0091770F" w:rsidRPr="0091770F" w:rsidRDefault="0091770F" w:rsidP="00305705">
            <w:pPr>
              <w:jc w:val="center"/>
              <w:rPr>
                <w:sz w:val="28"/>
                <w:szCs w:val="28"/>
              </w:rPr>
            </w:pPr>
            <w:r w:rsidRPr="0091770F">
              <w:rPr>
                <w:sz w:val="28"/>
                <w:szCs w:val="28"/>
              </w:rPr>
              <w:t>kV</w:t>
            </w:r>
          </w:p>
        </w:tc>
        <w:tc>
          <w:tcPr>
            <w:tcW w:w="1838" w:type="dxa"/>
            <w:vAlign w:val="center"/>
            <w:hideMark/>
          </w:tcPr>
          <w:p w14:paraId="7C76B665" w14:textId="77777777" w:rsidR="0091770F" w:rsidRPr="0091770F" w:rsidRDefault="0091770F" w:rsidP="00305705">
            <w:pPr>
              <w:jc w:val="center"/>
              <w:rPr>
                <w:sz w:val="28"/>
                <w:szCs w:val="28"/>
              </w:rPr>
            </w:pPr>
            <w:r w:rsidRPr="0091770F">
              <w:rPr>
                <w:sz w:val="28"/>
                <w:szCs w:val="28"/>
              </w:rPr>
              <w:t>0,6/1</w:t>
            </w:r>
          </w:p>
        </w:tc>
        <w:tc>
          <w:tcPr>
            <w:tcW w:w="1276" w:type="dxa"/>
            <w:vAlign w:val="center"/>
            <w:hideMark/>
          </w:tcPr>
          <w:p w14:paraId="71404D7B" w14:textId="77777777" w:rsidR="0091770F" w:rsidRPr="0091770F" w:rsidRDefault="0091770F" w:rsidP="0091770F">
            <w:pPr>
              <w:rPr>
                <w:sz w:val="28"/>
                <w:szCs w:val="28"/>
              </w:rPr>
            </w:pPr>
            <w:r w:rsidRPr="0091770F">
              <w:rPr>
                <w:sz w:val="28"/>
                <w:szCs w:val="28"/>
              </w:rPr>
              <w:t> </w:t>
            </w:r>
          </w:p>
        </w:tc>
      </w:tr>
      <w:tr w:rsidR="00096F74" w:rsidRPr="0091770F" w14:paraId="241949BE" w14:textId="77777777" w:rsidTr="00096F74">
        <w:trPr>
          <w:trHeight w:hRule="exact" w:val="375"/>
          <w:jc w:val="center"/>
        </w:trPr>
        <w:tc>
          <w:tcPr>
            <w:tcW w:w="706" w:type="dxa"/>
            <w:vAlign w:val="center"/>
            <w:hideMark/>
          </w:tcPr>
          <w:p w14:paraId="7343EF40" w14:textId="77777777" w:rsidR="0091770F" w:rsidRPr="0091770F" w:rsidRDefault="0091770F" w:rsidP="00653539">
            <w:pPr>
              <w:jc w:val="center"/>
              <w:rPr>
                <w:sz w:val="28"/>
                <w:szCs w:val="28"/>
              </w:rPr>
            </w:pPr>
            <w:r w:rsidRPr="0091770F">
              <w:rPr>
                <w:sz w:val="28"/>
                <w:szCs w:val="28"/>
              </w:rPr>
              <w:t>1.7</w:t>
            </w:r>
          </w:p>
        </w:tc>
        <w:tc>
          <w:tcPr>
            <w:tcW w:w="4601" w:type="dxa"/>
            <w:vAlign w:val="center"/>
            <w:hideMark/>
          </w:tcPr>
          <w:p w14:paraId="103E53E7" w14:textId="77777777" w:rsidR="0091770F" w:rsidRPr="0091770F" w:rsidRDefault="0091770F" w:rsidP="0091770F">
            <w:pPr>
              <w:rPr>
                <w:sz w:val="28"/>
                <w:szCs w:val="28"/>
              </w:rPr>
            </w:pPr>
            <w:r w:rsidRPr="0091770F">
              <w:rPr>
                <w:sz w:val="28"/>
                <w:szCs w:val="28"/>
              </w:rPr>
              <w:t>Tần số</w:t>
            </w:r>
          </w:p>
        </w:tc>
        <w:tc>
          <w:tcPr>
            <w:tcW w:w="1072" w:type="dxa"/>
            <w:vAlign w:val="center"/>
            <w:hideMark/>
          </w:tcPr>
          <w:p w14:paraId="42257CE4" w14:textId="77777777" w:rsidR="0091770F" w:rsidRPr="0091770F" w:rsidRDefault="0091770F" w:rsidP="00305705">
            <w:pPr>
              <w:jc w:val="center"/>
              <w:rPr>
                <w:sz w:val="28"/>
                <w:szCs w:val="28"/>
              </w:rPr>
            </w:pPr>
            <w:r w:rsidRPr="0091770F">
              <w:rPr>
                <w:sz w:val="28"/>
                <w:szCs w:val="28"/>
              </w:rPr>
              <w:t>HZ</w:t>
            </w:r>
          </w:p>
        </w:tc>
        <w:tc>
          <w:tcPr>
            <w:tcW w:w="1838" w:type="dxa"/>
            <w:vAlign w:val="center"/>
            <w:hideMark/>
          </w:tcPr>
          <w:p w14:paraId="3335049B" w14:textId="77777777" w:rsidR="0091770F" w:rsidRPr="0091770F" w:rsidRDefault="0091770F" w:rsidP="00305705">
            <w:pPr>
              <w:jc w:val="center"/>
              <w:rPr>
                <w:sz w:val="28"/>
                <w:szCs w:val="28"/>
              </w:rPr>
            </w:pPr>
            <w:r w:rsidRPr="0091770F">
              <w:rPr>
                <w:sz w:val="28"/>
                <w:szCs w:val="28"/>
              </w:rPr>
              <w:t>50</w:t>
            </w:r>
          </w:p>
        </w:tc>
        <w:tc>
          <w:tcPr>
            <w:tcW w:w="1276" w:type="dxa"/>
            <w:vAlign w:val="center"/>
            <w:hideMark/>
          </w:tcPr>
          <w:p w14:paraId="13FE769E" w14:textId="77777777" w:rsidR="0091770F" w:rsidRPr="0091770F" w:rsidRDefault="0091770F" w:rsidP="0091770F">
            <w:pPr>
              <w:rPr>
                <w:sz w:val="28"/>
                <w:szCs w:val="28"/>
              </w:rPr>
            </w:pPr>
            <w:r w:rsidRPr="0091770F">
              <w:rPr>
                <w:sz w:val="28"/>
                <w:szCs w:val="28"/>
              </w:rPr>
              <w:t> </w:t>
            </w:r>
          </w:p>
        </w:tc>
      </w:tr>
      <w:tr w:rsidR="00096F74" w:rsidRPr="0091770F" w14:paraId="1D1F62AB" w14:textId="77777777" w:rsidTr="00096F74">
        <w:trPr>
          <w:trHeight w:hRule="exact" w:val="459"/>
          <w:jc w:val="center"/>
        </w:trPr>
        <w:tc>
          <w:tcPr>
            <w:tcW w:w="706" w:type="dxa"/>
            <w:vAlign w:val="center"/>
            <w:hideMark/>
          </w:tcPr>
          <w:p w14:paraId="792EB64B" w14:textId="77777777" w:rsidR="0091770F" w:rsidRPr="0091770F" w:rsidRDefault="0091770F" w:rsidP="00653539">
            <w:pPr>
              <w:jc w:val="center"/>
              <w:rPr>
                <w:sz w:val="28"/>
                <w:szCs w:val="28"/>
              </w:rPr>
            </w:pPr>
            <w:r w:rsidRPr="0091770F">
              <w:rPr>
                <w:sz w:val="28"/>
                <w:szCs w:val="28"/>
              </w:rPr>
              <w:t>1.8</w:t>
            </w:r>
          </w:p>
        </w:tc>
        <w:tc>
          <w:tcPr>
            <w:tcW w:w="4601" w:type="dxa"/>
            <w:vAlign w:val="center"/>
            <w:hideMark/>
          </w:tcPr>
          <w:p w14:paraId="101444E6" w14:textId="77777777" w:rsidR="0091770F" w:rsidRPr="0091770F" w:rsidRDefault="0091770F" w:rsidP="0091770F">
            <w:pPr>
              <w:rPr>
                <w:sz w:val="28"/>
                <w:szCs w:val="28"/>
              </w:rPr>
            </w:pPr>
            <w:r w:rsidRPr="0091770F">
              <w:rPr>
                <w:sz w:val="28"/>
                <w:szCs w:val="28"/>
              </w:rPr>
              <w:t>Khoảng cách đường rò nhỏ nhất</w:t>
            </w:r>
          </w:p>
        </w:tc>
        <w:tc>
          <w:tcPr>
            <w:tcW w:w="1072" w:type="dxa"/>
            <w:vAlign w:val="center"/>
            <w:hideMark/>
          </w:tcPr>
          <w:p w14:paraId="74A3E386" w14:textId="77777777" w:rsidR="0091770F" w:rsidRPr="0091770F" w:rsidRDefault="0091770F" w:rsidP="00305705">
            <w:pPr>
              <w:jc w:val="center"/>
              <w:rPr>
                <w:sz w:val="28"/>
                <w:szCs w:val="28"/>
              </w:rPr>
            </w:pPr>
            <w:r w:rsidRPr="0091770F">
              <w:rPr>
                <w:sz w:val="28"/>
                <w:szCs w:val="28"/>
              </w:rPr>
              <w:t>mm/kV</w:t>
            </w:r>
          </w:p>
        </w:tc>
        <w:tc>
          <w:tcPr>
            <w:tcW w:w="1838" w:type="dxa"/>
            <w:vAlign w:val="center"/>
            <w:hideMark/>
          </w:tcPr>
          <w:p w14:paraId="4E5C7FD1" w14:textId="77777777" w:rsidR="0091770F" w:rsidRPr="0091770F" w:rsidRDefault="0091770F" w:rsidP="00305705">
            <w:pPr>
              <w:jc w:val="center"/>
              <w:rPr>
                <w:sz w:val="28"/>
                <w:szCs w:val="28"/>
              </w:rPr>
            </w:pPr>
            <w:r w:rsidRPr="0091770F">
              <w:rPr>
                <w:sz w:val="28"/>
                <w:szCs w:val="28"/>
              </w:rPr>
              <w:t>20</w:t>
            </w:r>
          </w:p>
        </w:tc>
        <w:tc>
          <w:tcPr>
            <w:tcW w:w="1276" w:type="dxa"/>
            <w:vAlign w:val="center"/>
            <w:hideMark/>
          </w:tcPr>
          <w:p w14:paraId="4DA063BF" w14:textId="77777777" w:rsidR="0091770F" w:rsidRPr="0091770F" w:rsidRDefault="0091770F" w:rsidP="0091770F">
            <w:pPr>
              <w:rPr>
                <w:sz w:val="28"/>
                <w:szCs w:val="28"/>
              </w:rPr>
            </w:pPr>
            <w:r w:rsidRPr="0091770F">
              <w:rPr>
                <w:sz w:val="28"/>
                <w:szCs w:val="28"/>
              </w:rPr>
              <w:t> </w:t>
            </w:r>
          </w:p>
        </w:tc>
      </w:tr>
      <w:tr w:rsidR="00096F74" w:rsidRPr="0091770F" w14:paraId="0F8A4208" w14:textId="77777777" w:rsidTr="00096F74">
        <w:trPr>
          <w:trHeight w:hRule="exact" w:val="375"/>
          <w:jc w:val="center"/>
        </w:trPr>
        <w:tc>
          <w:tcPr>
            <w:tcW w:w="706" w:type="dxa"/>
            <w:vAlign w:val="center"/>
            <w:hideMark/>
          </w:tcPr>
          <w:p w14:paraId="5818EA26" w14:textId="77777777" w:rsidR="0091770F" w:rsidRPr="0091770F" w:rsidRDefault="0091770F" w:rsidP="00653539">
            <w:pPr>
              <w:jc w:val="center"/>
              <w:rPr>
                <w:sz w:val="28"/>
                <w:szCs w:val="28"/>
              </w:rPr>
            </w:pPr>
            <w:r w:rsidRPr="0091770F">
              <w:rPr>
                <w:sz w:val="28"/>
                <w:szCs w:val="28"/>
              </w:rPr>
              <w:t>1.9</w:t>
            </w:r>
          </w:p>
        </w:tc>
        <w:tc>
          <w:tcPr>
            <w:tcW w:w="4601" w:type="dxa"/>
            <w:vAlign w:val="center"/>
            <w:hideMark/>
          </w:tcPr>
          <w:p w14:paraId="4EDB9E34" w14:textId="77777777" w:rsidR="0091770F" w:rsidRPr="0091770F" w:rsidRDefault="0091770F" w:rsidP="0091770F">
            <w:pPr>
              <w:rPr>
                <w:sz w:val="28"/>
                <w:szCs w:val="28"/>
              </w:rPr>
            </w:pPr>
            <w:r w:rsidRPr="0091770F">
              <w:rPr>
                <w:sz w:val="28"/>
                <w:szCs w:val="28"/>
              </w:rPr>
              <w:t>Mức cách điện</w:t>
            </w:r>
          </w:p>
        </w:tc>
        <w:tc>
          <w:tcPr>
            <w:tcW w:w="1072" w:type="dxa"/>
            <w:vAlign w:val="center"/>
            <w:hideMark/>
          </w:tcPr>
          <w:p w14:paraId="5A510808" w14:textId="77777777" w:rsidR="0091770F" w:rsidRPr="0091770F" w:rsidRDefault="0091770F" w:rsidP="00305705">
            <w:pPr>
              <w:jc w:val="center"/>
              <w:rPr>
                <w:sz w:val="28"/>
                <w:szCs w:val="28"/>
              </w:rPr>
            </w:pPr>
            <w:r w:rsidRPr="0091770F">
              <w:rPr>
                <w:sz w:val="28"/>
                <w:szCs w:val="28"/>
              </w:rPr>
              <w:t>KV</w:t>
            </w:r>
          </w:p>
        </w:tc>
        <w:tc>
          <w:tcPr>
            <w:tcW w:w="1838" w:type="dxa"/>
            <w:vAlign w:val="center"/>
            <w:hideMark/>
          </w:tcPr>
          <w:p w14:paraId="71ADFE42" w14:textId="77777777" w:rsidR="0091770F" w:rsidRPr="0091770F" w:rsidRDefault="0091770F" w:rsidP="00305705">
            <w:pPr>
              <w:jc w:val="center"/>
              <w:rPr>
                <w:sz w:val="28"/>
                <w:szCs w:val="28"/>
              </w:rPr>
            </w:pPr>
            <w:r w:rsidRPr="0091770F">
              <w:rPr>
                <w:sz w:val="28"/>
                <w:szCs w:val="28"/>
              </w:rPr>
              <w:t>0,6/1</w:t>
            </w:r>
          </w:p>
        </w:tc>
        <w:tc>
          <w:tcPr>
            <w:tcW w:w="1276" w:type="dxa"/>
            <w:vAlign w:val="center"/>
            <w:hideMark/>
          </w:tcPr>
          <w:p w14:paraId="3B0024A3" w14:textId="77777777" w:rsidR="0091770F" w:rsidRPr="0091770F" w:rsidRDefault="0091770F" w:rsidP="0091770F">
            <w:pPr>
              <w:rPr>
                <w:sz w:val="28"/>
                <w:szCs w:val="28"/>
              </w:rPr>
            </w:pPr>
            <w:r w:rsidRPr="0091770F">
              <w:rPr>
                <w:sz w:val="28"/>
                <w:szCs w:val="28"/>
              </w:rPr>
              <w:t> </w:t>
            </w:r>
          </w:p>
        </w:tc>
      </w:tr>
      <w:tr w:rsidR="00096F74" w:rsidRPr="0091770F" w14:paraId="7B849905" w14:textId="77777777" w:rsidTr="00096F74">
        <w:trPr>
          <w:trHeight w:hRule="exact" w:val="418"/>
          <w:jc w:val="center"/>
        </w:trPr>
        <w:tc>
          <w:tcPr>
            <w:tcW w:w="706" w:type="dxa"/>
            <w:vAlign w:val="center"/>
            <w:hideMark/>
          </w:tcPr>
          <w:p w14:paraId="4613E4F4" w14:textId="77777777" w:rsidR="0091770F" w:rsidRPr="0091770F" w:rsidRDefault="0091770F" w:rsidP="00653539">
            <w:pPr>
              <w:jc w:val="center"/>
              <w:rPr>
                <w:sz w:val="28"/>
                <w:szCs w:val="28"/>
              </w:rPr>
            </w:pPr>
            <w:r w:rsidRPr="0091770F">
              <w:rPr>
                <w:sz w:val="28"/>
                <w:szCs w:val="28"/>
              </w:rPr>
              <w:t>1.10</w:t>
            </w:r>
          </w:p>
        </w:tc>
        <w:tc>
          <w:tcPr>
            <w:tcW w:w="4601" w:type="dxa"/>
            <w:vAlign w:val="center"/>
            <w:hideMark/>
          </w:tcPr>
          <w:p w14:paraId="04433963" w14:textId="77777777" w:rsidR="0091770F" w:rsidRPr="0091770F" w:rsidRDefault="0091770F" w:rsidP="0091770F">
            <w:pPr>
              <w:rPr>
                <w:sz w:val="28"/>
                <w:szCs w:val="28"/>
              </w:rPr>
            </w:pPr>
            <w:r w:rsidRPr="0091770F">
              <w:rPr>
                <w:sz w:val="28"/>
                <w:szCs w:val="28"/>
              </w:rPr>
              <w:t>Điện áp thử AC 50Hz trong 1 phút</w:t>
            </w:r>
          </w:p>
        </w:tc>
        <w:tc>
          <w:tcPr>
            <w:tcW w:w="1072" w:type="dxa"/>
            <w:vAlign w:val="center"/>
            <w:hideMark/>
          </w:tcPr>
          <w:p w14:paraId="21FD4F27" w14:textId="77777777" w:rsidR="0091770F" w:rsidRPr="0091770F" w:rsidRDefault="0091770F" w:rsidP="00305705">
            <w:pPr>
              <w:jc w:val="center"/>
              <w:rPr>
                <w:sz w:val="28"/>
                <w:szCs w:val="28"/>
              </w:rPr>
            </w:pPr>
            <w:r w:rsidRPr="0091770F">
              <w:rPr>
                <w:sz w:val="28"/>
                <w:szCs w:val="28"/>
              </w:rPr>
              <w:t>kV</w:t>
            </w:r>
          </w:p>
        </w:tc>
        <w:tc>
          <w:tcPr>
            <w:tcW w:w="1838" w:type="dxa"/>
            <w:vAlign w:val="center"/>
            <w:hideMark/>
          </w:tcPr>
          <w:p w14:paraId="0DD249E3" w14:textId="77777777" w:rsidR="0091770F" w:rsidRPr="0091770F" w:rsidRDefault="0091770F" w:rsidP="00305705">
            <w:pPr>
              <w:jc w:val="center"/>
              <w:rPr>
                <w:sz w:val="28"/>
                <w:szCs w:val="28"/>
              </w:rPr>
            </w:pPr>
            <w:r w:rsidRPr="0091770F">
              <w:rPr>
                <w:sz w:val="28"/>
                <w:szCs w:val="28"/>
              </w:rPr>
              <w:t>3,5</w:t>
            </w:r>
          </w:p>
        </w:tc>
        <w:tc>
          <w:tcPr>
            <w:tcW w:w="1276" w:type="dxa"/>
            <w:vAlign w:val="center"/>
            <w:hideMark/>
          </w:tcPr>
          <w:p w14:paraId="57693E37" w14:textId="77777777" w:rsidR="0091770F" w:rsidRPr="0091770F" w:rsidRDefault="0091770F" w:rsidP="0091770F">
            <w:pPr>
              <w:rPr>
                <w:sz w:val="28"/>
                <w:szCs w:val="28"/>
              </w:rPr>
            </w:pPr>
            <w:r w:rsidRPr="0091770F">
              <w:rPr>
                <w:sz w:val="28"/>
                <w:szCs w:val="28"/>
              </w:rPr>
              <w:t> </w:t>
            </w:r>
          </w:p>
        </w:tc>
      </w:tr>
      <w:tr w:rsidR="00096F74" w:rsidRPr="0091770F" w14:paraId="1BEA4290" w14:textId="77777777" w:rsidTr="00096F74">
        <w:trPr>
          <w:trHeight w:hRule="exact" w:val="375"/>
          <w:jc w:val="center"/>
        </w:trPr>
        <w:tc>
          <w:tcPr>
            <w:tcW w:w="706" w:type="dxa"/>
            <w:vAlign w:val="center"/>
            <w:hideMark/>
          </w:tcPr>
          <w:p w14:paraId="28EF5B3D" w14:textId="77777777" w:rsidR="0091770F" w:rsidRPr="0091770F" w:rsidRDefault="0091770F" w:rsidP="00653539">
            <w:pPr>
              <w:jc w:val="center"/>
              <w:rPr>
                <w:sz w:val="28"/>
                <w:szCs w:val="28"/>
              </w:rPr>
            </w:pPr>
            <w:r w:rsidRPr="0091770F">
              <w:rPr>
                <w:sz w:val="28"/>
                <w:szCs w:val="28"/>
              </w:rPr>
              <w:t>1.11</w:t>
            </w:r>
          </w:p>
        </w:tc>
        <w:tc>
          <w:tcPr>
            <w:tcW w:w="4601" w:type="dxa"/>
            <w:vAlign w:val="center"/>
            <w:hideMark/>
          </w:tcPr>
          <w:p w14:paraId="018C07E8" w14:textId="77777777" w:rsidR="0091770F" w:rsidRPr="0091770F" w:rsidRDefault="0091770F" w:rsidP="0091770F">
            <w:pPr>
              <w:rPr>
                <w:sz w:val="28"/>
                <w:szCs w:val="28"/>
              </w:rPr>
            </w:pPr>
            <w:r w:rsidRPr="0091770F">
              <w:rPr>
                <w:sz w:val="28"/>
                <w:szCs w:val="28"/>
              </w:rPr>
              <w:t>Điện áp xung danh định</w:t>
            </w:r>
          </w:p>
        </w:tc>
        <w:tc>
          <w:tcPr>
            <w:tcW w:w="1072" w:type="dxa"/>
            <w:vAlign w:val="center"/>
            <w:hideMark/>
          </w:tcPr>
          <w:p w14:paraId="74181377" w14:textId="77777777" w:rsidR="0091770F" w:rsidRPr="0091770F" w:rsidRDefault="0091770F" w:rsidP="00305705">
            <w:pPr>
              <w:jc w:val="center"/>
              <w:rPr>
                <w:sz w:val="28"/>
                <w:szCs w:val="28"/>
              </w:rPr>
            </w:pPr>
            <w:r w:rsidRPr="0091770F">
              <w:rPr>
                <w:sz w:val="28"/>
                <w:szCs w:val="28"/>
              </w:rPr>
              <w:t>KV</w:t>
            </w:r>
          </w:p>
        </w:tc>
        <w:tc>
          <w:tcPr>
            <w:tcW w:w="1838" w:type="dxa"/>
            <w:vAlign w:val="center"/>
            <w:hideMark/>
          </w:tcPr>
          <w:p w14:paraId="5AAFA14F" w14:textId="77777777" w:rsidR="0091770F" w:rsidRPr="0091770F" w:rsidRDefault="0091770F" w:rsidP="00305705">
            <w:pPr>
              <w:jc w:val="center"/>
              <w:rPr>
                <w:sz w:val="28"/>
                <w:szCs w:val="28"/>
              </w:rPr>
            </w:pPr>
            <w:r w:rsidRPr="0091770F">
              <w:rPr>
                <w:sz w:val="28"/>
                <w:szCs w:val="28"/>
              </w:rPr>
              <w:t>8,0</w:t>
            </w:r>
          </w:p>
        </w:tc>
        <w:tc>
          <w:tcPr>
            <w:tcW w:w="1276" w:type="dxa"/>
            <w:vAlign w:val="center"/>
            <w:hideMark/>
          </w:tcPr>
          <w:p w14:paraId="1ECC3A6E" w14:textId="77777777" w:rsidR="0091770F" w:rsidRPr="0091770F" w:rsidRDefault="0091770F" w:rsidP="0091770F">
            <w:pPr>
              <w:rPr>
                <w:sz w:val="28"/>
                <w:szCs w:val="28"/>
              </w:rPr>
            </w:pPr>
            <w:r w:rsidRPr="0091770F">
              <w:rPr>
                <w:sz w:val="28"/>
                <w:szCs w:val="28"/>
              </w:rPr>
              <w:t> </w:t>
            </w:r>
          </w:p>
        </w:tc>
      </w:tr>
      <w:tr w:rsidR="00096F74" w:rsidRPr="0091770F" w14:paraId="3045AE93" w14:textId="77777777" w:rsidTr="00096F74">
        <w:trPr>
          <w:trHeight w:hRule="exact" w:val="450"/>
          <w:jc w:val="center"/>
        </w:trPr>
        <w:tc>
          <w:tcPr>
            <w:tcW w:w="706" w:type="dxa"/>
            <w:vAlign w:val="center"/>
            <w:hideMark/>
          </w:tcPr>
          <w:p w14:paraId="0508556C" w14:textId="77777777" w:rsidR="0091770F" w:rsidRPr="0091770F" w:rsidRDefault="0091770F" w:rsidP="00653539">
            <w:pPr>
              <w:jc w:val="center"/>
              <w:rPr>
                <w:sz w:val="28"/>
                <w:szCs w:val="28"/>
              </w:rPr>
            </w:pPr>
            <w:r w:rsidRPr="0091770F">
              <w:rPr>
                <w:sz w:val="28"/>
                <w:szCs w:val="28"/>
              </w:rPr>
              <w:t>1.12</w:t>
            </w:r>
          </w:p>
        </w:tc>
        <w:tc>
          <w:tcPr>
            <w:tcW w:w="4601" w:type="dxa"/>
            <w:vAlign w:val="center"/>
            <w:hideMark/>
          </w:tcPr>
          <w:p w14:paraId="2BC1D22C" w14:textId="77777777" w:rsidR="0091770F" w:rsidRPr="0091770F" w:rsidRDefault="0091770F" w:rsidP="0091770F">
            <w:pPr>
              <w:rPr>
                <w:sz w:val="28"/>
                <w:szCs w:val="28"/>
              </w:rPr>
            </w:pPr>
            <w:r w:rsidRPr="0091770F">
              <w:rPr>
                <w:sz w:val="28"/>
                <w:szCs w:val="28"/>
              </w:rPr>
              <w:t>Nhiệt độ môi trường</w:t>
            </w:r>
          </w:p>
        </w:tc>
        <w:tc>
          <w:tcPr>
            <w:tcW w:w="1072" w:type="dxa"/>
            <w:vAlign w:val="center"/>
            <w:hideMark/>
          </w:tcPr>
          <w:p w14:paraId="45A8B5D4" w14:textId="77777777" w:rsidR="0091770F" w:rsidRPr="0091770F" w:rsidRDefault="0091770F" w:rsidP="00305705">
            <w:pPr>
              <w:jc w:val="center"/>
              <w:rPr>
                <w:sz w:val="28"/>
                <w:szCs w:val="28"/>
              </w:rPr>
            </w:pPr>
            <w:r w:rsidRPr="0091770F">
              <w:rPr>
                <w:sz w:val="28"/>
                <w:szCs w:val="28"/>
              </w:rPr>
              <w:t>0C</w:t>
            </w:r>
          </w:p>
        </w:tc>
        <w:tc>
          <w:tcPr>
            <w:tcW w:w="1838" w:type="dxa"/>
            <w:vAlign w:val="center"/>
            <w:hideMark/>
          </w:tcPr>
          <w:p w14:paraId="745469AB" w14:textId="77777777" w:rsidR="0091770F" w:rsidRPr="0091770F" w:rsidRDefault="0091770F" w:rsidP="00305705">
            <w:pPr>
              <w:jc w:val="center"/>
              <w:rPr>
                <w:sz w:val="28"/>
                <w:szCs w:val="28"/>
              </w:rPr>
            </w:pPr>
            <w:r w:rsidRPr="0091770F">
              <w:rPr>
                <w:sz w:val="28"/>
                <w:szCs w:val="28"/>
              </w:rPr>
              <w:t>25</w:t>
            </w:r>
          </w:p>
        </w:tc>
        <w:tc>
          <w:tcPr>
            <w:tcW w:w="1276" w:type="dxa"/>
            <w:vAlign w:val="center"/>
            <w:hideMark/>
          </w:tcPr>
          <w:p w14:paraId="6566B549" w14:textId="77777777" w:rsidR="0091770F" w:rsidRPr="0091770F" w:rsidRDefault="0091770F" w:rsidP="0091770F">
            <w:pPr>
              <w:rPr>
                <w:sz w:val="28"/>
                <w:szCs w:val="28"/>
              </w:rPr>
            </w:pPr>
            <w:r w:rsidRPr="0091770F">
              <w:rPr>
                <w:sz w:val="28"/>
                <w:szCs w:val="28"/>
              </w:rPr>
              <w:t> </w:t>
            </w:r>
          </w:p>
        </w:tc>
      </w:tr>
      <w:tr w:rsidR="00096F74" w:rsidRPr="0091770F" w14:paraId="16097D08" w14:textId="77777777" w:rsidTr="00096F74">
        <w:trPr>
          <w:trHeight w:hRule="exact" w:val="436"/>
          <w:jc w:val="center"/>
        </w:trPr>
        <w:tc>
          <w:tcPr>
            <w:tcW w:w="706" w:type="dxa"/>
            <w:vAlign w:val="center"/>
            <w:hideMark/>
          </w:tcPr>
          <w:p w14:paraId="7C471D4F" w14:textId="77777777" w:rsidR="0091770F" w:rsidRPr="0091770F" w:rsidRDefault="0091770F" w:rsidP="00653539">
            <w:pPr>
              <w:jc w:val="center"/>
              <w:rPr>
                <w:sz w:val="28"/>
                <w:szCs w:val="28"/>
              </w:rPr>
            </w:pPr>
            <w:r w:rsidRPr="0091770F">
              <w:rPr>
                <w:sz w:val="28"/>
                <w:szCs w:val="28"/>
              </w:rPr>
              <w:t>1.13</w:t>
            </w:r>
          </w:p>
        </w:tc>
        <w:tc>
          <w:tcPr>
            <w:tcW w:w="4601" w:type="dxa"/>
            <w:vAlign w:val="center"/>
            <w:hideMark/>
          </w:tcPr>
          <w:p w14:paraId="4F3C4CB8" w14:textId="77777777" w:rsidR="0091770F" w:rsidRPr="0091770F" w:rsidRDefault="0091770F" w:rsidP="0091770F">
            <w:pPr>
              <w:rPr>
                <w:sz w:val="28"/>
                <w:szCs w:val="28"/>
              </w:rPr>
            </w:pPr>
            <w:r w:rsidRPr="0091770F">
              <w:rPr>
                <w:sz w:val="28"/>
                <w:szCs w:val="28"/>
              </w:rPr>
              <w:t>Mức bảo vệ ngoài trời cho vỏ tủ</w:t>
            </w:r>
          </w:p>
        </w:tc>
        <w:tc>
          <w:tcPr>
            <w:tcW w:w="1072" w:type="dxa"/>
            <w:vAlign w:val="center"/>
            <w:hideMark/>
          </w:tcPr>
          <w:p w14:paraId="575813C5" w14:textId="0EA63E39" w:rsidR="0091770F" w:rsidRPr="0091770F" w:rsidRDefault="0091770F" w:rsidP="00305705">
            <w:pPr>
              <w:jc w:val="center"/>
              <w:rPr>
                <w:sz w:val="28"/>
                <w:szCs w:val="28"/>
              </w:rPr>
            </w:pPr>
          </w:p>
        </w:tc>
        <w:tc>
          <w:tcPr>
            <w:tcW w:w="1838" w:type="dxa"/>
            <w:vAlign w:val="center"/>
            <w:hideMark/>
          </w:tcPr>
          <w:p w14:paraId="68FB601B" w14:textId="77777777" w:rsidR="0091770F" w:rsidRPr="0091770F" w:rsidRDefault="0091770F" w:rsidP="00305705">
            <w:pPr>
              <w:jc w:val="center"/>
              <w:rPr>
                <w:sz w:val="28"/>
                <w:szCs w:val="28"/>
              </w:rPr>
            </w:pPr>
            <w:r w:rsidRPr="0091770F">
              <w:rPr>
                <w:sz w:val="28"/>
                <w:szCs w:val="28"/>
              </w:rPr>
              <w:t>IP54</w:t>
            </w:r>
          </w:p>
        </w:tc>
        <w:tc>
          <w:tcPr>
            <w:tcW w:w="1276" w:type="dxa"/>
            <w:vAlign w:val="center"/>
            <w:hideMark/>
          </w:tcPr>
          <w:p w14:paraId="0EA2C919" w14:textId="77777777" w:rsidR="0091770F" w:rsidRPr="0091770F" w:rsidRDefault="0091770F" w:rsidP="0091770F">
            <w:pPr>
              <w:rPr>
                <w:sz w:val="28"/>
                <w:szCs w:val="28"/>
              </w:rPr>
            </w:pPr>
            <w:r w:rsidRPr="0091770F">
              <w:rPr>
                <w:sz w:val="28"/>
                <w:szCs w:val="28"/>
              </w:rPr>
              <w:t> </w:t>
            </w:r>
          </w:p>
        </w:tc>
      </w:tr>
      <w:tr w:rsidR="00096F74" w:rsidRPr="0091770F" w14:paraId="2E19B090" w14:textId="77777777" w:rsidTr="00096F74">
        <w:trPr>
          <w:trHeight w:hRule="exact" w:val="442"/>
          <w:jc w:val="center"/>
        </w:trPr>
        <w:tc>
          <w:tcPr>
            <w:tcW w:w="706" w:type="dxa"/>
            <w:vAlign w:val="center"/>
            <w:hideMark/>
          </w:tcPr>
          <w:p w14:paraId="050E512F" w14:textId="77777777" w:rsidR="0091770F" w:rsidRPr="0091770F" w:rsidRDefault="0091770F" w:rsidP="00653539">
            <w:pPr>
              <w:jc w:val="center"/>
              <w:rPr>
                <w:sz w:val="28"/>
                <w:szCs w:val="28"/>
              </w:rPr>
            </w:pPr>
            <w:r w:rsidRPr="0091770F">
              <w:rPr>
                <w:sz w:val="28"/>
                <w:szCs w:val="28"/>
              </w:rPr>
              <w:t>1.14</w:t>
            </w:r>
          </w:p>
        </w:tc>
        <w:tc>
          <w:tcPr>
            <w:tcW w:w="4601" w:type="dxa"/>
            <w:vAlign w:val="center"/>
            <w:hideMark/>
          </w:tcPr>
          <w:p w14:paraId="114D312C" w14:textId="77777777" w:rsidR="0091770F" w:rsidRPr="0091770F" w:rsidRDefault="0091770F" w:rsidP="0091770F">
            <w:pPr>
              <w:rPr>
                <w:sz w:val="28"/>
                <w:szCs w:val="28"/>
              </w:rPr>
            </w:pPr>
            <w:r w:rsidRPr="0091770F">
              <w:rPr>
                <w:sz w:val="28"/>
                <w:szCs w:val="28"/>
              </w:rPr>
              <w:t>Mức bảo vệ trong nhà cho vỏ tủ</w:t>
            </w:r>
          </w:p>
        </w:tc>
        <w:tc>
          <w:tcPr>
            <w:tcW w:w="1072" w:type="dxa"/>
            <w:vAlign w:val="center"/>
            <w:hideMark/>
          </w:tcPr>
          <w:p w14:paraId="59642832" w14:textId="1AADCCE1" w:rsidR="0091770F" w:rsidRPr="0091770F" w:rsidRDefault="0091770F" w:rsidP="00305705">
            <w:pPr>
              <w:jc w:val="center"/>
              <w:rPr>
                <w:sz w:val="28"/>
                <w:szCs w:val="28"/>
              </w:rPr>
            </w:pPr>
          </w:p>
        </w:tc>
        <w:tc>
          <w:tcPr>
            <w:tcW w:w="1838" w:type="dxa"/>
            <w:vAlign w:val="center"/>
            <w:hideMark/>
          </w:tcPr>
          <w:p w14:paraId="7266DD61" w14:textId="77777777" w:rsidR="0091770F" w:rsidRPr="0091770F" w:rsidRDefault="0091770F" w:rsidP="00305705">
            <w:pPr>
              <w:jc w:val="center"/>
              <w:rPr>
                <w:sz w:val="28"/>
                <w:szCs w:val="28"/>
              </w:rPr>
            </w:pPr>
            <w:r w:rsidRPr="0091770F">
              <w:rPr>
                <w:sz w:val="28"/>
                <w:szCs w:val="28"/>
              </w:rPr>
              <w:t>IP44</w:t>
            </w:r>
          </w:p>
        </w:tc>
        <w:tc>
          <w:tcPr>
            <w:tcW w:w="1276" w:type="dxa"/>
            <w:vAlign w:val="center"/>
            <w:hideMark/>
          </w:tcPr>
          <w:p w14:paraId="6F47BC8F" w14:textId="77777777" w:rsidR="0091770F" w:rsidRPr="0091770F" w:rsidRDefault="0091770F" w:rsidP="0091770F">
            <w:pPr>
              <w:rPr>
                <w:sz w:val="28"/>
                <w:szCs w:val="28"/>
              </w:rPr>
            </w:pPr>
            <w:r w:rsidRPr="0091770F">
              <w:rPr>
                <w:sz w:val="28"/>
                <w:szCs w:val="28"/>
              </w:rPr>
              <w:t> </w:t>
            </w:r>
          </w:p>
        </w:tc>
      </w:tr>
      <w:tr w:rsidR="00096F74" w:rsidRPr="0091770F" w14:paraId="1BDF1531" w14:textId="77777777" w:rsidTr="00096F74">
        <w:trPr>
          <w:trHeight w:hRule="exact" w:val="375"/>
          <w:jc w:val="center"/>
        </w:trPr>
        <w:tc>
          <w:tcPr>
            <w:tcW w:w="706" w:type="dxa"/>
            <w:vAlign w:val="center"/>
            <w:hideMark/>
          </w:tcPr>
          <w:p w14:paraId="2A974C78" w14:textId="77777777" w:rsidR="0091770F" w:rsidRPr="0091770F" w:rsidRDefault="0091770F" w:rsidP="00653539">
            <w:pPr>
              <w:jc w:val="center"/>
              <w:rPr>
                <w:sz w:val="28"/>
                <w:szCs w:val="28"/>
              </w:rPr>
            </w:pPr>
            <w:r w:rsidRPr="0091770F">
              <w:rPr>
                <w:sz w:val="28"/>
                <w:szCs w:val="28"/>
              </w:rPr>
              <w:t>1.15</w:t>
            </w:r>
          </w:p>
        </w:tc>
        <w:tc>
          <w:tcPr>
            <w:tcW w:w="4601" w:type="dxa"/>
            <w:vAlign w:val="center"/>
            <w:hideMark/>
          </w:tcPr>
          <w:p w14:paraId="095D6E5D" w14:textId="77777777" w:rsidR="0091770F" w:rsidRPr="0091770F" w:rsidRDefault="0091770F" w:rsidP="0091770F">
            <w:pPr>
              <w:rPr>
                <w:sz w:val="28"/>
                <w:szCs w:val="28"/>
              </w:rPr>
            </w:pPr>
            <w:r w:rsidRPr="0091770F">
              <w:rPr>
                <w:sz w:val="28"/>
                <w:szCs w:val="28"/>
              </w:rPr>
              <w:t>Vật liệu thanh cái</w:t>
            </w:r>
          </w:p>
        </w:tc>
        <w:tc>
          <w:tcPr>
            <w:tcW w:w="1072" w:type="dxa"/>
            <w:vAlign w:val="center"/>
            <w:hideMark/>
          </w:tcPr>
          <w:p w14:paraId="605FA64C" w14:textId="189981BF" w:rsidR="0091770F" w:rsidRPr="0091770F" w:rsidRDefault="0091770F" w:rsidP="00305705">
            <w:pPr>
              <w:jc w:val="center"/>
              <w:rPr>
                <w:sz w:val="28"/>
                <w:szCs w:val="28"/>
              </w:rPr>
            </w:pPr>
          </w:p>
        </w:tc>
        <w:tc>
          <w:tcPr>
            <w:tcW w:w="1838" w:type="dxa"/>
            <w:vAlign w:val="center"/>
            <w:hideMark/>
          </w:tcPr>
          <w:p w14:paraId="507B9A82" w14:textId="77777777" w:rsidR="0091770F" w:rsidRPr="0091770F" w:rsidRDefault="0091770F" w:rsidP="00305705">
            <w:pPr>
              <w:jc w:val="center"/>
              <w:rPr>
                <w:sz w:val="28"/>
                <w:szCs w:val="28"/>
              </w:rPr>
            </w:pPr>
            <w:r w:rsidRPr="0091770F">
              <w:rPr>
                <w:sz w:val="28"/>
                <w:szCs w:val="28"/>
              </w:rPr>
              <w:t>Đồng mạ</w:t>
            </w:r>
          </w:p>
        </w:tc>
        <w:tc>
          <w:tcPr>
            <w:tcW w:w="1276" w:type="dxa"/>
            <w:vAlign w:val="center"/>
            <w:hideMark/>
          </w:tcPr>
          <w:p w14:paraId="30E35275" w14:textId="77777777" w:rsidR="0091770F" w:rsidRPr="0091770F" w:rsidRDefault="0091770F" w:rsidP="0091770F">
            <w:pPr>
              <w:rPr>
                <w:sz w:val="28"/>
                <w:szCs w:val="28"/>
              </w:rPr>
            </w:pPr>
            <w:r w:rsidRPr="0091770F">
              <w:rPr>
                <w:sz w:val="28"/>
                <w:szCs w:val="28"/>
              </w:rPr>
              <w:t> </w:t>
            </w:r>
          </w:p>
        </w:tc>
      </w:tr>
      <w:tr w:rsidR="00096F74" w:rsidRPr="0091770F" w14:paraId="5257ACDA" w14:textId="77777777" w:rsidTr="00096F74">
        <w:trPr>
          <w:trHeight w:hRule="exact" w:val="375"/>
          <w:jc w:val="center"/>
        </w:trPr>
        <w:tc>
          <w:tcPr>
            <w:tcW w:w="706" w:type="dxa"/>
            <w:vAlign w:val="center"/>
            <w:hideMark/>
          </w:tcPr>
          <w:p w14:paraId="583CC59A" w14:textId="77777777" w:rsidR="0091770F" w:rsidRPr="0091770F" w:rsidRDefault="0091770F" w:rsidP="00653539">
            <w:pPr>
              <w:jc w:val="center"/>
              <w:rPr>
                <w:sz w:val="28"/>
                <w:szCs w:val="28"/>
              </w:rPr>
            </w:pPr>
            <w:r w:rsidRPr="0091770F">
              <w:rPr>
                <w:sz w:val="28"/>
                <w:szCs w:val="28"/>
              </w:rPr>
              <w:t>1.16</w:t>
            </w:r>
          </w:p>
        </w:tc>
        <w:tc>
          <w:tcPr>
            <w:tcW w:w="4601" w:type="dxa"/>
            <w:vAlign w:val="center"/>
            <w:hideMark/>
          </w:tcPr>
          <w:p w14:paraId="2E7585C1" w14:textId="77777777" w:rsidR="0091770F" w:rsidRPr="0091770F" w:rsidRDefault="0091770F" w:rsidP="0091770F">
            <w:pPr>
              <w:rPr>
                <w:sz w:val="28"/>
                <w:szCs w:val="28"/>
              </w:rPr>
            </w:pPr>
            <w:r w:rsidRPr="0091770F">
              <w:rPr>
                <w:sz w:val="28"/>
                <w:szCs w:val="28"/>
              </w:rPr>
              <w:t>Tài liệu kỹ thuật và bản vẽ</w:t>
            </w:r>
          </w:p>
        </w:tc>
        <w:tc>
          <w:tcPr>
            <w:tcW w:w="1072" w:type="dxa"/>
            <w:vAlign w:val="center"/>
            <w:hideMark/>
          </w:tcPr>
          <w:p w14:paraId="6D990AA9" w14:textId="54134418" w:rsidR="0091770F" w:rsidRPr="0091770F" w:rsidRDefault="0091770F" w:rsidP="00305705">
            <w:pPr>
              <w:jc w:val="center"/>
              <w:rPr>
                <w:sz w:val="28"/>
                <w:szCs w:val="28"/>
              </w:rPr>
            </w:pPr>
          </w:p>
        </w:tc>
        <w:tc>
          <w:tcPr>
            <w:tcW w:w="1838" w:type="dxa"/>
            <w:vAlign w:val="center"/>
            <w:hideMark/>
          </w:tcPr>
          <w:p w14:paraId="233AF586" w14:textId="77777777" w:rsidR="0091770F" w:rsidRPr="0091770F" w:rsidRDefault="0091770F" w:rsidP="00305705">
            <w:pPr>
              <w:jc w:val="center"/>
              <w:rPr>
                <w:sz w:val="28"/>
                <w:szCs w:val="28"/>
              </w:rPr>
            </w:pPr>
            <w:r w:rsidRPr="0091770F">
              <w:rPr>
                <w:sz w:val="28"/>
                <w:szCs w:val="28"/>
              </w:rPr>
              <w:t>Có</w:t>
            </w:r>
          </w:p>
        </w:tc>
        <w:tc>
          <w:tcPr>
            <w:tcW w:w="1276" w:type="dxa"/>
            <w:vAlign w:val="center"/>
            <w:hideMark/>
          </w:tcPr>
          <w:p w14:paraId="27E9E089" w14:textId="77777777" w:rsidR="0091770F" w:rsidRPr="0091770F" w:rsidRDefault="0091770F" w:rsidP="0091770F">
            <w:pPr>
              <w:rPr>
                <w:sz w:val="28"/>
                <w:szCs w:val="28"/>
              </w:rPr>
            </w:pPr>
            <w:r w:rsidRPr="0091770F">
              <w:rPr>
                <w:sz w:val="28"/>
                <w:szCs w:val="28"/>
              </w:rPr>
              <w:t> </w:t>
            </w:r>
          </w:p>
        </w:tc>
      </w:tr>
      <w:tr w:rsidR="00096F74" w:rsidRPr="0091770F" w14:paraId="2A922F96" w14:textId="77777777" w:rsidTr="00096F74">
        <w:trPr>
          <w:trHeight w:hRule="exact" w:val="750"/>
          <w:jc w:val="center"/>
        </w:trPr>
        <w:tc>
          <w:tcPr>
            <w:tcW w:w="706" w:type="dxa"/>
            <w:vAlign w:val="center"/>
            <w:hideMark/>
          </w:tcPr>
          <w:p w14:paraId="088F132C" w14:textId="77777777" w:rsidR="0091770F" w:rsidRPr="0091770F" w:rsidRDefault="0091770F" w:rsidP="00653539">
            <w:pPr>
              <w:jc w:val="center"/>
              <w:rPr>
                <w:sz w:val="28"/>
                <w:szCs w:val="28"/>
              </w:rPr>
            </w:pPr>
            <w:r w:rsidRPr="0091770F">
              <w:rPr>
                <w:sz w:val="28"/>
                <w:szCs w:val="28"/>
              </w:rPr>
              <w:t>1.17</w:t>
            </w:r>
          </w:p>
        </w:tc>
        <w:tc>
          <w:tcPr>
            <w:tcW w:w="4601" w:type="dxa"/>
            <w:vAlign w:val="center"/>
            <w:hideMark/>
          </w:tcPr>
          <w:p w14:paraId="73DF28A4" w14:textId="77777777" w:rsidR="0091770F" w:rsidRPr="0091770F" w:rsidRDefault="0091770F" w:rsidP="0091770F">
            <w:pPr>
              <w:rPr>
                <w:sz w:val="28"/>
                <w:szCs w:val="28"/>
              </w:rPr>
            </w:pPr>
            <w:r w:rsidRPr="0091770F">
              <w:rPr>
                <w:sz w:val="28"/>
                <w:szCs w:val="28"/>
              </w:rPr>
              <w:t>Biên bản thí nghiệm Type Test và Routine Test</w:t>
            </w:r>
          </w:p>
        </w:tc>
        <w:tc>
          <w:tcPr>
            <w:tcW w:w="1072" w:type="dxa"/>
            <w:vAlign w:val="center"/>
            <w:hideMark/>
          </w:tcPr>
          <w:p w14:paraId="53271B7B" w14:textId="0228200B" w:rsidR="0091770F" w:rsidRPr="0091770F" w:rsidRDefault="0091770F" w:rsidP="00305705">
            <w:pPr>
              <w:jc w:val="center"/>
              <w:rPr>
                <w:sz w:val="28"/>
                <w:szCs w:val="28"/>
              </w:rPr>
            </w:pPr>
          </w:p>
        </w:tc>
        <w:tc>
          <w:tcPr>
            <w:tcW w:w="1838" w:type="dxa"/>
            <w:vAlign w:val="center"/>
            <w:hideMark/>
          </w:tcPr>
          <w:p w14:paraId="1E5619EC" w14:textId="77777777" w:rsidR="0091770F" w:rsidRPr="0091770F" w:rsidRDefault="0091770F" w:rsidP="00305705">
            <w:pPr>
              <w:jc w:val="center"/>
              <w:rPr>
                <w:sz w:val="28"/>
                <w:szCs w:val="28"/>
              </w:rPr>
            </w:pPr>
            <w:r w:rsidRPr="0091770F">
              <w:rPr>
                <w:sz w:val="28"/>
                <w:szCs w:val="28"/>
              </w:rPr>
              <w:t>Có</w:t>
            </w:r>
          </w:p>
        </w:tc>
        <w:tc>
          <w:tcPr>
            <w:tcW w:w="1276" w:type="dxa"/>
            <w:vAlign w:val="center"/>
            <w:hideMark/>
          </w:tcPr>
          <w:p w14:paraId="682D3D36" w14:textId="77777777" w:rsidR="0091770F" w:rsidRPr="0091770F" w:rsidRDefault="0091770F" w:rsidP="0091770F">
            <w:pPr>
              <w:rPr>
                <w:sz w:val="28"/>
                <w:szCs w:val="28"/>
              </w:rPr>
            </w:pPr>
            <w:r w:rsidRPr="0091770F">
              <w:rPr>
                <w:sz w:val="28"/>
                <w:szCs w:val="28"/>
              </w:rPr>
              <w:t> </w:t>
            </w:r>
          </w:p>
        </w:tc>
      </w:tr>
      <w:tr w:rsidR="00096F74" w:rsidRPr="00820E53" w14:paraId="02C5469C" w14:textId="77777777" w:rsidTr="00096F74">
        <w:trPr>
          <w:trHeight w:val="418"/>
          <w:jc w:val="center"/>
        </w:trPr>
        <w:tc>
          <w:tcPr>
            <w:tcW w:w="706" w:type="dxa"/>
            <w:vAlign w:val="center"/>
            <w:hideMark/>
          </w:tcPr>
          <w:p w14:paraId="45B0B899" w14:textId="22AB4AF4" w:rsidR="0091770F" w:rsidRPr="00820E53" w:rsidRDefault="00653539" w:rsidP="00653539">
            <w:pPr>
              <w:jc w:val="center"/>
              <w:rPr>
                <w:b/>
                <w:sz w:val="28"/>
                <w:szCs w:val="28"/>
              </w:rPr>
            </w:pPr>
            <w:r w:rsidRPr="00820E53">
              <w:rPr>
                <w:b/>
                <w:sz w:val="28"/>
                <w:szCs w:val="28"/>
              </w:rPr>
              <w:t>2</w:t>
            </w:r>
          </w:p>
        </w:tc>
        <w:tc>
          <w:tcPr>
            <w:tcW w:w="4601" w:type="dxa"/>
            <w:vAlign w:val="center"/>
            <w:hideMark/>
          </w:tcPr>
          <w:p w14:paraId="27A69190" w14:textId="6B302FC6" w:rsidR="0091770F" w:rsidRPr="00820E53" w:rsidRDefault="0091770F" w:rsidP="00820E53">
            <w:pPr>
              <w:rPr>
                <w:b/>
                <w:sz w:val="28"/>
                <w:szCs w:val="28"/>
              </w:rPr>
            </w:pPr>
            <w:r w:rsidRPr="00820E53">
              <w:rPr>
                <w:b/>
                <w:sz w:val="28"/>
                <w:szCs w:val="28"/>
              </w:rPr>
              <w:t xml:space="preserve">Cấu hình </w:t>
            </w:r>
            <w:r w:rsidR="00820E53">
              <w:rPr>
                <w:b/>
                <w:sz w:val="28"/>
                <w:szCs w:val="28"/>
              </w:rPr>
              <w:t>1</w:t>
            </w:r>
            <w:r w:rsidRPr="00820E53">
              <w:rPr>
                <w:b/>
                <w:sz w:val="28"/>
                <w:szCs w:val="28"/>
              </w:rPr>
              <w:t>: Tủ cho MBA 630kVA</w:t>
            </w:r>
          </w:p>
        </w:tc>
        <w:tc>
          <w:tcPr>
            <w:tcW w:w="1072" w:type="dxa"/>
            <w:vAlign w:val="center"/>
            <w:hideMark/>
          </w:tcPr>
          <w:p w14:paraId="3C2AFBD5" w14:textId="0A2FFA1D" w:rsidR="0091770F" w:rsidRPr="00820E53" w:rsidRDefault="0091770F" w:rsidP="00305705">
            <w:pPr>
              <w:jc w:val="center"/>
              <w:rPr>
                <w:b/>
                <w:sz w:val="28"/>
                <w:szCs w:val="28"/>
              </w:rPr>
            </w:pPr>
          </w:p>
        </w:tc>
        <w:tc>
          <w:tcPr>
            <w:tcW w:w="1838" w:type="dxa"/>
            <w:vAlign w:val="center"/>
            <w:hideMark/>
          </w:tcPr>
          <w:p w14:paraId="580BEEE6" w14:textId="6D9ADBB9" w:rsidR="0091770F" w:rsidRPr="00820E53" w:rsidRDefault="0091770F" w:rsidP="00305705">
            <w:pPr>
              <w:jc w:val="center"/>
              <w:rPr>
                <w:b/>
                <w:sz w:val="28"/>
                <w:szCs w:val="28"/>
              </w:rPr>
            </w:pPr>
          </w:p>
        </w:tc>
        <w:tc>
          <w:tcPr>
            <w:tcW w:w="1276" w:type="dxa"/>
            <w:vAlign w:val="center"/>
            <w:hideMark/>
          </w:tcPr>
          <w:p w14:paraId="5CD8C332" w14:textId="77777777" w:rsidR="0091770F" w:rsidRPr="00820E53" w:rsidRDefault="0091770F" w:rsidP="0091770F">
            <w:pPr>
              <w:rPr>
                <w:b/>
                <w:sz w:val="28"/>
                <w:szCs w:val="28"/>
              </w:rPr>
            </w:pPr>
            <w:r w:rsidRPr="00820E53">
              <w:rPr>
                <w:b/>
                <w:sz w:val="28"/>
                <w:szCs w:val="28"/>
              </w:rPr>
              <w:t> </w:t>
            </w:r>
          </w:p>
        </w:tc>
      </w:tr>
      <w:tr w:rsidR="00096F74" w:rsidRPr="0091770F" w14:paraId="45D70E3F" w14:textId="77777777" w:rsidTr="00096F74">
        <w:trPr>
          <w:trHeight w:val="750"/>
          <w:jc w:val="center"/>
        </w:trPr>
        <w:tc>
          <w:tcPr>
            <w:tcW w:w="706" w:type="dxa"/>
            <w:vAlign w:val="center"/>
            <w:hideMark/>
          </w:tcPr>
          <w:p w14:paraId="6532824C" w14:textId="6804AC6F" w:rsidR="0091770F" w:rsidRPr="0091770F" w:rsidRDefault="00653539" w:rsidP="00653539">
            <w:pPr>
              <w:jc w:val="center"/>
              <w:rPr>
                <w:sz w:val="28"/>
                <w:szCs w:val="28"/>
              </w:rPr>
            </w:pPr>
            <w:r>
              <w:rPr>
                <w:sz w:val="28"/>
                <w:szCs w:val="28"/>
              </w:rPr>
              <w:t>2</w:t>
            </w:r>
            <w:r w:rsidR="0091770F" w:rsidRPr="0091770F">
              <w:rPr>
                <w:sz w:val="28"/>
                <w:szCs w:val="28"/>
              </w:rPr>
              <w:t>.1</w:t>
            </w:r>
          </w:p>
        </w:tc>
        <w:tc>
          <w:tcPr>
            <w:tcW w:w="4601" w:type="dxa"/>
            <w:vAlign w:val="center"/>
            <w:hideMark/>
          </w:tcPr>
          <w:p w14:paraId="5DBD7D38" w14:textId="77777777" w:rsidR="0091770F" w:rsidRPr="0091770F" w:rsidRDefault="0091770F" w:rsidP="0091770F">
            <w:pPr>
              <w:rPr>
                <w:sz w:val="28"/>
                <w:szCs w:val="28"/>
              </w:rPr>
            </w:pPr>
            <w:r w:rsidRPr="0091770F">
              <w:rPr>
                <w:sz w:val="28"/>
                <w:szCs w:val="28"/>
              </w:rPr>
              <w:t>Hệ thống 4 thanh cái</w:t>
            </w:r>
          </w:p>
        </w:tc>
        <w:tc>
          <w:tcPr>
            <w:tcW w:w="1072" w:type="dxa"/>
            <w:vAlign w:val="center"/>
            <w:hideMark/>
          </w:tcPr>
          <w:p w14:paraId="4979B57E" w14:textId="77777777" w:rsidR="0091770F" w:rsidRPr="0091770F" w:rsidRDefault="0091770F" w:rsidP="00305705">
            <w:pPr>
              <w:jc w:val="center"/>
              <w:rPr>
                <w:sz w:val="28"/>
                <w:szCs w:val="28"/>
              </w:rPr>
            </w:pPr>
            <w:r w:rsidRPr="0091770F">
              <w:rPr>
                <w:sz w:val="28"/>
                <w:szCs w:val="28"/>
              </w:rPr>
              <w:t>mm2</w:t>
            </w:r>
          </w:p>
        </w:tc>
        <w:tc>
          <w:tcPr>
            <w:tcW w:w="1838" w:type="dxa"/>
            <w:vAlign w:val="center"/>
            <w:hideMark/>
          </w:tcPr>
          <w:p w14:paraId="5D348F0B" w14:textId="77777777" w:rsidR="0091770F" w:rsidRPr="0091770F" w:rsidRDefault="0091770F" w:rsidP="00305705">
            <w:pPr>
              <w:jc w:val="center"/>
              <w:rPr>
                <w:sz w:val="28"/>
                <w:szCs w:val="28"/>
              </w:rPr>
            </w:pPr>
            <w:r w:rsidRPr="0091770F">
              <w:rPr>
                <w:sz w:val="28"/>
                <w:szCs w:val="28"/>
              </w:rPr>
              <w:t>(tương đương) 2x80x5</w:t>
            </w:r>
          </w:p>
        </w:tc>
        <w:tc>
          <w:tcPr>
            <w:tcW w:w="1276" w:type="dxa"/>
            <w:vAlign w:val="center"/>
            <w:hideMark/>
          </w:tcPr>
          <w:p w14:paraId="446084E5" w14:textId="77777777" w:rsidR="0091770F" w:rsidRPr="0091770F" w:rsidRDefault="0091770F" w:rsidP="0091770F">
            <w:pPr>
              <w:rPr>
                <w:sz w:val="28"/>
                <w:szCs w:val="28"/>
              </w:rPr>
            </w:pPr>
            <w:r w:rsidRPr="0091770F">
              <w:rPr>
                <w:sz w:val="28"/>
                <w:szCs w:val="28"/>
              </w:rPr>
              <w:t> </w:t>
            </w:r>
          </w:p>
        </w:tc>
      </w:tr>
      <w:tr w:rsidR="00096F74" w:rsidRPr="0091770F" w14:paraId="140B6D6E" w14:textId="77777777" w:rsidTr="00096F74">
        <w:trPr>
          <w:trHeight w:val="346"/>
          <w:jc w:val="center"/>
        </w:trPr>
        <w:tc>
          <w:tcPr>
            <w:tcW w:w="706" w:type="dxa"/>
            <w:vAlign w:val="center"/>
            <w:hideMark/>
          </w:tcPr>
          <w:p w14:paraId="664A648C" w14:textId="701C45A6" w:rsidR="0091770F" w:rsidRPr="0091770F" w:rsidRDefault="00653539" w:rsidP="00653539">
            <w:pPr>
              <w:jc w:val="center"/>
              <w:rPr>
                <w:sz w:val="28"/>
                <w:szCs w:val="28"/>
              </w:rPr>
            </w:pPr>
            <w:r>
              <w:rPr>
                <w:sz w:val="28"/>
                <w:szCs w:val="28"/>
              </w:rPr>
              <w:t>2</w:t>
            </w:r>
            <w:r w:rsidR="0091770F" w:rsidRPr="0091770F">
              <w:rPr>
                <w:sz w:val="28"/>
                <w:szCs w:val="28"/>
              </w:rPr>
              <w:t>.2</w:t>
            </w:r>
          </w:p>
        </w:tc>
        <w:tc>
          <w:tcPr>
            <w:tcW w:w="4601" w:type="dxa"/>
            <w:vAlign w:val="center"/>
            <w:hideMark/>
          </w:tcPr>
          <w:p w14:paraId="4F002AA5" w14:textId="77777777" w:rsidR="0091770F" w:rsidRPr="0091770F" w:rsidRDefault="0091770F" w:rsidP="0091770F">
            <w:pPr>
              <w:rPr>
                <w:sz w:val="28"/>
                <w:szCs w:val="28"/>
              </w:rPr>
            </w:pPr>
            <w:r w:rsidRPr="0091770F">
              <w:rPr>
                <w:sz w:val="28"/>
                <w:szCs w:val="28"/>
              </w:rPr>
              <w:t>Dòng điện định mức MCCB tổng</w:t>
            </w:r>
          </w:p>
        </w:tc>
        <w:tc>
          <w:tcPr>
            <w:tcW w:w="1072" w:type="dxa"/>
            <w:vAlign w:val="center"/>
            <w:hideMark/>
          </w:tcPr>
          <w:p w14:paraId="5470E956" w14:textId="77777777" w:rsidR="0091770F" w:rsidRPr="0091770F" w:rsidRDefault="0091770F" w:rsidP="00305705">
            <w:pPr>
              <w:jc w:val="center"/>
              <w:rPr>
                <w:sz w:val="28"/>
                <w:szCs w:val="28"/>
              </w:rPr>
            </w:pPr>
            <w:r w:rsidRPr="0091770F">
              <w:rPr>
                <w:sz w:val="28"/>
                <w:szCs w:val="28"/>
              </w:rPr>
              <w:t>A</w:t>
            </w:r>
          </w:p>
        </w:tc>
        <w:tc>
          <w:tcPr>
            <w:tcW w:w="1838" w:type="dxa"/>
            <w:vAlign w:val="center"/>
            <w:hideMark/>
          </w:tcPr>
          <w:p w14:paraId="0AB46994" w14:textId="77777777" w:rsidR="0091770F" w:rsidRPr="0091770F" w:rsidRDefault="0091770F" w:rsidP="00305705">
            <w:pPr>
              <w:jc w:val="center"/>
              <w:rPr>
                <w:sz w:val="28"/>
                <w:szCs w:val="28"/>
              </w:rPr>
            </w:pPr>
            <w:r w:rsidRPr="0091770F">
              <w:rPr>
                <w:sz w:val="28"/>
                <w:szCs w:val="28"/>
              </w:rPr>
              <w:t>1000</w:t>
            </w:r>
          </w:p>
        </w:tc>
        <w:tc>
          <w:tcPr>
            <w:tcW w:w="1276" w:type="dxa"/>
            <w:vAlign w:val="center"/>
            <w:hideMark/>
          </w:tcPr>
          <w:p w14:paraId="4643045E" w14:textId="77777777" w:rsidR="0091770F" w:rsidRPr="0091770F" w:rsidRDefault="0091770F" w:rsidP="0091770F">
            <w:pPr>
              <w:rPr>
                <w:sz w:val="28"/>
                <w:szCs w:val="28"/>
              </w:rPr>
            </w:pPr>
            <w:r w:rsidRPr="0091770F">
              <w:rPr>
                <w:sz w:val="28"/>
                <w:szCs w:val="28"/>
              </w:rPr>
              <w:t> </w:t>
            </w:r>
          </w:p>
        </w:tc>
      </w:tr>
      <w:tr w:rsidR="00096F74" w:rsidRPr="0091770F" w14:paraId="04D4EF6B" w14:textId="77777777" w:rsidTr="00096F74">
        <w:trPr>
          <w:trHeight w:val="520"/>
          <w:jc w:val="center"/>
        </w:trPr>
        <w:tc>
          <w:tcPr>
            <w:tcW w:w="706" w:type="dxa"/>
            <w:vAlign w:val="center"/>
            <w:hideMark/>
          </w:tcPr>
          <w:p w14:paraId="1571E24A" w14:textId="5BFE93B1" w:rsidR="0091770F" w:rsidRPr="0091770F" w:rsidRDefault="00653539" w:rsidP="00653539">
            <w:pPr>
              <w:jc w:val="center"/>
              <w:rPr>
                <w:sz w:val="28"/>
                <w:szCs w:val="28"/>
              </w:rPr>
            </w:pPr>
            <w:r>
              <w:rPr>
                <w:sz w:val="28"/>
                <w:szCs w:val="28"/>
              </w:rPr>
              <w:t>2</w:t>
            </w:r>
            <w:r w:rsidR="0091770F" w:rsidRPr="0091770F">
              <w:rPr>
                <w:sz w:val="28"/>
                <w:szCs w:val="28"/>
              </w:rPr>
              <w:t>.3</w:t>
            </w:r>
          </w:p>
        </w:tc>
        <w:tc>
          <w:tcPr>
            <w:tcW w:w="4601" w:type="dxa"/>
            <w:vAlign w:val="center"/>
            <w:hideMark/>
          </w:tcPr>
          <w:p w14:paraId="4D02F5BE" w14:textId="77777777" w:rsidR="0091770F" w:rsidRPr="0091770F" w:rsidRDefault="0091770F" w:rsidP="0091770F">
            <w:pPr>
              <w:rPr>
                <w:sz w:val="28"/>
                <w:szCs w:val="28"/>
              </w:rPr>
            </w:pPr>
            <w:r w:rsidRPr="0091770F">
              <w:rPr>
                <w:sz w:val="28"/>
                <w:szCs w:val="28"/>
              </w:rPr>
              <w:t>Dòng điện định mức các MCCB lộ ra</w:t>
            </w:r>
          </w:p>
        </w:tc>
        <w:tc>
          <w:tcPr>
            <w:tcW w:w="1072" w:type="dxa"/>
            <w:vAlign w:val="center"/>
            <w:hideMark/>
          </w:tcPr>
          <w:p w14:paraId="059A5118" w14:textId="77777777" w:rsidR="0091770F" w:rsidRPr="0091770F" w:rsidRDefault="0091770F" w:rsidP="00305705">
            <w:pPr>
              <w:jc w:val="center"/>
              <w:rPr>
                <w:sz w:val="28"/>
                <w:szCs w:val="28"/>
              </w:rPr>
            </w:pPr>
            <w:r w:rsidRPr="0091770F">
              <w:rPr>
                <w:sz w:val="28"/>
                <w:szCs w:val="28"/>
              </w:rPr>
              <w:t>A</w:t>
            </w:r>
          </w:p>
        </w:tc>
        <w:tc>
          <w:tcPr>
            <w:tcW w:w="1838" w:type="dxa"/>
            <w:vAlign w:val="center"/>
            <w:hideMark/>
          </w:tcPr>
          <w:p w14:paraId="0C25BBBF" w14:textId="0852C287" w:rsidR="0091770F" w:rsidRPr="0091770F" w:rsidRDefault="0091770F" w:rsidP="001F5882">
            <w:pPr>
              <w:jc w:val="center"/>
              <w:rPr>
                <w:sz w:val="28"/>
                <w:szCs w:val="28"/>
              </w:rPr>
            </w:pPr>
            <w:r w:rsidRPr="0091770F">
              <w:rPr>
                <w:sz w:val="28"/>
                <w:szCs w:val="28"/>
              </w:rPr>
              <w:t>400</w:t>
            </w:r>
            <w:r w:rsidR="001F5882">
              <w:rPr>
                <w:sz w:val="28"/>
                <w:szCs w:val="28"/>
              </w:rPr>
              <w:t xml:space="preserve">, </w:t>
            </w:r>
            <w:r w:rsidRPr="0091770F">
              <w:rPr>
                <w:sz w:val="28"/>
                <w:szCs w:val="28"/>
              </w:rPr>
              <w:t>250</w:t>
            </w:r>
            <w:r w:rsidR="001F5882">
              <w:rPr>
                <w:sz w:val="28"/>
                <w:szCs w:val="28"/>
              </w:rPr>
              <w:t>, 200</w:t>
            </w:r>
          </w:p>
        </w:tc>
        <w:tc>
          <w:tcPr>
            <w:tcW w:w="1276" w:type="dxa"/>
            <w:vAlign w:val="center"/>
            <w:hideMark/>
          </w:tcPr>
          <w:p w14:paraId="1EA04071" w14:textId="77777777" w:rsidR="0091770F" w:rsidRPr="0091770F" w:rsidRDefault="0091770F" w:rsidP="0091770F">
            <w:pPr>
              <w:rPr>
                <w:sz w:val="28"/>
                <w:szCs w:val="28"/>
              </w:rPr>
            </w:pPr>
            <w:r w:rsidRPr="0091770F">
              <w:rPr>
                <w:sz w:val="28"/>
                <w:szCs w:val="28"/>
              </w:rPr>
              <w:t> </w:t>
            </w:r>
          </w:p>
        </w:tc>
      </w:tr>
      <w:tr w:rsidR="00096F74" w:rsidRPr="0091770F" w14:paraId="160B4234" w14:textId="77777777" w:rsidTr="00096F74">
        <w:trPr>
          <w:trHeight w:val="750"/>
          <w:jc w:val="center"/>
        </w:trPr>
        <w:tc>
          <w:tcPr>
            <w:tcW w:w="706" w:type="dxa"/>
            <w:vAlign w:val="center"/>
            <w:hideMark/>
          </w:tcPr>
          <w:p w14:paraId="77F19078" w14:textId="05A0D1A1" w:rsidR="0091770F" w:rsidRPr="0091770F" w:rsidRDefault="00653539" w:rsidP="00653539">
            <w:pPr>
              <w:jc w:val="center"/>
              <w:rPr>
                <w:sz w:val="28"/>
                <w:szCs w:val="28"/>
              </w:rPr>
            </w:pPr>
            <w:r>
              <w:rPr>
                <w:sz w:val="28"/>
                <w:szCs w:val="28"/>
              </w:rPr>
              <w:t>2</w:t>
            </w:r>
            <w:r w:rsidR="0091770F" w:rsidRPr="0091770F">
              <w:rPr>
                <w:sz w:val="28"/>
                <w:szCs w:val="28"/>
              </w:rPr>
              <w:t>.4</w:t>
            </w:r>
          </w:p>
        </w:tc>
        <w:tc>
          <w:tcPr>
            <w:tcW w:w="4601" w:type="dxa"/>
            <w:vAlign w:val="center"/>
            <w:hideMark/>
          </w:tcPr>
          <w:p w14:paraId="09403911" w14:textId="77777777" w:rsidR="0091770F" w:rsidRPr="0091770F" w:rsidRDefault="0091770F" w:rsidP="0091770F">
            <w:pPr>
              <w:rPr>
                <w:sz w:val="28"/>
                <w:szCs w:val="28"/>
              </w:rPr>
            </w:pPr>
            <w:r w:rsidRPr="0091770F">
              <w:rPr>
                <w:sz w:val="28"/>
                <w:szCs w:val="28"/>
              </w:rPr>
              <w:t>Số lộ ra</w:t>
            </w:r>
          </w:p>
        </w:tc>
        <w:tc>
          <w:tcPr>
            <w:tcW w:w="1072" w:type="dxa"/>
            <w:vAlign w:val="center"/>
            <w:hideMark/>
          </w:tcPr>
          <w:p w14:paraId="7FDA032F" w14:textId="68EC3EB4" w:rsidR="0091770F" w:rsidRPr="0091770F" w:rsidRDefault="0091770F" w:rsidP="00305705">
            <w:pPr>
              <w:jc w:val="center"/>
              <w:rPr>
                <w:sz w:val="28"/>
                <w:szCs w:val="28"/>
              </w:rPr>
            </w:pPr>
          </w:p>
        </w:tc>
        <w:tc>
          <w:tcPr>
            <w:tcW w:w="1838" w:type="dxa"/>
            <w:vAlign w:val="center"/>
            <w:hideMark/>
          </w:tcPr>
          <w:p w14:paraId="69B92340" w14:textId="77777777" w:rsidR="0091770F" w:rsidRPr="0091770F" w:rsidRDefault="0091770F" w:rsidP="00305705">
            <w:pPr>
              <w:jc w:val="center"/>
              <w:rPr>
                <w:sz w:val="28"/>
                <w:szCs w:val="28"/>
              </w:rPr>
            </w:pPr>
            <w:r w:rsidRPr="0091770F">
              <w:rPr>
                <w:sz w:val="28"/>
                <w:szCs w:val="28"/>
              </w:rPr>
              <w:t>Đáp ứng theo bản vẽ thiết kế của E-HSMT</w:t>
            </w:r>
          </w:p>
        </w:tc>
        <w:tc>
          <w:tcPr>
            <w:tcW w:w="1276" w:type="dxa"/>
            <w:vAlign w:val="center"/>
            <w:hideMark/>
          </w:tcPr>
          <w:p w14:paraId="7E8A2DC8" w14:textId="77777777" w:rsidR="0091770F" w:rsidRPr="0091770F" w:rsidRDefault="0091770F" w:rsidP="0091770F">
            <w:pPr>
              <w:rPr>
                <w:sz w:val="28"/>
                <w:szCs w:val="28"/>
              </w:rPr>
            </w:pPr>
            <w:r w:rsidRPr="0091770F">
              <w:rPr>
                <w:sz w:val="28"/>
                <w:szCs w:val="28"/>
              </w:rPr>
              <w:t> </w:t>
            </w:r>
          </w:p>
        </w:tc>
      </w:tr>
      <w:tr w:rsidR="00096F74" w:rsidRPr="0091770F" w14:paraId="71986C42" w14:textId="77777777" w:rsidTr="00096F74">
        <w:trPr>
          <w:trHeight w:val="375"/>
          <w:jc w:val="center"/>
        </w:trPr>
        <w:tc>
          <w:tcPr>
            <w:tcW w:w="706" w:type="dxa"/>
            <w:vAlign w:val="center"/>
            <w:hideMark/>
          </w:tcPr>
          <w:p w14:paraId="48F771C6" w14:textId="09D23495" w:rsidR="0091770F" w:rsidRPr="0091770F" w:rsidRDefault="00653539" w:rsidP="00653539">
            <w:pPr>
              <w:jc w:val="center"/>
              <w:rPr>
                <w:sz w:val="28"/>
                <w:szCs w:val="28"/>
              </w:rPr>
            </w:pPr>
            <w:r>
              <w:rPr>
                <w:sz w:val="28"/>
                <w:szCs w:val="28"/>
              </w:rPr>
              <w:t>2</w:t>
            </w:r>
            <w:r w:rsidR="0091770F" w:rsidRPr="0091770F">
              <w:rPr>
                <w:sz w:val="28"/>
                <w:szCs w:val="28"/>
              </w:rPr>
              <w:t>.5</w:t>
            </w:r>
          </w:p>
        </w:tc>
        <w:tc>
          <w:tcPr>
            <w:tcW w:w="4601" w:type="dxa"/>
            <w:vAlign w:val="center"/>
            <w:hideMark/>
          </w:tcPr>
          <w:p w14:paraId="57D48B33" w14:textId="77777777" w:rsidR="0091770F" w:rsidRPr="0091770F" w:rsidRDefault="0091770F" w:rsidP="0091770F">
            <w:pPr>
              <w:rPr>
                <w:sz w:val="28"/>
                <w:szCs w:val="28"/>
              </w:rPr>
            </w:pPr>
            <w:r w:rsidRPr="0091770F">
              <w:rPr>
                <w:sz w:val="28"/>
                <w:szCs w:val="28"/>
              </w:rPr>
              <w:t>MCB 3 pha cấp tự dùng</w:t>
            </w:r>
          </w:p>
        </w:tc>
        <w:tc>
          <w:tcPr>
            <w:tcW w:w="1072" w:type="dxa"/>
            <w:vAlign w:val="center"/>
            <w:hideMark/>
          </w:tcPr>
          <w:p w14:paraId="0FED0E4E" w14:textId="4A2E769A" w:rsidR="0091770F" w:rsidRPr="0091770F" w:rsidRDefault="0091770F" w:rsidP="00305705">
            <w:pPr>
              <w:jc w:val="center"/>
              <w:rPr>
                <w:sz w:val="28"/>
                <w:szCs w:val="28"/>
              </w:rPr>
            </w:pPr>
          </w:p>
        </w:tc>
        <w:tc>
          <w:tcPr>
            <w:tcW w:w="1838" w:type="dxa"/>
            <w:vAlign w:val="center"/>
            <w:hideMark/>
          </w:tcPr>
          <w:p w14:paraId="144A7398" w14:textId="77777777" w:rsidR="0091770F" w:rsidRPr="0091770F" w:rsidRDefault="0091770F" w:rsidP="00305705">
            <w:pPr>
              <w:jc w:val="center"/>
              <w:rPr>
                <w:sz w:val="28"/>
                <w:szCs w:val="28"/>
              </w:rPr>
            </w:pPr>
            <w:r w:rsidRPr="0091770F">
              <w:rPr>
                <w:sz w:val="28"/>
                <w:szCs w:val="28"/>
              </w:rPr>
              <w:t>Có</w:t>
            </w:r>
          </w:p>
        </w:tc>
        <w:tc>
          <w:tcPr>
            <w:tcW w:w="1276" w:type="dxa"/>
            <w:vAlign w:val="center"/>
            <w:hideMark/>
          </w:tcPr>
          <w:p w14:paraId="07415CF9" w14:textId="77777777" w:rsidR="0091770F" w:rsidRPr="0091770F" w:rsidRDefault="0091770F" w:rsidP="0091770F">
            <w:pPr>
              <w:rPr>
                <w:sz w:val="28"/>
                <w:szCs w:val="28"/>
              </w:rPr>
            </w:pPr>
            <w:r w:rsidRPr="0091770F">
              <w:rPr>
                <w:sz w:val="28"/>
                <w:szCs w:val="28"/>
              </w:rPr>
              <w:t> </w:t>
            </w:r>
          </w:p>
        </w:tc>
      </w:tr>
      <w:tr w:rsidR="00096F74" w:rsidRPr="0091770F" w14:paraId="34C78697" w14:textId="77777777" w:rsidTr="00096F74">
        <w:trPr>
          <w:trHeight w:val="375"/>
          <w:jc w:val="center"/>
        </w:trPr>
        <w:tc>
          <w:tcPr>
            <w:tcW w:w="706" w:type="dxa"/>
            <w:vAlign w:val="center"/>
            <w:hideMark/>
          </w:tcPr>
          <w:p w14:paraId="7F7E1BD4" w14:textId="4375B798" w:rsidR="0091770F" w:rsidRPr="0091770F" w:rsidRDefault="00653539" w:rsidP="00653539">
            <w:pPr>
              <w:jc w:val="center"/>
              <w:rPr>
                <w:sz w:val="28"/>
                <w:szCs w:val="28"/>
              </w:rPr>
            </w:pPr>
            <w:r>
              <w:rPr>
                <w:sz w:val="28"/>
                <w:szCs w:val="28"/>
              </w:rPr>
              <w:t>2</w:t>
            </w:r>
            <w:r w:rsidR="0091770F" w:rsidRPr="0091770F">
              <w:rPr>
                <w:sz w:val="28"/>
                <w:szCs w:val="28"/>
              </w:rPr>
              <w:t>.6</w:t>
            </w:r>
          </w:p>
        </w:tc>
        <w:tc>
          <w:tcPr>
            <w:tcW w:w="4601" w:type="dxa"/>
            <w:vAlign w:val="center"/>
            <w:hideMark/>
          </w:tcPr>
          <w:p w14:paraId="23FE9DF6" w14:textId="77777777" w:rsidR="0091770F" w:rsidRPr="0091770F" w:rsidRDefault="0091770F" w:rsidP="0091770F">
            <w:pPr>
              <w:rPr>
                <w:sz w:val="28"/>
                <w:szCs w:val="28"/>
              </w:rPr>
            </w:pPr>
            <w:r w:rsidRPr="0091770F">
              <w:rPr>
                <w:sz w:val="28"/>
                <w:szCs w:val="28"/>
              </w:rPr>
              <w:t>MCCB 3 pha cấp cho tụ</w:t>
            </w:r>
          </w:p>
        </w:tc>
        <w:tc>
          <w:tcPr>
            <w:tcW w:w="1072" w:type="dxa"/>
            <w:vAlign w:val="center"/>
            <w:hideMark/>
          </w:tcPr>
          <w:p w14:paraId="79FEA946" w14:textId="7388CB68" w:rsidR="0091770F" w:rsidRPr="0091770F" w:rsidRDefault="0091770F" w:rsidP="00305705">
            <w:pPr>
              <w:jc w:val="center"/>
              <w:rPr>
                <w:sz w:val="28"/>
                <w:szCs w:val="28"/>
              </w:rPr>
            </w:pPr>
          </w:p>
        </w:tc>
        <w:tc>
          <w:tcPr>
            <w:tcW w:w="1838" w:type="dxa"/>
            <w:vAlign w:val="center"/>
            <w:hideMark/>
          </w:tcPr>
          <w:p w14:paraId="39B0EA80" w14:textId="77777777" w:rsidR="0091770F" w:rsidRPr="0091770F" w:rsidRDefault="0091770F" w:rsidP="00305705">
            <w:pPr>
              <w:jc w:val="center"/>
              <w:rPr>
                <w:sz w:val="28"/>
                <w:szCs w:val="28"/>
              </w:rPr>
            </w:pPr>
            <w:r w:rsidRPr="0091770F">
              <w:rPr>
                <w:sz w:val="28"/>
                <w:szCs w:val="28"/>
              </w:rPr>
              <w:t>Có</w:t>
            </w:r>
          </w:p>
        </w:tc>
        <w:tc>
          <w:tcPr>
            <w:tcW w:w="1276" w:type="dxa"/>
            <w:vAlign w:val="center"/>
            <w:hideMark/>
          </w:tcPr>
          <w:p w14:paraId="532104F1" w14:textId="77777777" w:rsidR="0091770F" w:rsidRPr="0091770F" w:rsidRDefault="0091770F" w:rsidP="0091770F">
            <w:pPr>
              <w:rPr>
                <w:sz w:val="28"/>
                <w:szCs w:val="28"/>
              </w:rPr>
            </w:pPr>
            <w:r w:rsidRPr="0091770F">
              <w:rPr>
                <w:sz w:val="28"/>
                <w:szCs w:val="28"/>
              </w:rPr>
              <w:t> </w:t>
            </w:r>
          </w:p>
        </w:tc>
      </w:tr>
      <w:tr w:rsidR="00096F74" w:rsidRPr="0091770F" w14:paraId="4A34A6F8" w14:textId="77777777" w:rsidTr="00096F74">
        <w:trPr>
          <w:trHeight w:val="375"/>
          <w:jc w:val="center"/>
        </w:trPr>
        <w:tc>
          <w:tcPr>
            <w:tcW w:w="706" w:type="dxa"/>
            <w:vAlign w:val="center"/>
            <w:hideMark/>
          </w:tcPr>
          <w:p w14:paraId="65831E0D" w14:textId="15FFA7D7" w:rsidR="0091770F" w:rsidRPr="0091770F" w:rsidRDefault="00653539" w:rsidP="00653539">
            <w:pPr>
              <w:jc w:val="center"/>
              <w:rPr>
                <w:sz w:val="28"/>
                <w:szCs w:val="28"/>
              </w:rPr>
            </w:pPr>
            <w:r>
              <w:rPr>
                <w:sz w:val="28"/>
                <w:szCs w:val="28"/>
              </w:rPr>
              <w:t>2</w:t>
            </w:r>
            <w:r w:rsidR="0091770F" w:rsidRPr="0091770F">
              <w:rPr>
                <w:sz w:val="28"/>
                <w:szCs w:val="28"/>
              </w:rPr>
              <w:t>.7</w:t>
            </w:r>
          </w:p>
        </w:tc>
        <w:tc>
          <w:tcPr>
            <w:tcW w:w="4601" w:type="dxa"/>
            <w:vAlign w:val="center"/>
            <w:hideMark/>
          </w:tcPr>
          <w:p w14:paraId="7224D8B3" w14:textId="77777777" w:rsidR="0091770F" w:rsidRPr="0091770F" w:rsidRDefault="0091770F" w:rsidP="0091770F">
            <w:pPr>
              <w:rPr>
                <w:sz w:val="28"/>
                <w:szCs w:val="28"/>
              </w:rPr>
            </w:pPr>
            <w:r w:rsidRPr="0091770F">
              <w:rPr>
                <w:sz w:val="28"/>
                <w:szCs w:val="28"/>
              </w:rPr>
              <w:t>Máy biến dòng (ccx 0,5)</w:t>
            </w:r>
          </w:p>
        </w:tc>
        <w:tc>
          <w:tcPr>
            <w:tcW w:w="1072" w:type="dxa"/>
            <w:vAlign w:val="center"/>
            <w:hideMark/>
          </w:tcPr>
          <w:p w14:paraId="0A9A2E29" w14:textId="77777777" w:rsidR="0091770F" w:rsidRPr="0091770F" w:rsidRDefault="0091770F" w:rsidP="00305705">
            <w:pPr>
              <w:jc w:val="center"/>
              <w:rPr>
                <w:sz w:val="28"/>
                <w:szCs w:val="28"/>
              </w:rPr>
            </w:pPr>
            <w:r w:rsidRPr="0091770F">
              <w:rPr>
                <w:sz w:val="28"/>
                <w:szCs w:val="28"/>
              </w:rPr>
              <w:t>Bộ</w:t>
            </w:r>
          </w:p>
        </w:tc>
        <w:tc>
          <w:tcPr>
            <w:tcW w:w="1838" w:type="dxa"/>
            <w:vAlign w:val="center"/>
            <w:hideMark/>
          </w:tcPr>
          <w:p w14:paraId="57E99A5C" w14:textId="330B0FBD" w:rsidR="0091770F" w:rsidRPr="0091770F" w:rsidRDefault="00FA4D5A" w:rsidP="00305705">
            <w:pPr>
              <w:jc w:val="center"/>
              <w:rPr>
                <w:sz w:val="28"/>
                <w:szCs w:val="28"/>
              </w:rPr>
            </w:pPr>
            <w:r w:rsidRPr="00FA4D5A">
              <w:rPr>
                <w:sz w:val="28"/>
                <w:szCs w:val="28"/>
              </w:rPr>
              <w:t>Đáp ứng theo bản vẽ thiết kế của E-HSMT</w:t>
            </w:r>
          </w:p>
        </w:tc>
        <w:tc>
          <w:tcPr>
            <w:tcW w:w="1276" w:type="dxa"/>
            <w:vAlign w:val="center"/>
            <w:hideMark/>
          </w:tcPr>
          <w:p w14:paraId="37D38F7E" w14:textId="77777777" w:rsidR="0091770F" w:rsidRPr="0091770F" w:rsidRDefault="0091770F" w:rsidP="0091770F">
            <w:pPr>
              <w:rPr>
                <w:sz w:val="28"/>
                <w:szCs w:val="28"/>
              </w:rPr>
            </w:pPr>
            <w:r w:rsidRPr="0091770F">
              <w:rPr>
                <w:sz w:val="28"/>
                <w:szCs w:val="28"/>
              </w:rPr>
              <w:t> </w:t>
            </w:r>
          </w:p>
        </w:tc>
      </w:tr>
      <w:tr w:rsidR="001B62E8" w:rsidRPr="0091770F" w14:paraId="5452882A" w14:textId="77777777" w:rsidTr="00096F74">
        <w:trPr>
          <w:trHeight w:val="375"/>
          <w:jc w:val="center"/>
        </w:trPr>
        <w:tc>
          <w:tcPr>
            <w:tcW w:w="706" w:type="dxa"/>
            <w:vAlign w:val="center"/>
          </w:tcPr>
          <w:p w14:paraId="7AFBDD05" w14:textId="345FE406" w:rsidR="001B62E8" w:rsidRDefault="001B62E8" w:rsidP="001B62E8">
            <w:pPr>
              <w:jc w:val="center"/>
              <w:rPr>
                <w:sz w:val="28"/>
                <w:szCs w:val="28"/>
              </w:rPr>
            </w:pPr>
            <w:r>
              <w:rPr>
                <w:sz w:val="28"/>
                <w:szCs w:val="28"/>
              </w:rPr>
              <w:t>2</w:t>
            </w:r>
            <w:r w:rsidRPr="0091770F">
              <w:rPr>
                <w:sz w:val="28"/>
                <w:szCs w:val="28"/>
              </w:rPr>
              <w:t>.8</w:t>
            </w:r>
          </w:p>
        </w:tc>
        <w:tc>
          <w:tcPr>
            <w:tcW w:w="4601" w:type="dxa"/>
            <w:vAlign w:val="center"/>
          </w:tcPr>
          <w:p w14:paraId="2B5AF4F1" w14:textId="5DBB87A7" w:rsidR="001B62E8" w:rsidRPr="0091770F" w:rsidRDefault="001B62E8" w:rsidP="001B62E8">
            <w:pPr>
              <w:rPr>
                <w:sz w:val="28"/>
                <w:szCs w:val="28"/>
              </w:rPr>
            </w:pPr>
            <w:r w:rsidRPr="0091770F">
              <w:rPr>
                <w:sz w:val="28"/>
                <w:szCs w:val="28"/>
              </w:rPr>
              <w:t>Chống sét hạ áp</w:t>
            </w:r>
          </w:p>
        </w:tc>
        <w:tc>
          <w:tcPr>
            <w:tcW w:w="1072" w:type="dxa"/>
            <w:vAlign w:val="center"/>
          </w:tcPr>
          <w:p w14:paraId="5B737939" w14:textId="77777777" w:rsidR="001B62E8" w:rsidRPr="0091770F" w:rsidRDefault="001B62E8" w:rsidP="001B62E8">
            <w:pPr>
              <w:jc w:val="center"/>
              <w:rPr>
                <w:sz w:val="28"/>
                <w:szCs w:val="28"/>
              </w:rPr>
            </w:pPr>
          </w:p>
        </w:tc>
        <w:tc>
          <w:tcPr>
            <w:tcW w:w="1838" w:type="dxa"/>
            <w:vAlign w:val="center"/>
          </w:tcPr>
          <w:p w14:paraId="77FE57F8" w14:textId="7E500AD3" w:rsidR="001B62E8" w:rsidRDefault="001B62E8" w:rsidP="001B62E8">
            <w:pPr>
              <w:jc w:val="center"/>
              <w:rPr>
                <w:sz w:val="28"/>
                <w:szCs w:val="28"/>
              </w:rPr>
            </w:pPr>
            <w:r w:rsidRPr="0091770F">
              <w:rPr>
                <w:sz w:val="28"/>
                <w:szCs w:val="28"/>
              </w:rPr>
              <w:t>Có</w:t>
            </w:r>
          </w:p>
        </w:tc>
        <w:tc>
          <w:tcPr>
            <w:tcW w:w="1276" w:type="dxa"/>
            <w:vAlign w:val="center"/>
          </w:tcPr>
          <w:p w14:paraId="7381C43F" w14:textId="5FBC35D7" w:rsidR="001B62E8" w:rsidRPr="0091770F" w:rsidRDefault="001B62E8" w:rsidP="001B62E8">
            <w:pPr>
              <w:rPr>
                <w:sz w:val="28"/>
                <w:szCs w:val="28"/>
              </w:rPr>
            </w:pPr>
            <w:r w:rsidRPr="0091770F">
              <w:rPr>
                <w:sz w:val="28"/>
                <w:szCs w:val="28"/>
              </w:rPr>
              <w:t> </w:t>
            </w:r>
          </w:p>
        </w:tc>
      </w:tr>
      <w:tr w:rsidR="00096F74" w:rsidRPr="00820E53" w14:paraId="6AB4C2DC" w14:textId="77777777" w:rsidTr="00096F74">
        <w:trPr>
          <w:trHeight w:val="418"/>
          <w:jc w:val="center"/>
        </w:trPr>
        <w:tc>
          <w:tcPr>
            <w:tcW w:w="706" w:type="dxa"/>
            <w:vAlign w:val="center"/>
            <w:hideMark/>
          </w:tcPr>
          <w:p w14:paraId="110B338D" w14:textId="614B85DF" w:rsidR="00096F74" w:rsidRPr="00820E53" w:rsidRDefault="00096F74" w:rsidP="001C7A28">
            <w:pPr>
              <w:jc w:val="center"/>
              <w:rPr>
                <w:b/>
                <w:sz w:val="28"/>
                <w:szCs w:val="28"/>
              </w:rPr>
            </w:pPr>
            <w:r>
              <w:rPr>
                <w:b/>
                <w:sz w:val="28"/>
                <w:szCs w:val="28"/>
              </w:rPr>
              <w:t>3</w:t>
            </w:r>
          </w:p>
        </w:tc>
        <w:tc>
          <w:tcPr>
            <w:tcW w:w="4601" w:type="dxa"/>
            <w:vAlign w:val="center"/>
            <w:hideMark/>
          </w:tcPr>
          <w:p w14:paraId="75C5522E" w14:textId="3E068F77" w:rsidR="00096F74" w:rsidRPr="00820E53" w:rsidRDefault="00096F74" w:rsidP="00096F74">
            <w:pPr>
              <w:rPr>
                <w:b/>
                <w:sz w:val="28"/>
                <w:szCs w:val="28"/>
              </w:rPr>
            </w:pPr>
            <w:r w:rsidRPr="00820E53">
              <w:rPr>
                <w:b/>
                <w:sz w:val="28"/>
                <w:szCs w:val="28"/>
              </w:rPr>
              <w:t xml:space="preserve">Cấu hình </w:t>
            </w:r>
            <w:r>
              <w:rPr>
                <w:b/>
                <w:sz w:val="28"/>
                <w:szCs w:val="28"/>
              </w:rPr>
              <w:t>2</w:t>
            </w:r>
            <w:r w:rsidRPr="00820E53">
              <w:rPr>
                <w:b/>
                <w:sz w:val="28"/>
                <w:szCs w:val="28"/>
              </w:rPr>
              <w:t xml:space="preserve">: Tủ cho MBA </w:t>
            </w:r>
            <w:r>
              <w:rPr>
                <w:b/>
                <w:sz w:val="28"/>
                <w:szCs w:val="28"/>
              </w:rPr>
              <w:t>75</w:t>
            </w:r>
            <w:r w:rsidRPr="00820E53">
              <w:rPr>
                <w:b/>
                <w:sz w:val="28"/>
                <w:szCs w:val="28"/>
              </w:rPr>
              <w:t>0kVA</w:t>
            </w:r>
          </w:p>
        </w:tc>
        <w:tc>
          <w:tcPr>
            <w:tcW w:w="1072" w:type="dxa"/>
            <w:vAlign w:val="center"/>
            <w:hideMark/>
          </w:tcPr>
          <w:p w14:paraId="2DEEA420" w14:textId="77777777" w:rsidR="00096F74" w:rsidRPr="00820E53" w:rsidRDefault="00096F74" w:rsidP="001C7A28">
            <w:pPr>
              <w:jc w:val="center"/>
              <w:rPr>
                <w:b/>
                <w:sz w:val="28"/>
                <w:szCs w:val="28"/>
              </w:rPr>
            </w:pPr>
          </w:p>
        </w:tc>
        <w:tc>
          <w:tcPr>
            <w:tcW w:w="1838" w:type="dxa"/>
            <w:vAlign w:val="center"/>
            <w:hideMark/>
          </w:tcPr>
          <w:p w14:paraId="371B2B61" w14:textId="77777777" w:rsidR="00096F74" w:rsidRPr="00820E53" w:rsidRDefault="00096F74" w:rsidP="001C7A28">
            <w:pPr>
              <w:jc w:val="center"/>
              <w:rPr>
                <w:b/>
                <w:sz w:val="28"/>
                <w:szCs w:val="28"/>
              </w:rPr>
            </w:pPr>
          </w:p>
        </w:tc>
        <w:tc>
          <w:tcPr>
            <w:tcW w:w="1276" w:type="dxa"/>
            <w:vAlign w:val="center"/>
            <w:hideMark/>
          </w:tcPr>
          <w:p w14:paraId="285BF438" w14:textId="77777777" w:rsidR="00096F74" w:rsidRPr="00820E53" w:rsidRDefault="00096F74" w:rsidP="001C7A28">
            <w:pPr>
              <w:rPr>
                <w:b/>
                <w:sz w:val="28"/>
                <w:szCs w:val="28"/>
              </w:rPr>
            </w:pPr>
            <w:r w:rsidRPr="00820E53">
              <w:rPr>
                <w:b/>
                <w:sz w:val="28"/>
                <w:szCs w:val="28"/>
              </w:rPr>
              <w:t> </w:t>
            </w:r>
          </w:p>
        </w:tc>
      </w:tr>
      <w:tr w:rsidR="00096F74" w:rsidRPr="0091770F" w14:paraId="0DCF6E39" w14:textId="77777777" w:rsidTr="00096F74">
        <w:trPr>
          <w:trHeight w:val="750"/>
          <w:jc w:val="center"/>
        </w:trPr>
        <w:tc>
          <w:tcPr>
            <w:tcW w:w="706" w:type="dxa"/>
            <w:vAlign w:val="center"/>
            <w:hideMark/>
          </w:tcPr>
          <w:p w14:paraId="33A46CCE" w14:textId="6EEA46D7" w:rsidR="00096F74" w:rsidRPr="0091770F" w:rsidRDefault="00096F74" w:rsidP="001C7A28">
            <w:pPr>
              <w:jc w:val="center"/>
              <w:rPr>
                <w:sz w:val="28"/>
                <w:szCs w:val="28"/>
              </w:rPr>
            </w:pPr>
            <w:r>
              <w:rPr>
                <w:sz w:val="28"/>
                <w:szCs w:val="28"/>
              </w:rPr>
              <w:t>3</w:t>
            </w:r>
            <w:r w:rsidRPr="0091770F">
              <w:rPr>
                <w:sz w:val="28"/>
                <w:szCs w:val="28"/>
              </w:rPr>
              <w:t>.1</w:t>
            </w:r>
          </w:p>
        </w:tc>
        <w:tc>
          <w:tcPr>
            <w:tcW w:w="4601" w:type="dxa"/>
            <w:vAlign w:val="center"/>
            <w:hideMark/>
          </w:tcPr>
          <w:p w14:paraId="45EEF07B" w14:textId="77777777" w:rsidR="00096F74" w:rsidRPr="0091770F" w:rsidRDefault="00096F74" w:rsidP="001C7A28">
            <w:pPr>
              <w:rPr>
                <w:sz w:val="28"/>
                <w:szCs w:val="28"/>
              </w:rPr>
            </w:pPr>
            <w:r w:rsidRPr="0091770F">
              <w:rPr>
                <w:sz w:val="28"/>
                <w:szCs w:val="28"/>
              </w:rPr>
              <w:t>Hệ thống 4 thanh cái</w:t>
            </w:r>
          </w:p>
        </w:tc>
        <w:tc>
          <w:tcPr>
            <w:tcW w:w="1072" w:type="dxa"/>
            <w:vAlign w:val="center"/>
            <w:hideMark/>
          </w:tcPr>
          <w:p w14:paraId="7A8C69C2" w14:textId="77777777" w:rsidR="00096F74" w:rsidRPr="0091770F" w:rsidRDefault="00096F74" w:rsidP="001C7A28">
            <w:pPr>
              <w:jc w:val="center"/>
              <w:rPr>
                <w:sz w:val="28"/>
                <w:szCs w:val="28"/>
              </w:rPr>
            </w:pPr>
            <w:r w:rsidRPr="0091770F">
              <w:rPr>
                <w:sz w:val="28"/>
                <w:szCs w:val="28"/>
              </w:rPr>
              <w:t>mm2</w:t>
            </w:r>
          </w:p>
        </w:tc>
        <w:tc>
          <w:tcPr>
            <w:tcW w:w="1838" w:type="dxa"/>
            <w:vAlign w:val="center"/>
            <w:hideMark/>
          </w:tcPr>
          <w:p w14:paraId="77C237D3" w14:textId="06696D4D" w:rsidR="00096F74" w:rsidRPr="0091770F" w:rsidRDefault="00096F74" w:rsidP="00D358C5">
            <w:pPr>
              <w:jc w:val="center"/>
              <w:rPr>
                <w:sz w:val="28"/>
                <w:szCs w:val="28"/>
              </w:rPr>
            </w:pPr>
            <w:r w:rsidRPr="0091770F">
              <w:rPr>
                <w:sz w:val="28"/>
                <w:szCs w:val="28"/>
              </w:rPr>
              <w:t>(tương đương) 2x</w:t>
            </w:r>
            <w:r w:rsidR="00D358C5">
              <w:rPr>
                <w:sz w:val="28"/>
                <w:szCs w:val="28"/>
              </w:rPr>
              <w:t>8</w:t>
            </w:r>
            <w:r w:rsidRPr="0091770F">
              <w:rPr>
                <w:sz w:val="28"/>
                <w:szCs w:val="28"/>
              </w:rPr>
              <w:t>0x5</w:t>
            </w:r>
          </w:p>
        </w:tc>
        <w:tc>
          <w:tcPr>
            <w:tcW w:w="1276" w:type="dxa"/>
            <w:vAlign w:val="center"/>
            <w:hideMark/>
          </w:tcPr>
          <w:p w14:paraId="70E49FB2" w14:textId="77777777" w:rsidR="00096F74" w:rsidRPr="0091770F" w:rsidRDefault="00096F74" w:rsidP="001C7A28">
            <w:pPr>
              <w:rPr>
                <w:sz w:val="28"/>
                <w:szCs w:val="28"/>
              </w:rPr>
            </w:pPr>
            <w:r w:rsidRPr="0091770F">
              <w:rPr>
                <w:sz w:val="28"/>
                <w:szCs w:val="28"/>
              </w:rPr>
              <w:t> </w:t>
            </w:r>
          </w:p>
        </w:tc>
      </w:tr>
      <w:tr w:rsidR="00096F74" w:rsidRPr="0091770F" w14:paraId="4AF2D42D" w14:textId="77777777" w:rsidTr="00096F74">
        <w:trPr>
          <w:trHeight w:val="346"/>
          <w:jc w:val="center"/>
        </w:trPr>
        <w:tc>
          <w:tcPr>
            <w:tcW w:w="706" w:type="dxa"/>
            <w:vAlign w:val="center"/>
            <w:hideMark/>
          </w:tcPr>
          <w:p w14:paraId="69C42C3D" w14:textId="75A4856B" w:rsidR="00096F74" w:rsidRPr="0091770F" w:rsidRDefault="00096F74" w:rsidP="001C7A28">
            <w:pPr>
              <w:jc w:val="center"/>
              <w:rPr>
                <w:sz w:val="28"/>
                <w:szCs w:val="28"/>
              </w:rPr>
            </w:pPr>
            <w:r>
              <w:rPr>
                <w:sz w:val="28"/>
                <w:szCs w:val="28"/>
              </w:rPr>
              <w:t>3</w:t>
            </w:r>
            <w:r w:rsidRPr="0091770F">
              <w:rPr>
                <w:sz w:val="28"/>
                <w:szCs w:val="28"/>
              </w:rPr>
              <w:t>.2</w:t>
            </w:r>
          </w:p>
        </w:tc>
        <w:tc>
          <w:tcPr>
            <w:tcW w:w="4601" w:type="dxa"/>
            <w:vAlign w:val="center"/>
            <w:hideMark/>
          </w:tcPr>
          <w:p w14:paraId="25E20E75" w14:textId="77777777" w:rsidR="00096F74" w:rsidRPr="0091770F" w:rsidRDefault="00096F74" w:rsidP="001C7A28">
            <w:pPr>
              <w:rPr>
                <w:sz w:val="28"/>
                <w:szCs w:val="28"/>
              </w:rPr>
            </w:pPr>
            <w:r w:rsidRPr="0091770F">
              <w:rPr>
                <w:sz w:val="28"/>
                <w:szCs w:val="28"/>
              </w:rPr>
              <w:t>Dòng điện định mức MCCB tổng</w:t>
            </w:r>
          </w:p>
        </w:tc>
        <w:tc>
          <w:tcPr>
            <w:tcW w:w="1072" w:type="dxa"/>
            <w:vAlign w:val="center"/>
            <w:hideMark/>
          </w:tcPr>
          <w:p w14:paraId="6C51605D" w14:textId="77777777" w:rsidR="00096F74" w:rsidRPr="0091770F" w:rsidRDefault="00096F74" w:rsidP="001C7A28">
            <w:pPr>
              <w:jc w:val="center"/>
              <w:rPr>
                <w:sz w:val="28"/>
                <w:szCs w:val="28"/>
              </w:rPr>
            </w:pPr>
            <w:r w:rsidRPr="0091770F">
              <w:rPr>
                <w:sz w:val="28"/>
                <w:szCs w:val="28"/>
              </w:rPr>
              <w:t>A</w:t>
            </w:r>
          </w:p>
        </w:tc>
        <w:tc>
          <w:tcPr>
            <w:tcW w:w="1838" w:type="dxa"/>
            <w:vAlign w:val="center"/>
            <w:hideMark/>
          </w:tcPr>
          <w:p w14:paraId="08EAC307" w14:textId="6D33E315" w:rsidR="00096F74" w:rsidRPr="0091770F" w:rsidRDefault="00096F74" w:rsidP="00096F74">
            <w:pPr>
              <w:jc w:val="center"/>
              <w:rPr>
                <w:sz w:val="28"/>
                <w:szCs w:val="28"/>
              </w:rPr>
            </w:pPr>
            <w:r w:rsidRPr="0091770F">
              <w:rPr>
                <w:sz w:val="28"/>
                <w:szCs w:val="28"/>
              </w:rPr>
              <w:t>1</w:t>
            </w:r>
            <w:r>
              <w:rPr>
                <w:sz w:val="28"/>
                <w:szCs w:val="28"/>
              </w:rPr>
              <w:t>25</w:t>
            </w:r>
            <w:r w:rsidRPr="0091770F">
              <w:rPr>
                <w:sz w:val="28"/>
                <w:szCs w:val="28"/>
              </w:rPr>
              <w:t>0</w:t>
            </w:r>
          </w:p>
        </w:tc>
        <w:tc>
          <w:tcPr>
            <w:tcW w:w="1276" w:type="dxa"/>
            <w:vAlign w:val="center"/>
            <w:hideMark/>
          </w:tcPr>
          <w:p w14:paraId="3148A51B" w14:textId="77777777" w:rsidR="00096F74" w:rsidRPr="0091770F" w:rsidRDefault="00096F74" w:rsidP="001C7A28">
            <w:pPr>
              <w:rPr>
                <w:sz w:val="28"/>
                <w:szCs w:val="28"/>
              </w:rPr>
            </w:pPr>
            <w:r w:rsidRPr="0091770F">
              <w:rPr>
                <w:sz w:val="28"/>
                <w:szCs w:val="28"/>
              </w:rPr>
              <w:t> </w:t>
            </w:r>
          </w:p>
        </w:tc>
      </w:tr>
      <w:tr w:rsidR="00096F74" w:rsidRPr="0091770F" w14:paraId="3A82195C" w14:textId="77777777" w:rsidTr="00096F74">
        <w:trPr>
          <w:trHeight w:val="520"/>
          <w:jc w:val="center"/>
        </w:trPr>
        <w:tc>
          <w:tcPr>
            <w:tcW w:w="706" w:type="dxa"/>
            <w:vAlign w:val="center"/>
            <w:hideMark/>
          </w:tcPr>
          <w:p w14:paraId="60C2943E" w14:textId="3B7A6EB8" w:rsidR="00096F74" w:rsidRPr="0091770F" w:rsidRDefault="00096F74" w:rsidP="001C7A28">
            <w:pPr>
              <w:jc w:val="center"/>
              <w:rPr>
                <w:sz w:val="28"/>
                <w:szCs w:val="28"/>
              </w:rPr>
            </w:pPr>
            <w:r>
              <w:rPr>
                <w:sz w:val="28"/>
                <w:szCs w:val="28"/>
              </w:rPr>
              <w:t>3</w:t>
            </w:r>
            <w:r w:rsidRPr="0091770F">
              <w:rPr>
                <w:sz w:val="28"/>
                <w:szCs w:val="28"/>
              </w:rPr>
              <w:t>.3</w:t>
            </w:r>
          </w:p>
        </w:tc>
        <w:tc>
          <w:tcPr>
            <w:tcW w:w="4601" w:type="dxa"/>
            <w:vAlign w:val="center"/>
            <w:hideMark/>
          </w:tcPr>
          <w:p w14:paraId="23BDFCD2" w14:textId="77777777" w:rsidR="00096F74" w:rsidRPr="0091770F" w:rsidRDefault="00096F74" w:rsidP="001C7A28">
            <w:pPr>
              <w:rPr>
                <w:sz w:val="28"/>
                <w:szCs w:val="28"/>
              </w:rPr>
            </w:pPr>
            <w:r w:rsidRPr="0091770F">
              <w:rPr>
                <w:sz w:val="28"/>
                <w:szCs w:val="28"/>
              </w:rPr>
              <w:t>Dòng điện định mức các MCCB lộ ra</w:t>
            </w:r>
          </w:p>
        </w:tc>
        <w:tc>
          <w:tcPr>
            <w:tcW w:w="1072" w:type="dxa"/>
            <w:vAlign w:val="center"/>
            <w:hideMark/>
          </w:tcPr>
          <w:p w14:paraId="4A98C627" w14:textId="77777777" w:rsidR="00096F74" w:rsidRPr="0091770F" w:rsidRDefault="00096F74" w:rsidP="001C7A28">
            <w:pPr>
              <w:jc w:val="center"/>
              <w:rPr>
                <w:sz w:val="28"/>
                <w:szCs w:val="28"/>
              </w:rPr>
            </w:pPr>
            <w:r w:rsidRPr="0091770F">
              <w:rPr>
                <w:sz w:val="28"/>
                <w:szCs w:val="28"/>
              </w:rPr>
              <w:t>A</w:t>
            </w:r>
          </w:p>
        </w:tc>
        <w:tc>
          <w:tcPr>
            <w:tcW w:w="1838" w:type="dxa"/>
            <w:vAlign w:val="center"/>
            <w:hideMark/>
          </w:tcPr>
          <w:p w14:paraId="61F6930B" w14:textId="77777777" w:rsidR="00096F74" w:rsidRPr="0091770F" w:rsidRDefault="00096F74" w:rsidP="001C7A28">
            <w:pPr>
              <w:jc w:val="center"/>
              <w:rPr>
                <w:sz w:val="28"/>
                <w:szCs w:val="28"/>
              </w:rPr>
            </w:pPr>
            <w:r w:rsidRPr="0091770F">
              <w:rPr>
                <w:sz w:val="28"/>
                <w:szCs w:val="28"/>
              </w:rPr>
              <w:t>400</w:t>
            </w:r>
            <w:r>
              <w:rPr>
                <w:sz w:val="28"/>
                <w:szCs w:val="28"/>
              </w:rPr>
              <w:t xml:space="preserve">, </w:t>
            </w:r>
            <w:r w:rsidRPr="0091770F">
              <w:rPr>
                <w:sz w:val="28"/>
                <w:szCs w:val="28"/>
              </w:rPr>
              <w:t>250</w:t>
            </w:r>
            <w:r>
              <w:rPr>
                <w:sz w:val="28"/>
                <w:szCs w:val="28"/>
              </w:rPr>
              <w:t>, 200</w:t>
            </w:r>
          </w:p>
        </w:tc>
        <w:tc>
          <w:tcPr>
            <w:tcW w:w="1276" w:type="dxa"/>
            <w:vAlign w:val="center"/>
            <w:hideMark/>
          </w:tcPr>
          <w:p w14:paraId="4B73F4C5" w14:textId="77777777" w:rsidR="00096F74" w:rsidRPr="0091770F" w:rsidRDefault="00096F74" w:rsidP="001C7A28">
            <w:pPr>
              <w:rPr>
                <w:sz w:val="28"/>
                <w:szCs w:val="28"/>
              </w:rPr>
            </w:pPr>
            <w:r w:rsidRPr="0091770F">
              <w:rPr>
                <w:sz w:val="28"/>
                <w:szCs w:val="28"/>
              </w:rPr>
              <w:t> </w:t>
            </w:r>
          </w:p>
        </w:tc>
      </w:tr>
      <w:tr w:rsidR="00096F74" w:rsidRPr="0091770F" w14:paraId="0911E1AA" w14:textId="77777777" w:rsidTr="00096F74">
        <w:trPr>
          <w:trHeight w:val="750"/>
          <w:jc w:val="center"/>
        </w:trPr>
        <w:tc>
          <w:tcPr>
            <w:tcW w:w="706" w:type="dxa"/>
            <w:vAlign w:val="center"/>
            <w:hideMark/>
          </w:tcPr>
          <w:p w14:paraId="2C13B890" w14:textId="0284C1DB" w:rsidR="00096F74" w:rsidRPr="0091770F" w:rsidRDefault="00096F74" w:rsidP="001C7A28">
            <w:pPr>
              <w:jc w:val="center"/>
              <w:rPr>
                <w:sz w:val="28"/>
                <w:szCs w:val="28"/>
              </w:rPr>
            </w:pPr>
            <w:r>
              <w:rPr>
                <w:sz w:val="28"/>
                <w:szCs w:val="28"/>
              </w:rPr>
              <w:t>3</w:t>
            </w:r>
            <w:r w:rsidRPr="0091770F">
              <w:rPr>
                <w:sz w:val="28"/>
                <w:szCs w:val="28"/>
              </w:rPr>
              <w:t>.4</w:t>
            </w:r>
          </w:p>
        </w:tc>
        <w:tc>
          <w:tcPr>
            <w:tcW w:w="4601" w:type="dxa"/>
            <w:vAlign w:val="center"/>
            <w:hideMark/>
          </w:tcPr>
          <w:p w14:paraId="0B9C337F" w14:textId="77777777" w:rsidR="00096F74" w:rsidRPr="0091770F" w:rsidRDefault="00096F74" w:rsidP="001C7A28">
            <w:pPr>
              <w:rPr>
                <w:sz w:val="28"/>
                <w:szCs w:val="28"/>
              </w:rPr>
            </w:pPr>
            <w:r w:rsidRPr="0091770F">
              <w:rPr>
                <w:sz w:val="28"/>
                <w:szCs w:val="28"/>
              </w:rPr>
              <w:t>Số lộ ra</w:t>
            </w:r>
          </w:p>
        </w:tc>
        <w:tc>
          <w:tcPr>
            <w:tcW w:w="1072" w:type="dxa"/>
            <w:vAlign w:val="center"/>
            <w:hideMark/>
          </w:tcPr>
          <w:p w14:paraId="0270580C" w14:textId="77777777" w:rsidR="00096F74" w:rsidRPr="0091770F" w:rsidRDefault="00096F74" w:rsidP="001C7A28">
            <w:pPr>
              <w:jc w:val="center"/>
              <w:rPr>
                <w:sz w:val="28"/>
                <w:szCs w:val="28"/>
              </w:rPr>
            </w:pPr>
          </w:p>
        </w:tc>
        <w:tc>
          <w:tcPr>
            <w:tcW w:w="1838" w:type="dxa"/>
            <w:vAlign w:val="center"/>
            <w:hideMark/>
          </w:tcPr>
          <w:p w14:paraId="2AEE6DB9" w14:textId="77777777" w:rsidR="00096F74" w:rsidRPr="0091770F" w:rsidRDefault="00096F74" w:rsidP="001C7A28">
            <w:pPr>
              <w:jc w:val="center"/>
              <w:rPr>
                <w:sz w:val="28"/>
                <w:szCs w:val="28"/>
              </w:rPr>
            </w:pPr>
            <w:r w:rsidRPr="0091770F">
              <w:rPr>
                <w:sz w:val="28"/>
                <w:szCs w:val="28"/>
              </w:rPr>
              <w:t>Đáp ứng theo bản vẽ thiết kế của E-HSMT</w:t>
            </w:r>
          </w:p>
        </w:tc>
        <w:tc>
          <w:tcPr>
            <w:tcW w:w="1276" w:type="dxa"/>
            <w:vAlign w:val="center"/>
            <w:hideMark/>
          </w:tcPr>
          <w:p w14:paraId="17F40FE1" w14:textId="77777777" w:rsidR="00096F74" w:rsidRPr="0091770F" w:rsidRDefault="00096F74" w:rsidP="001C7A28">
            <w:pPr>
              <w:rPr>
                <w:sz w:val="28"/>
                <w:szCs w:val="28"/>
              </w:rPr>
            </w:pPr>
            <w:r w:rsidRPr="0091770F">
              <w:rPr>
                <w:sz w:val="28"/>
                <w:szCs w:val="28"/>
              </w:rPr>
              <w:t> </w:t>
            </w:r>
          </w:p>
        </w:tc>
      </w:tr>
      <w:tr w:rsidR="00096F74" w:rsidRPr="0091770F" w14:paraId="776BF2B8" w14:textId="77777777" w:rsidTr="00096F74">
        <w:trPr>
          <w:trHeight w:val="375"/>
          <w:jc w:val="center"/>
        </w:trPr>
        <w:tc>
          <w:tcPr>
            <w:tcW w:w="706" w:type="dxa"/>
            <w:vAlign w:val="center"/>
            <w:hideMark/>
          </w:tcPr>
          <w:p w14:paraId="0E0AEFB5" w14:textId="50D120D4" w:rsidR="00096F74" w:rsidRPr="0091770F" w:rsidRDefault="00096F74" w:rsidP="001C7A28">
            <w:pPr>
              <w:jc w:val="center"/>
              <w:rPr>
                <w:sz w:val="28"/>
                <w:szCs w:val="28"/>
              </w:rPr>
            </w:pPr>
            <w:r>
              <w:rPr>
                <w:sz w:val="28"/>
                <w:szCs w:val="28"/>
              </w:rPr>
              <w:t>3</w:t>
            </w:r>
            <w:r w:rsidRPr="0091770F">
              <w:rPr>
                <w:sz w:val="28"/>
                <w:szCs w:val="28"/>
              </w:rPr>
              <w:t>.5</w:t>
            </w:r>
          </w:p>
        </w:tc>
        <w:tc>
          <w:tcPr>
            <w:tcW w:w="4601" w:type="dxa"/>
            <w:vAlign w:val="center"/>
            <w:hideMark/>
          </w:tcPr>
          <w:p w14:paraId="549AA807" w14:textId="77777777" w:rsidR="00096F74" w:rsidRPr="0091770F" w:rsidRDefault="00096F74" w:rsidP="001C7A28">
            <w:pPr>
              <w:rPr>
                <w:sz w:val="28"/>
                <w:szCs w:val="28"/>
              </w:rPr>
            </w:pPr>
            <w:r w:rsidRPr="0091770F">
              <w:rPr>
                <w:sz w:val="28"/>
                <w:szCs w:val="28"/>
              </w:rPr>
              <w:t>MCB 3 pha cấp tự dùng</w:t>
            </w:r>
          </w:p>
        </w:tc>
        <w:tc>
          <w:tcPr>
            <w:tcW w:w="1072" w:type="dxa"/>
            <w:vAlign w:val="center"/>
            <w:hideMark/>
          </w:tcPr>
          <w:p w14:paraId="4C2CF400" w14:textId="77777777" w:rsidR="00096F74" w:rsidRPr="0091770F" w:rsidRDefault="00096F74" w:rsidP="001C7A28">
            <w:pPr>
              <w:jc w:val="center"/>
              <w:rPr>
                <w:sz w:val="28"/>
                <w:szCs w:val="28"/>
              </w:rPr>
            </w:pPr>
          </w:p>
        </w:tc>
        <w:tc>
          <w:tcPr>
            <w:tcW w:w="1838" w:type="dxa"/>
            <w:vAlign w:val="center"/>
            <w:hideMark/>
          </w:tcPr>
          <w:p w14:paraId="73998D92" w14:textId="77777777" w:rsidR="00096F74" w:rsidRPr="0091770F" w:rsidRDefault="00096F74" w:rsidP="001C7A28">
            <w:pPr>
              <w:jc w:val="center"/>
              <w:rPr>
                <w:sz w:val="28"/>
                <w:szCs w:val="28"/>
              </w:rPr>
            </w:pPr>
            <w:r w:rsidRPr="0091770F">
              <w:rPr>
                <w:sz w:val="28"/>
                <w:szCs w:val="28"/>
              </w:rPr>
              <w:t>Có</w:t>
            </w:r>
          </w:p>
        </w:tc>
        <w:tc>
          <w:tcPr>
            <w:tcW w:w="1276" w:type="dxa"/>
            <w:vAlign w:val="center"/>
            <w:hideMark/>
          </w:tcPr>
          <w:p w14:paraId="64D9179E" w14:textId="77777777" w:rsidR="00096F74" w:rsidRPr="0091770F" w:rsidRDefault="00096F74" w:rsidP="001C7A28">
            <w:pPr>
              <w:rPr>
                <w:sz w:val="28"/>
                <w:szCs w:val="28"/>
              </w:rPr>
            </w:pPr>
            <w:r w:rsidRPr="0091770F">
              <w:rPr>
                <w:sz w:val="28"/>
                <w:szCs w:val="28"/>
              </w:rPr>
              <w:t> </w:t>
            </w:r>
          </w:p>
        </w:tc>
      </w:tr>
      <w:tr w:rsidR="00096F74" w:rsidRPr="0091770F" w14:paraId="2BC8509D" w14:textId="77777777" w:rsidTr="00096F74">
        <w:trPr>
          <w:trHeight w:val="375"/>
          <w:jc w:val="center"/>
        </w:trPr>
        <w:tc>
          <w:tcPr>
            <w:tcW w:w="706" w:type="dxa"/>
            <w:vAlign w:val="center"/>
            <w:hideMark/>
          </w:tcPr>
          <w:p w14:paraId="034B7362" w14:textId="01521A1A" w:rsidR="00096F74" w:rsidRPr="0091770F" w:rsidRDefault="00096F74" w:rsidP="001C7A28">
            <w:pPr>
              <w:jc w:val="center"/>
              <w:rPr>
                <w:sz w:val="28"/>
                <w:szCs w:val="28"/>
              </w:rPr>
            </w:pPr>
            <w:r>
              <w:rPr>
                <w:sz w:val="28"/>
                <w:szCs w:val="28"/>
              </w:rPr>
              <w:t>3</w:t>
            </w:r>
            <w:r w:rsidRPr="0091770F">
              <w:rPr>
                <w:sz w:val="28"/>
                <w:szCs w:val="28"/>
              </w:rPr>
              <w:t>.6</w:t>
            </w:r>
          </w:p>
        </w:tc>
        <w:tc>
          <w:tcPr>
            <w:tcW w:w="4601" w:type="dxa"/>
            <w:vAlign w:val="center"/>
            <w:hideMark/>
          </w:tcPr>
          <w:p w14:paraId="009637DE" w14:textId="77777777" w:rsidR="00096F74" w:rsidRPr="0091770F" w:rsidRDefault="00096F74" w:rsidP="001C7A28">
            <w:pPr>
              <w:rPr>
                <w:sz w:val="28"/>
                <w:szCs w:val="28"/>
              </w:rPr>
            </w:pPr>
            <w:r w:rsidRPr="0091770F">
              <w:rPr>
                <w:sz w:val="28"/>
                <w:szCs w:val="28"/>
              </w:rPr>
              <w:t>MCCB 3 pha cấp cho tụ</w:t>
            </w:r>
          </w:p>
        </w:tc>
        <w:tc>
          <w:tcPr>
            <w:tcW w:w="1072" w:type="dxa"/>
            <w:vAlign w:val="center"/>
            <w:hideMark/>
          </w:tcPr>
          <w:p w14:paraId="1DE9FB25" w14:textId="77777777" w:rsidR="00096F74" w:rsidRPr="0091770F" w:rsidRDefault="00096F74" w:rsidP="001C7A28">
            <w:pPr>
              <w:jc w:val="center"/>
              <w:rPr>
                <w:sz w:val="28"/>
                <w:szCs w:val="28"/>
              </w:rPr>
            </w:pPr>
          </w:p>
        </w:tc>
        <w:tc>
          <w:tcPr>
            <w:tcW w:w="1838" w:type="dxa"/>
            <w:vAlign w:val="center"/>
            <w:hideMark/>
          </w:tcPr>
          <w:p w14:paraId="34548D75" w14:textId="77777777" w:rsidR="00096F74" w:rsidRPr="0091770F" w:rsidRDefault="00096F74" w:rsidP="001C7A28">
            <w:pPr>
              <w:jc w:val="center"/>
              <w:rPr>
                <w:sz w:val="28"/>
                <w:szCs w:val="28"/>
              </w:rPr>
            </w:pPr>
            <w:r w:rsidRPr="0091770F">
              <w:rPr>
                <w:sz w:val="28"/>
                <w:szCs w:val="28"/>
              </w:rPr>
              <w:t>Có</w:t>
            </w:r>
          </w:p>
        </w:tc>
        <w:tc>
          <w:tcPr>
            <w:tcW w:w="1276" w:type="dxa"/>
            <w:vAlign w:val="center"/>
            <w:hideMark/>
          </w:tcPr>
          <w:p w14:paraId="2AC39217" w14:textId="77777777" w:rsidR="00096F74" w:rsidRPr="0091770F" w:rsidRDefault="00096F74" w:rsidP="001C7A28">
            <w:pPr>
              <w:rPr>
                <w:sz w:val="28"/>
                <w:szCs w:val="28"/>
              </w:rPr>
            </w:pPr>
            <w:r w:rsidRPr="0091770F">
              <w:rPr>
                <w:sz w:val="28"/>
                <w:szCs w:val="28"/>
              </w:rPr>
              <w:t> </w:t>
            </w:r>
          </w:p>
        </w:tc>
      </w:tr>
      <w:tr w:rsidR="00096F74" w:rsidRPr="0091770F" w14:paraId="48824FB9" w14:textId="77777777" w:rsidTr="00096F74">
        <w:trPr>
          <w:trHeight w:val="375"/>
          <w:jc w:val="center"/>
        </w:trPr>
        <w:tc>
          <w:tcPr>
            <w:tcW w:w="706" w:type="dxa"/>
            <w:vAlign w:val="center"/>
            <w:hideMark/>
          </w:tcPr>
          <w:p w14:paraId="3EC96779" w14:textId="2590ED0E" w:rsidR="00096F74" w:rsidRPr="0091770F" w:rsidRDefault="00096F74" w:rsidP="001C7A28">
            <w:pPr>
              <w:jc w:val="center"/>
              <w:rPr>
                <w:sz w:val="28"/>
                <w:szCs w:val="28"/>
              </w:rPr>
            </w:pPr>
            <w:r>
              <w:rPr>
                <w:sz w:val="28"/>
                <w:szCs w:val="28"/>
              </w:rPr>
              <w:t>3</w:t>
            </w:r>
            <w:r w:rsidRPr="0091770F">
              <w:rPr>
                <w:sz w:val="28"/>
                <w:szCs w:val="28"/>
              </w:rPr>
              <w:t>.7</w:t>
            </w:r>
          </w:p>
        </w:tc>
        <w:tc>
          <w:tcPr>
            <w:tcW w:w="4601" w:type="dxa"/>
            <w:vAlign w:val="center"/>
            <w:hideMark/>
          </w:tcPr>
          <w:p w14:paraId="4F935347" w14:textId="77777777" w:rsidR="00096F74" w:rsidRPr="0091770F" w:rsidRDefault="00096F74" w:rsidP="001C7A28">
            <w:pPr>
              <w:rPr>
                <w:sz w:val="28"/>
                <w:szCs w:val="28"/>
              </w:rPr>
            </w:pPr>
            <w:r w:rsidRPr="0091770F">
              <w:rPr>
                <w:sz w:val="28"/>
                <w:szCs w:val="28"/>
              </w:rPr>
              <w:t>Máy biến dòng (ccx 0,5)</w:t>
            </w:r>
          </w:p>
        </w:tc>
        <w:tc>
          <w:tcPr>
            <w:tcW w:w="1072" w:type="dxa"/>
            <w:vAlign w:val="center"/>
            <w:hideMark/>
          </w:tcPr>
          <w:p w14:paraId="61EEA382" w14:textId="77777777" w:rsidR="00096F74" w:rsidRPr="0091770F" w:rsidRDefault="00096F74" w:rsidP="001C7A28">
            <w:pPr>
              <w:jc w:val="center"/>
              <w:rPr>
                <w:sz w:val="28"/>
                <w:szCs w:val="28"/>
              </w:rPr>
            </w:pPr>
            <w:r w:rsidRPr="0091770F">
              <w:rPr>
                <w:sz w:val="28"/>
                <w:szCs w:val="28"/>
              </w:rPr>
              <w:t>Bộ</w:t>
            </w:r>
          </w:p>
        </w:tc>
        <w:tc>
          <w:tcPr>
            <w:tcW w:w="1838" w:type="dxa"/>
            <w:vAlign w:val="center"/>
            <w:hideMark/>
          </w:tcPr>
          <w:p w14:paraId="1B038E77" w14:textId="63C7F0D4" w:rsidR="00096F74" w:rsidRPr="0091770F" w:rsidRDefault="00FA4D5A" w:rsidP="001C7A28">
            <w:pPr>
              <w:jc w:val="center"/>
              <w:rPr>
                <w:sz w:val="28"/>
                <w:szCs w:val="28"/>
              </w:rPr>
            </w:pPr>
            <w:r w:rsidRPr="00FA4D5A">
              <w:rPr>
                <w:sz w:val="28"/>
                <w:szCs w:val="28"/>
              </w:rPr>
              <w:t>Đáp ứng theo bản vẽ thiết kế của E-HSMT</w:t>
            </w:r>
          </w:p>
        </w:tc>
        <w:tc>
          <w:tcPr>
            <w:tcW w:w="1276" w:type="dxa"/>
            <w:vAlign w:val="center"/>
            <w:hideMark/>
          </w:tcPr>
          <w:p w14:paraId="727D35B5" w14:textId="77777777" w:rsidR="00096F74" w:rsidRPr="0091770F" w:rsidRDefault="00096F74" w:rsidP="001C7A28">
            <w:pPr>
              <w:rPr>
                <w:sz w:val="28"/>
                <w:szCs w:val="28"/>
              </w:rPr>
            </w:pPr>
            <w:r w:rsidRPr="0091770F">
              <w:rPr>
                <w:sz w:val="28"/>
                <w:szCs w:val="28"/>
              </w:rPr>
              <w:t> </w:t>
            </w:r>
          </w:p>
        </w:tc>
      </w:tr>
      <w:tr w:rsidR="00096F74" w:rsidRPr="0091770F" w14:paraId="7E65EF4A" w14:textId="77777777" w:rsidTr="00096F74">
        <w:trPr>
          <w:trHeight w:val="375"/>
          <w:jc w:val="center"/>
        </w:trPr>
        <w:tc>
          <w:tcPr>
            <w:tcW w:w="706" w:type="dxa"/>
            <w:vAlign w:val="center"/>
          </w:tcPr>
          <w:p w14:paraId="4A39467F" w14:textId="208E858F" w:rsidR="00096F74" w:rsidRDefault="00096F74" w:rsidP="001C7A28">
            <w:pPr>
              <w:jc w:val="center"/>
              <w:rPr>
                <w:sz w:val="28"/>
                <w:szCs w:val="28"/>
              </w:rPr>
            </w:pPr>
            <w:r>
              <w:rPr>
                <w:sz w:val="28"/>
                <w:szCs w:val="28"/>
              </w:rPr>
              <w:t>3</w:t>
            </w:r>
            <w:r w:rsidRPr="0091770F">
              <w:rPr>
                <w:sz w:val="28"/>
                <w:szCs w:val="28"/>
              </w:rPr>
              <w:t>.8</w:t>
            </w:r>
          </w:p>
        </w:tc>
        <w:tc>
          <w:tcPr>
            <w:tcW w:w="4601" w:type="dxa"/>
            <w:vAlign w:val="center"/>
          </w:tcPr>
          <w:p w14:paraId="12524B42" w14:textId="77777777" w:rsidR="00096F74" w:rsidRPr="0091770F" w:rsidRDefault="00096F74" w:rsidP="001C7A28">
            <w:pPr>
              <w:rPr>
                <w:sz w:val="28"/>
                <w:szCs w:val="28"/>
              </w:rPr>
            </w:pPr>
            <w:r w:rsidRPr="0091770F">
              <w:rPr>
                <w:sz w:val="28"/>
                <w:szCs w:val="28"/>
              </w:rPr>
              <w:t>Chống sét hạ áp</w:t>
            </w:r>
          </w:p>
        </w:tc>
        <w:tc>
          <w:tcPr>
            <w:tcW w:w="1072" w:type="dxa"/>
            <w:vAlign w:val="center"/>
          </w:tcPr>
          <w:p w14:paraId="7A1DE3A3" w14:textId="77777777" w:rsidR="00096F74" w:rsidRPr="0091770F" w:rsidRDefault="00096F74" w:rsidP="001C7A28">
            <w:pPr>
              <w:jc w:val="center"/>
              <w:rPr>
                <w:sz w:val="28"/>
                <w:szCs w:val="28"/>
              </w:rPr>
            </w:pPr>
          </w:p>
        </w:tc>
        <w:tc>
          <w:tcPr>
            <w:tcW w:w="1838" w:type="dxa"/>
            <w:vAlign w:val="center"/>
          </w:tcPr>
          <w:p w14:paraId="67B2DB0D" w14:textId="77777777" w:rsidR="00096F74" w:rsidRDefault="00096F74" w:rsidP="001C7A28">
            <w:pPr>
              <w:jc w:val="center"/>
              <w:rPr>
                <w:sz w:val="28"/>
                <w:szCs w:val="28"/>
              </w:rPr>
            </w:pPr>
            <w:r w:rsidRPr="0091770F">
              <w:rPr>
                <w:sz w:val="28"/>
                <w:szCs w:val="28"/>
              </w:rPr>
              <w:t>Có</w:t>
            </w:r>
          </w:p>
        </w:tc>
        <w:tc>
          <w:tcPr>
            <w:tcW w:w="1276" w:type="dxa"/>
            <w:vAlign w:val="center"/>
          </w:tcPr>
          <w:p w14:paraId="538A5EDC" w14:textId="77777777" w:rsidR="00096F74" w:rsidRPr="0091770F" w:rsidRDefault="00096F74" w:rsidP="001C7A28">
            <w:pPr>
              <w:rPr>
                <w:sz w:val="28"/>
                <w:szCs w:val="28"/>
              </w:rPr>
            </w:pPr>
            <w:r w:rsidRPr="0091770F">
              <w:rPr>
                <w:sz w:val="28"/>
                <w:szCs w:val="28"/>
              </w:rPr>
              <w:t> </w:t>
            </w:r>
          </w:p>
        </w:tc>
      </w:tr>
      <w:tr w:rsidR="00B60A7E" w:rsidRPr="0091770F" w14:paraId="227D47F3" w14:textId="77777777" w:rsidTr="00096F74">
        <w:trPr>
          <w:trHeight w:val="375"/>
          <w:jc w:val="center"/>
        </w:trPr>
        <w:tc>
          <w:tcPr>
            <w:tcW w:w="706" w:type="dxa"/>
            <w:vAlign w:val="center"/>
          </w:tcPr>
          <w:p w14:paraId="1B164456" w14:textId="4911C0BD" w:rsidR="00B60A7E" w:rsidRDefault="00B60A7E" w:rsidP="00B60A7E">
            <w:pPr>
              <w:jc w:val="center"/>
              <w:rPr>
                <w:sz w:val="28"/>
                <w:szCs w:val="28"/>
              </w:rPr>
            </w:pPr>
            <w:r>
              <w:rPr>
                <w:b/>
                <w:sz w:val="28"/>
                <w:szCs w:val="28"/>
              </w:rPr>
              <w:t>4</w:t>
            </w:r>
          </w:p>
        </w:tc>
        <w:tc>
          <w:tcPr>
            <w:tcW w:w="4601" w:type="dxa"/>
            <w:vAlign w:val="center"/>
          </w:tcPr>
          <w:p w14:paraId="4048634B" w14:textId="3B193DE3" w:rsidR="00B60A7E" w:rsidRPr="0091770F" w:rsidRDefault="00B60A7E" w:rsidP="00B60A7E">
            <w:pPr>
              <w:rPr>
                <w:sz w:val="28"/>
                <w:szCs w:val="28"/>
              </w:rPr>
            </w:pPr>
            <w:r w:rsidRPr="00820E53">
              <w:rPr>
                <w:b/>
                <w:sz w:val="28"/>
                <w:szCs w:val="28"/>
              </w:rPr>
              <w:t xml:space="preserve">Cấu hình </w:t>
            </w:r>
            <w:r>
              <w:rPr>
                <w:b/>
                <w:sz w:val="28"/>
                <w:szCs w:val="28"/>
              </w:rPr>
              <w:t>2</w:t>
            </w:r>
            <w:r w:rsidRPr="00820E53">
              <w:rPr>
                <w:b/>
                <w:sz w:val="28"/>
                <w:szCs w:val="28"/>
              </w:rPr>
              <w:t xml:space="preserve">: Tủ cho MBA </w:t>
            </w:r>
            <w:r>
              <w:rPr>
                <w:b/>
                <w:sz w:val="28"/>
                <w:szCs w:val="28"/>
              </w:rPr>
              <w:t>100</w:t>
            </w:r>
            <w:r w:rsidRPr="00820E53">
              <w:rPr>
                <w:b/>
                <w:sz w:val="28"/>
                <w:szCs w:val="28"/>
              </w:rPr>
              <w:t>0kVA</w:t>
            </w:r>
          </w:p>
        </w:tc>
        <w:tc>
          <w:tcPr>
            <w:tcW w:w="1072" w:type="dxa"/>
            <w:vAlign w:val="center"/>
          </w:tcPr>
          <w:p w14:paraId="34161C19" w14:textId="77777777" w:rsidR="00B60A7E" w:rsidRPr="0091770F" w:rsidRDefault="00B60A7E" w:rsidP="00B60A7E">
            <w:pPr>
              <w:jc w:val="center"/>
              <w:rPr>
                <w:sz w:val="28"/>
                <w:szCs w:val="28"/>
              </w:rPr>
            </w:pPr>
          </w:p>
        </w:tc>
        <w:tc>
          <w:tcPr>
            <w:tcW w:w="1838" w:type="dxa"/>
            <w:vAlign w:val="center"/>
          </w:tcPr>
          <w:p w14:paraId="4F40BB7B" w14:textId="77777777" w:rsidR="00B60A7E" w:rsidRPr="0091770F" w:rsidRDefault="00B60A7E" w:rsidP="00B60A7E">
            <w:pPr>
              <w:jc w:val="center"/>
              <w:rPr>
                <w:sz w:val="28"/>
                <w:szCs w:val="28"/>
              </w:rPr>
            </w:pPr>
          </w:p>
        </w:tc>
        <w:tc>
          <w:tcPr>
            <w:tcW w:w="1276" w:type="dxa"/>
            <w:vAlign w:val="center"/>
          </w:tcPr>
          <w:p w14:paraId="016533B5" w14:textId="3C994029" w:rsidR="00B60A7E" w:rsidRPr="0091770F" w:rsidRDefault="00B60A7E" w:rsidP="00B60A7E">
            <w:pPr>
              <w:rPr>
                <w:sz w:val="28"/>
                <w:szCs w:val="28"/>
              </w:rPr>
            </w:pPr>
            <w:r w:rsidRPr="00820E53">
              <w:rPr>
                <w:b/>
                <w:sz w:val="28"/>
                <w:szCs w:val="28"/>
              </w:rPr>
              <w:t> </w:t>
            </w:r>
          </w:p>
        </w:tc>
      </w:tr>
      <w:tr w:rsidR="00B60A7E" w:rsidRPr="00C01C14" w14:paraId="7ED8E777" w14:textId="77777777" w:rsidTr="00096F74">
        <w:trPr>
          <w:trHeight w:val="375"/>
          <w:jc w:val="center"/>
        </w:trPr>
        <w:tc>
          <w:tcPr>
            <w:tcW w:w="706" w:type="dxa"/>
            <w:vAlign w:val="center"/>
          </w:tcPr>
          <w:p w14:paraId="410BF17B" w14:textId="58E8D28B" w:rsidR="00B60A7E" w:rsidRPr="00C01C14" w:rsidRDefault="00C01C14" w:rsidP="00B60A7E">
            <w:pPr>
              <w:jc w:val="center"/>
              <w:rPr>
                <w:sz w:val="28"/>
                <w:szCs w:val="28"/>
              </w:rPr>
            </w:pPr>
            <w:r w:rsidRPr="00C01C14">
              <w:rPr>
                <w:sz w:val="28"/>
                <w:szCs w:val="28"/>
              </w:rPr>
              <w:t>4</w:t>
            </w:r>
            <w:r w:rsidR="00B60A7E" w:rsidRPr="00C01C14">
              <w:rPr>
                <w:sz w:val="28"/>
                <w:szCs w:val="28"/>
              </w:rPr>
              <w:t>.1</w:t>
            </w:r>
          </w:p>
        </w:tc>
        <w:tc>
          <w:tcPr>
            <w:tcW w:w="4601" w:type="dxa"/>
            <w:vAlign w:val="center"/>
          </w:tcPr>
          <w:p w14:paraId="023BDF7E" w14:textId="3D420DDB" w:rsidR="00B60A7E" w:rsidRPr="00C01C14" w:rsidRDefault="00B60A7E" w:rsidP="00B60A7E">
            <w:pPr>
              <w:rPr>
                <w:sz w:val="28"/>
                <w:szCs w:val="28"/>
              </w:rPr>
            </w:pPr>
            <w:r w:rsidRPr="00C01C14">
              <w:rPr>
                <w:sz w:val="28"/>
                <w:szCs w:val="28"/>
              </w:rPr>
              <w:t>Hệ thống 4 thanh cái</w:t>
            </w:r>
          </w:p>
        </w:tc>
        <w:tc>
          <w:tcPr>
            <w:tcW w:w="1072" w:type="dxa"/>
            <w:vAlign w:val="center"/>
          </w:tcPr>
          <w:p w14:paraId="4DF99627" w14:textId="2A1A55CA" w:rsidR="00B60A7E" w:rsidRPr="00C01C14" w:rsidRDefault="00B60A7E" w:rsidP="00B60A7E">
            <w:pPr>
              <w:jc w:val="center"/>
              <w:rPr>
                <w:sz w:val="28"/>
                <w:szCs w:val="28"/>
              </w:rPr>
            </w:pPr>
            <w:r w:rsidRPr="00C01C14">
              <w:rPr>
                <w:sz w:val="28"/>
                <w:szCs w:val="28"/>
              </w:rPr>
              <w:t>mm2</w:t>
            </w:r>
          </w:p>
        </w:tc>
        <w:tc>
          <w:tcPr>
            <w:tcW w:w="1838" w:type="dxa"/>
            <w:vAlign w:val="center"/>
          </w:tcPr>
          <w:p w14:paraId="7B02248B" w14:textId="4F59E7F2" w:rsidR="00B60A7E" w:rsidRPr="00C01C14" w:rsidRDefault="00B60A7E" w:rsidP="00B60A7E">
            <w:pPr>
              <w:jc w:val="center"/>
              <w:rPr>
                <w:sz w:val="28"/>
                <w:szCs w:val="28"/>
              </w:rPr>
            </w:pPr>
            <w:r w:rsidRPr="00C01C14">
              <w:rPr>
                <w:sz w:val="28"/>
                <w:szCs w:val="28"/>
              </w:rPr>
              <w:t>(tương đương) 2x100x5</w:t>
            </w:r>
          </w:p>
        </w:tc>
        <w:tc>
          <w:tcPr>
            <w:tcW w:w="1276" w:type="dxa"/>
            <w:vAlign w:val="center"/>
          </w:tcPr>
          <w:p w14:paraId="1C40D931" w14:textId="47240648" w:rsidR="00B60A7E" w:rsidRPr="00C01C14" w:rsidRDefault="00B60A7E" w:rsidP="00B60A7E">
            <w:pPr>
              <w:rPr>
                <w:sz w:val="28"/>
                <w:szCs w:val="28"/>
              </w:rPr>
            </w:pPr>
            <w:r w:rsidRPr="00C01C14">
              <w:rPr>
                <w:sz w:val="28"/>
                <w:szCs w:val="28"/>
              </w:rPr>
              <w:t> </w:t>
            </w:r>
          </w:p>
        </w:tc>
      </w:tr>
      <w:tr w:rsidR="00B60A7E" w:rsidRPr="00C01C14" w14:paraId="1B8BCB78" w14:textId="77777777" w:rsidTr="00096F74">
        <w:trPr>
          <w:trHeight w:val="375"/>
          <w:jc w:val="center"/>
        </w:trPr>
        <w:tc>
          <w:tcPr>
            <w:tcW w:w="706" w:type="dxa"/>
            <w:vAlign w:val="center"/>
          </w:tcPr>
          <w:p w14:paraId="2D7EA302" w14:textId="162606E7" w:rsidR="00B60A7E" w:rsidRPr="00C01C14" w:rsidRDefault="00C01C14" w:rsidP="00B60A7E">
            <w:pPr>
              <w:jc w:val="center"/>
              <w:rPr>
                <w:sz w:val="28"/>
                <w:szCs w:val="28"/>
              </w:rPr>
            </w:pPr>
            <w:r w:rsidRPr="00C01C14">
              <w:rPr>
                <w:sz w:val="28"/>
                <w:szCs w:val="28"/>
              </w:rPr>
              <w:t>4</w:t>
            </w:r>
            <w:r w:rsidR="00B60A7E" w:rsidRPr="00C01C14">
              <w:rPr>
                <w:sz w:val="28"/>
                <w:szCs w:val="28"/>
              </w:rPr>
              <w:t>.2</w:t>
            </w:r>
          </w:p>
        </w:tc>
        <w:tc>
          <w:tcPr>
            <w:tcW w:w="4601" w:type="dxa"/>
            <w:vAlign w:val="center"/>
          </w:tcPr>
          <w:p w14:paraId="6E404C68" w14:textId="61814304" w:rsidR="00B60A7E" w:rsidRPr="00C01C14" w:rsidRDefault="00B60A7E" w:rsidP="00B60A7E">
            <w:pPr>
              <w:rPr>
                <w:sz w:val="28"/>
                <w:szCs w:val="28"/>
              </w:rPr>
            </w:pPr>
            <w:r w:rsidRPr="00C01C14">
              <w:rPr>
                <w:sz w:val="28"/>
                <w:szCs w:val="28"/>
              </w:rPr>
              <w:t>Dòng điện định mức MCCB tổng</w:t>
            </w:r>
          </w:p>
        </w:tc>
        <w:tc>
          <w:tcPr>
            <w:tcW w:w="1072" w:type="dxa"/>
            <w:vAlign w:val="center"/>
          </w:tcPr>
          <w:p w14:paraId="33C012F7" w14:textId="36F4D8AE" w:rsidR="00B60A7E" w:rsidRPr="00C01C14" w:rsidRDefault="00B60A7E" w:rsidP="00B60A7E">
            <w:pPr>
              <w:jc w:val="center"/>
              <w:rPr>
                <w:sz w:val="28"/>
                <w:szCs w:val="28"/>
              </w:rPr>
            </w:pPr>
            <w:r w:rsidRPr="00C01C14">
              <w:rPr>
                <w:sz w:val="28"/>
                <w:szCs w:val="28"/>
              </w:rPr>
              <w:t>A</w:t>
            </w:r>
          </w:p>
        </w:tc>
        <w:tc>
          <w:tcPr>
            <w:tcW w:w="1838" w:type="dxa"/>
            <w:vAlign w:val="center"/>
          </w:tcPr>
          <w:p w14:paraId="6AA457D5" w14:textId="55172492" w:rsidR="00B60A7E" w:rsidRPr="00C01C14" w:rsidRDefault="00B60A7E" w:rsidP="00C01C14">
            <w:pPr>
              <w:jc w:val="center"/>
              <w:rPr>
                <w:sz w:val="28"/>
                <w:szCs w:val="28"/>
              </w:rPr>
            </w:pPr>
            <w:r w:rsidRPr="00C01C14">
              <w:rPr>
                <w:sz w:val="28"/>
                <w:szCs w:val="28"/>
              </w:rPr>
              <w:t>1</w:t>
            </w:r>
            <w:r w:rsidR="00C01C14" w:rsidRPr="00C01C14">
              <w:rPr>
                <w:sz w:val="28"/>
                <w:szCs w:val="28"/>
              </w:rPr>
              <w:t>60</w:t>
            </w:r>
            <w:r w:rsidRPr="00C01C14">
              <w:rPr>
                <w:sz w:val="28"/>
                <w:szCs w:val="28"/>
              </w:rPr>
              <w:t>0</w:t>
            </w:r>
          </w:p>
        </w:tc>
        <w:tc>
          <w:tcPr>
            <w:tcW w:w="1276" w:type="dxa"/>
            <w:vAlign w:val="center"/>
          </w:tcPr>
          <w:p w14:paraId="3DCA78DF" w14:textId="4F252BC4" w:rsidR="00B60A7E" w:rsidRPr="00C01C14" w:rsidRDefault="00B60A7E" w:rsidP="00B60A7E">
            <w:pPr>
              <w:rPr>
                <w:sz w:val="28"/>
                <w:szCs w:val="28"/>
              </w:rPr>
            </w:pPr>
            <w:r w:rsidRPr="00C01C14">
              <w:rPr>
                <w:sz w:val="28"/>
                <w:szCs w:val="28"/>
              </w:rPr>
              <w:t> </w:t>
            </w:r>
          </w:p>
        </w:tc>
      </w:tr>
      <w:tr w:rsidR="00B60A7E" w:rsidRPr="00C01C14" w14:paraId="69581EBB" w14:textId="77777777" w:rsidTr="00096F74">
        <w:trPr>
          <w:trHeight w:val="375"/>
          <w:jc w:val="center"/>
        </w:trPr>
        <w:tc>
          <w:tcPr>
            <w:tcW w:w="706" w:type="dxa"/>
            <w:vAlign w:val="center"/>
          </w:tcPr>
          <w:p w14:paraId="31E5CEEE" w14:textId="4A52CAF8" w:rsidR="00B60A7E" w:rsidRPr="00C01C14" w:rsidRDefault="00C01C14" w:rsidP="00B60A7E">
            <w:pPr>
              <w:jc w:val="center"/>
              <w:rPr>
                <w:sz w:val="28"/>
                <w:szCs w:val="28"/>
              </w:rPr>
            </w:pPr>
            <w:r w:rsidRPr="00C01C14">
              <w:rPr>
                <w:sz w:val="28"/>
                <w:szCs w:val="28"/>
              </w:rPr>
              <w:t>4</w:t>
            </w:r>
            <w:r w:rsidR="00B60A7E" w:rsidRPr="00C01C14">
              <w:rPr>
                <w:sz w:val="28"/>
                <w:szCs w:val="28"/>
              </w:rPr>
              <w:t>.3</w:t>
            </w:r>
          </w:p>
        </w:tc>
        <w:tc>
          <w:tcPr>
            <w:tcW w:w="4601" w:type="dxa"/>
            <w:vAlign w:val="center"/>
          </w:tcPr>
          <w:p w14:paraId="5840550E" w14:textId="6B1329C6" w:rsidR="00B60A7E" w:rsidRPr="00C01C14" w:rsidRDefault="00B60A7E" w:rsidP="00B60A7E">
            <w:pPr>
              <w:rPr>
                <w:sz w:val="28"/>
                <w:szCs w:val="28"/>
              </w:rPr>
            </w:pPr>
            <w:r w:rsidRPr="00C01C14">
              <w:rPr>
                <w:sz w:val="28"/>
                <w:szCs w:val="28"/>
              </w:rPr>
              <w:t>Dòng điện định mức các MCCB lộ ra</w:t>
            </w:r>
          </w:p>
        </w:tc>
        <w:tc>
          <w:tcPr>
            <w:tcW w:w="1072" w:type="dxa"/>
            <w:vAlign w:val="center"/>
          </w:tcPr>
          <w:p w14:paraId="370BD6B3" w14:textId="59367E79" w:rsidR="00B60A7E" w:rsidRPr="00C01C14" w:rsidRDefault="00B60A7E" w:rsidP="00B60A7E">
            <w:pPr>
              <w:jc w:val="center"/>
              <w:rPr>
                <w:sz w:val="28"/>
                <w:szCs w:val="28"/>
              </w:rPr>
            </w:pPr>
            <w:r w:rsidRPr="00C01C14">
              <w:rPr>
                <w:sz w:val="28"/>
                <w:szCs w:val="28"/>
              </w:rPr>
              <w:t>A</w:t>
            </w:r>
          </w:p>
        </w:tc>
        <w:tc>
          <w:tcPr>
            <w:tcW w:w="1838" w:type="dxa"/>
            <w:vAlign w:val="center"/>
          </w:tcPr>
          <w:p w14:paraId="5C3857FC" w14:textId="55CDAA1F" w:rsidR="00B60A7E" w:rsidRPr="00C01C14" w:rsidRDefault="00C01C14" w:rsidP="00C01C14">
            <w:pPr>
              <w:jc w:val="center"/>
              <w:rPr>
                <w:sz w:val="28"/>
                <w:szCs w:val="28"/>
              </w:rPr>
            </w:pPr>
            <w:r w:rsidRPr="00C01C14">
              <w:rPr>
                <w:sz w:val="28"/>
                <w:szCs w:val="28"/>
              </w:rPr>
              <w:t xml:space="preserve">630, </w:t>
            </w:r>
            <w:r w:rsidR="00B60A7E" w:rsidRPr="00C01C14">
              <w:rPr>
                <w:sz w:val="28"/>
                <w:szCs w:val="28"/>
              </w:rPr>
              <w:t>400, 250</w:t>
            </w:r>
          </w:p>
        </w:tc>
        <w:tc>
          <w:tcPr>
            <w:tcW w:w="1276" w:type="dxa"/>
            <w:vAlign w:val="center"/>
          </w:tcPr>
          <w:p w14:paraId="789438E8" w14:textId="5AB95B89" w:rsidR="00B60A7E" w:rsidRPr="00C01C14" w:rsidRDefault="00B60A7E" w:rsidP="00B60A7E">
            <w:pPr>
              <w:rPr>
                <w:sz w:val="28"/>
                <w:szCs w:val="28"/>
              </w:rPr>
            </w:pPr>
            <w:r w:rsidRPr="00C01C14">
              <w:rPr>
                <w:sz w:val="28"/>
                <w:szCs w:val="28"/>
              </w:rPr>
              <w:t> </w:t>
            </w:r>
          </w:p>
        </w:tc>
      </w:tr>
      <w:tr w:rsidR="00B60A7E" w:rsidRPr="00C01C14" w14:paraId="7CD51840" w14:textId="77777777" w:rsidTr="00096F74">
        <w:trPr>
          <w:trHeight w:val="375"/>
          <w:jc w:val="center"/>
        </w:trPr>
        <w:tc>
          <w:tcPr>
            <w:tcW w:w="706" w:type="dxa"/>
            <w:vAlign w:val="center"/>
          </w:tcPr>
          <w:p w14:paraId="0C16FBE2" w14:textId="1EE22E69" w:rsidR="00B60A7E" w:rsidRPr="00C01C14" w:rsidRDefault="00C01C14" w:rsidP="00B60A7E">
            <w:pPr>
              <w:jc w:val="center"/>
              <w:rPr>
                <w:sz w:val="28"/>
                <w:szCs w:val="28"/>
              </w:rPr>
            </w:pPr>
            <w:r w:rsidRPr="00C01C14">
              <w:rPr>
                <w:sz w:val="28"/>
                <w:szCs w:val="28"/>
              </w:rPr>
              <w:t>4</w:t>
            </w:r>
            <w:r w:rsidR="00B60A7E" w:rsidRPr="00C01C14">
              <w:rPr>
                <w:sz w:val="28"/>
                <w:szCs w:val="28"/>
              </w:rPr>
              <w:t>.4</w:t>
            </w:r>
          </w:p>
        </w:tc>
        <w:tc>
          <w:tcPr>
            <w:tcW w:w="4601" w:type="dxa"/>
            <w:vAlign w:val="center"/>
          </w:tcPr>
          <w:p w14:paraId="68C9CD50" w14:textId="63AC9EFB" w:rsidR="00B60A7E" w:rsidRPr="00C01C14" w:rsidRDefault="00B60A7E" w:rsidP="00B60A7E">
            <w:pPr>
              <w:rPr>
                <w:sz w:val="28"/>
                <w:szCs w:val="28"/>
              </w:rPr>
            </w:pPr>
            <w:r w:rsidRPr="00C01C14">
              <w:rPr>
                <w:sz w:val="28"/>
                <w:szCs w:val="28"/>
              </w:rPr>
              <w:t>Số lộ ra</w:t>
            </w:r>
          </w:p>
        </w:tc>
        <w:tc>
          <w:tcPr>
            <w:tcW w:w="1072" w:type="dxa"/>
            <w:vAlign w:val="center"/>
          </w:tcPr>
          <w:p w14:paraId="20D66974" w14:textId="77777777" w:rsidR="00B60A7E" w:rsidRPr="00C01C14" w:rsidRDefault="00B60A7E" w:rsidP="00B60A7E">
            <w:pPr>
              <w:jc w:val="center"/>
              <w:rPr>
                <w:sz w:val="28"/>
                <w:szCs w:val="28"/>
              </w:rPr>
            </w:pPr>
          </w:p>
        </w:tc>
        <w:tc>
          <w:tcPr>
            <w:tcW w:w="1838" w:type="dxa"/>
            <w:vAlign w:val="center"/>
          </w:tcPr>
          <w:p w14:paraId="5C98567D" w14:textId="705BE483" w:rsidR="00B60A7E" w:rsidRPr="00C01C14" w:rsidRDefault="00B60A7E" w:rsidP="00B60A7E">
            <w:pPr>
              <w:jc w:val="center"/>
              <w:rPr>
                <w:sz w:val="28"/>
                <w:szCs w:val="28"/>
              </w:rPr>
            </w:pPr>
            <w:r w:rsidRPr="00C01C14">
              <w:rPr>
                <w:sz w:val="28"/>
                <w:szCs w:val="28"/>
              </w:rPr>
              <w:t>Đáp ứng theo bản vẽ thiết kế của E-HSMT</w:t>
            </w:r>
          </w:p>
        </w:tc>
        <w:tc>
          <w:tcPr>
            <w:tcW w:w="1276" w:type="dxa"/>
            <w:vAlign w:val="center"/>
          </w:tcPr>
          <w:p w14:paraId="5B3AE0F6" w14:textId="105A73EC" w:rsidR="00B60A7E" w:rsidRPr="00C01C14" w:rsidRDefault="00B60A7E" w:rsidP="00B60A7E">
            <w:pPr>
              <w:rPr>
                <w:sz w:val="28"/>
                <w:szCs w:val="28"/>
              </w:rPr>
            </w:pPr>
            <w:r w:rsidRPr="00C01C14">
              <w:rPr>
                <w:sz w:val="28"/>
                <w:szCs w:val="28"/>
              </w:rPr>
              <w:t> </w:t>
            </w:r>
          </w:p>
        </w:tc>
      </w:tr>
      <w:tr w:rsidR="00B60A7E" w:rsidRPr="00C01C14" w14:paraId="7266C486" w14:textId="77777777" w:rsidTr="00096F74">
        <w:trPr>
          <w:trHeight w:val="375"/>
          <w:jc w:val="center"/>
        </w:trPr>
        <w:tc>
          <w:tcPr>
            <w:tcW w:w="706" w:type="dxa"/>
            <w:vAlign w:val="center"/>
          </w:tcPr>
          <w:p w14:paraId="6DADBA99" w14:textId="2DC36ADA" w:rsidR="00B60A7E" w:rsidRPr="00C01C14" w:rsidRDefault="00C01C14" w:rsidP="00B60A7E">
            <w:pPr>
              <w:jc w:val="center"/>
              <w:rPr>
                <w:sz w:val="28"/>
                <w:szCs w:val="28"/>
              </w:rPr>
            </w:pPr>
            <w:r w:rsidRPr="00C01C14">
              <w:rPr>
                <w:sz w:val="28"/>
                <w:szCs w:val="28"/>
              </w:rPr>
              <w:t>4</w:t>
            </w:r>
            <w:r w:rsidR="00B60A7E" w:rsidRPr="00C01C14">
              <w:rPr>
                <w:sz w:val="28"/>
                <w:szCs w:val="28"/>
              </w:rPr>
              <w:t>.5</w:t>
            </w:r>
          </w:p>
        </w:tc>
        <w:tc>
          <w:tcPr>
            <w:tcW w:w="4601" w:type="dxa"/>
            <w:vAlign w:val="center"/>
          </w:tcPr>
          <w:p w14:paraId="3CDC804F" w14:textId="0A6C50BD" w:rsidR="00B60A7E" w:rsidRPr="00C01C14" w:rsidRDefault="00B60A7E" w:rsidP="00B60A7E">
            <w:pPr>
              <w:rPr>
                <w:sz w:val="28"/>
                <w:szCs w:val="28"/>
              </w:rPr>
            </w:pPr>
            <w:r w:rsidRPr="00C01C14">
              <w:rPr>
                <w:sz w:val="28"/>
                <w:szCs w:val="28"/>
              </w:rPr>
              <w:t>MCB 3 pha cấp tự dùng</w:t>
            </w:r>
          </w:p>
        </w:tc>
        <w:tc>
          <w:tcPr>
            <w:tcW w:w="1072" w:type="dxa"/>
            <w:vAlign w:val="center"/>
          </w:tcPr>
          <w:p w14:paraId="723332EF" w14:textId="77777777" w:rsidR="00B60A7E" w:rsidRPr="00C01C14" w:rsidRDefault="00B60A7E" w:rsidP="00B60A7E">
            <w:pPr>
              <w:jc w:val="center"/>
              <w:rPr>
                <w:sz w:val="28"/>
                <w:szCs w:val="28"/>
              </w:rPr>
            </w:pPr>
          </w:p>
        </w:tc>
        <w:tc>
          <w:tcPr>
            <w:tcW w:w="1838" w:type="dxa"/>
            <w:vAlign w:val="center"/>
          </w:tcPr>
          <w:p w14:paraId="3135EBAB" w14:textId="78621F6D" w:rsidR="00B60A7E" w:rsidRPr="00C01C14" w:rsidRDefault="00B60A7E" w:rsidP="00B60A7E">
            <w:pPr>
              <w:jc w:val="center"/>
              <w:rPr>
                <w:sz w:val="28"/>
                <w:szCs w:val="28"/>
              </w:rPr>
            </w:pPr>
            <w:r w:rsidRPr="00C01C14">
              <w:rPr>
                <w:sz w:val="28"/>
                <w:szCs w:val="28"/>
              </w:rPr>
              <w:t>Có</w:t>
            </w:r>
          </w:p>
        </w:tc>
        <w:tc>
          <w:tcPr>
            <w:tcW w:w="1276" w:type="dxa"/>
            <w:vAlign w:val="center"/>
          </w:tcPr>
          <w:p w14:paraId="7C9EC7E0" w14:textId="675C7E59" w:rsidR="00B60A7E" w:rsidRPr="00C01C14" w:rsidRDefault="00B60A7E" w:rsidP="00B60A7E">
            <w:pPr>
              <w:rPr>
                <w:sz w:val="28"/>
                <w:szCs w:val="28"/>
              </w:rPr>
            </w:pPr>
            <w:r w:rsidRPr="00C01C14">
              <w:rPr>
                <w:sz w:val="28"/>
                <w:szCs w:val="28"/>
              </w:rPr>
              <w:t> </w:t>
            </w:r>
          </w:p>
        </w:tc>
      </w:tr>
      <w:tr w:rsidR="00B60A7E" w:rsidRPr="00C01C14" w14:paraId="5CDE39A9" w14:textId="77777777" w:rsidTr="00096F74">
        <w:trPr>
          <w:trHeight w:val="375"/>
          <w:jc w:val="center"/>
        </w:trPr>
        <w:tc>
          <w:tcPr>
            <w:tcW w:w="706" w:type="dxa"/>
            <w:vAlign w:val="center"/>
          </w:tcPr>
          <w:p w14:paraId="06ADAD7A" w14:textId="382CF99D" w:rsidR="00B60A7E" w:rsidRPr="00C01C14" w:rsidRDefault="00C01C14" w:rsidP="00B60A7E">
            <w:pPr>
              <w:jc w:val="center"/>
              <w:rPr>
                <w:sz w:val="28"/>
                <w:szCs w:val="28"/>
              </w:rPr>
            </w:pPr>
            <w:r w:rsidRPr="00C01C14">
              <w:rPr>
                <w:sz w:val="28"/>
                <w:szCs w:val="28"/>
              </w:rPr>
              <w:t>4</w:t>
            </w:r>
            <w:r w:rsidR="00B60A7E" w:rsidRPr="00C01C14">
              <w:rPr>
                <w:sz w:val="28"/>
                <w:szCs w:val="28"/>
              </w:rPr>
              <w:t>.6</w:t>
            </w:r>
          </w:p>
        </w:tc>
        <w:tc>
          <w:tcPr>
            <w:tcW w:w="4601" w:type="dxa"/>
            <w:vAlign w:val="center"/>
          </w:tcPr>
          <w:p w14:paraId="4FE4D445" w14:textId="4D389B2B" w:rsidR="00B60A7E" w:rsidRPr="00C01C14" w:rsidRDefault="00B60A7E" w:rsidP="00B60A7E">
            <w:pPr>
              <w:rPr>
                <w:sz w:val="28"/>
                <w:szCs w:val="28"/>
              </w:rPr>
            </w:pPr>
            <w:r w:rsidRPr="00C01C14">
              <w:rPr>
                <w:sz w:val="28"/>
                <w:szCs w:val="28"/>
              </w:rPr>
              <w:t>MCCB 3 pha cấp cho tụ</w:t>
            </w:r>
          </w:p>
        </w:tc>
        <w:tc>
          <w:tcPr>
            <w:tcW w:w="1072" w:type="dxa"/>
            <w:vAlign w:val="center"/>
          </w:tcPr>
          <w:p w14:paraId="18B048B0" w14:textId="77777777" w:rsidR="00B60A7E" w:rsidRPr="00C01C14" w:rsidRDefault="00B60A7E" w:rsidP="00B60A7E">
            <w:pPr>
              <w:jc w:val="center"/>
              <w:rPr>
                <w:sz w:val="28"/>
                <w:szCs w:val="28"/>
              </w:rPr>
            </w:pPr>
          </w:p>
        </w:tc>
        <w:tc>
          <w:tcPr>
            <w:tcW w:w="1838" w:type="dxa"/>
            <w:vAlign w:val="center"/>
          </w:tcPr>
          <w:p w14:paraId="3DE157D0" w14:textId="0FA59BD0" w:rsidR="00B60A7E" w:rsidRPr="00C01C14" w:rsidRDefault="00B60A7E" w:rsidP="00B60A7E">
            <w:pPr>
              <w:jc w:val="center"/>
              <w:rPr>
                <w:sz w:val="28"/>
                <w:szCs w:val="28"/>
              </w:rPr>
            </w:pPr>
            <w:r w:rsidRPr="00C01C14">
              <w:rPr>
                <w:sz w:val="28"/>
                <w:szCs w:val="28"/>
              </w:rPr>
              <w:t>Có</w:t>
            </w:r>
          </w:p>
        </w:tc>
        <w:tc>
          <w:tcPr>
            <w:tcW w:w="1276" w:type="dxa"/>
            <w:vAlign w:val="center"/>
          </w:tcPr>
          <w:p w14:paraId="08F2922B" w14:textId="5F573036" w:rsidR="00B60A7E" w:rsidRPr="00C01C14" w:rsidRDefault="00B60A7E" w:rsidP="00B60A7E">
            <w:pPr>
              <w:rPr>
                <w:sz w:val="28"/>
                <w:szCs w:val="28"/>
              </w:rPr>
            </w:pPr>
            <w:r w:rsidRPr="00C01C14">
              <w:rPr>
                <w:sz w:val="28"/>
                <w:szCs w:val="28"/>
              </w:rPr>
              <w:t> </w:t>
            </w:r>
          </w:p>
        </w:tc>
      </w:tr>
      <w:tr w:rsidR="00B60A7E" w:rsidRPr="00C01C14" w14:paraId="54BC9A26" w14:textId="77777777" w:rsidTr="00096F74">
        <w:trPr>
          <w:trHeight w:val="375"/>
          <w:jc w:val="center"/>
        </w:trPr>
        <w:tc>
          <w:tcPr>
            <w:tcW w:w="706" w:type="dxa"/>
            <w:vAlign w:val="center"/>
          </w:tcPr>
          <w:p w14:paraId="76973E53" w14:textId="4F5A1D68" w:rsidR="00B60A7E" w:rsidRPr="00C01C14" w:rsidRDefault="00C01C14" w:rsidP="00B60A7E">
            <w:pPr>
              <w:jc w:val="center"/>
              <w:rPr>
                <w:sz w:val="28"/>
                <w:szCs w:val="28"/>
              </w:rPr>
            </w:pPr>
            <w:r w:rsidRPr="00C01C14">
              <w:rPr>
                <w:sz w:val="28"/>
                <w:szCs w:val="28"/>
              </w:rPr>
              <w:t>4</w:t>
            </w:r>
            <w:r w:rsidR="00B60A7E" w:rsidRPr="00C01C14">
              <w:rPr>
                <w:sz w:val="28"/>
                <w:szCs w:val="28"/>
              </w:rPr>
              <w:t>.7</w:t>
            </w:r>
          </w:p>
        </w:tc>
        <w:tc>
          <w:tcPr>
            <w:tcW w:w="4601" w:type="dxa"/>
            <w:vAlign w:val="center"/>
          </w:tcPr>
          <w:p w14:paraId="233EF3BC" w14:textId="17B5138F" w:rsidR="00B60A7E" w:rsidRPr="00C01C14" w:rsidRDefault="00B60A7E" w:rsidP="00B60A7E">
            <w:pPr>
              <w:rPr>
                <w:sz w:val="28"/>
                <w:szCs w:val="28"/>
              </w:rPr>
            </w:pPr>
            <w:r w:rsidRPr="00C01C14">
              <w:rPr>
                <w:sz w:val="28"/>
                <w:szCs w:val="28"/>
              </w:rPr>
              <w:t>Máy biến dòng (ccx 0,5)</w:t>
            </w:r>
          </w:p>
        </w:tc>
        <w:tc>
          <w:tcPr>
            <w:tcW w:w="1072" w:type="dxa"/>
            <w:vAlign w:val="center"/>
          </w:tcPr>
          <w:p w14:paraId="41193742" w14:textId="18BC07AE" w:rsidR="00B60A7E" w:rsidRPr="00C01C14" w:rsidRDefault="00B60A7E" w:rsidP="00B60A7E">
            <w:pPr>
              <w:jc w:val="center"/>
              <w:rPr>
                <w:sz w:val="28"/>
                <w:szCs w:val="28"/>
              </w:rPr>
            </w:pPr>
            <w:r w:rsidRPr="00C01C14">
              <w:rPr>
                <w:sz w:val="28"/>
                <w:szCs w:val="28"/>
              </w:rPr>
              <w:t>Bộ</w:t>
            </w:r>
          </w:p>
        </w:tc>
        <w:tc>
          <w:tcPr>
            <w:tcW w:w="1838" w:type="dxa"/>
            <w:vAlign w:val="center"/>
          </w:tcPr>
          <w:p w14:paraId="7F69AF25" w14:textId="007F5091" w:rsidR="00B60A7E" w:rsidRPr="00C01C14" w:rsidRDefault="00B60A7E" w:rsidP="00B60A7E">
            <w:pPr>
              <w:jc w:val="center"/>
              <w:rPr>
                <w:sz w:val="28"/>
                <w:szCs w:val="28"/>
              </w:rPr>
            </w:pPr>
            <w:r w:rsidRPr="00C01C14">
              <w:rPr>
                <w:sz w:val="28"/>
                <w:szCs w:val="28"/>
              </w:rPr>
              <w:t>Đáp ứng theo bản vẽ thiết kế của E-HSMT</w:t>
            </w:r>
          </w:p>
        </w:tc>
        <w:tc>
          <w:tcPr>
            <w:tcW w:w="1276" w:type="dxa"/>
            <w:vAlign w:val="center"/>
          </w:tcPr>
          <w:p w14:paraId="14712C49" w14:textId="2F42808D" w:rsidR="00B60A7E" w:rsidRPr="00C01C14" w:rsidRDefault="00B60A7E" w:rsidP="00B60A7E">
            <w:pPr>
              <w:rPr>
                <w:sz w:val="28"/>
                <w:szCs w:val="28"/>
              </w:rPr>
            </w:pPr>
            <w:r w:rsidRPr="00C01C14">
              <w:rPr>
                <w:sz w:val="28"/>
                <w:szCs w:val="28"/>
              </w:rPr>
              <w:t> </w:t>
            </w:r>
          </w:p>
        </w:tc>
      </w:tr>
      <w:tr w:rsidR="00B60A7E" w:rsidRPr="0091770F" w14:paraId="44798B4E" w14:textId="77777777" w:rsidTr="00096F74">
        <w:trPr>
          <w:trHeight w:val="375"/>
          <w:jc w:val="center"/>
        </w:trPr>
        <w:tc>
          <w:tcPr>
            <w:tcW w:w="706" w:type="dxa"/>
            <w:vAlign w:val="center"/>
          </w:tcPr>
          <w:p w14:paraId="0D79FBEE" w14:textId="6F67F8F9" w:rsidR="00B60A7E" w:rsidRPr="00C01C14" w:rsidRDefault="00C01C14" w:rsidP="00B60A7E">
            <w:pPr>
              <w:jc w:val="center"/>
              <w:rPr>
                <w:sz w:val="28"/>
                <w:szCs w:val="28"/>
              </w:rPr>
            </w:pPr>
            <w:r w:rsidRPr="00C01C14">
              <w:rPr>
                <w:sz w:val="28"/>
                <w:szCs w:val="28"/>
              </w:rPr>
              <w:t>4</w:t>
            </w:r>
            <w:r w:rsidR="00B60A7E" w:rsidRPr="00C01C14">
              <w:rPr>
                <w:sz w:val="28"/>
                <w:szCs w:val="28"/>
              </w:rPr>
              <w:t>.8</w:t>
            </w:r>
          </w:p>
        </w:tc>
        <w:tc>
          <w:tcPr>
            <w:tcW w:w="4601" w:type="dxa"/>
            <w:vAlign w:val="center"/>
          </w:tcPr>
          <w:p w14:paraId="1BC29A6E" w14:textId="3312AC80" w:rsidR="00B60A7E" w:rsidRPr="00C01C14" w:rsidRDefault="00B60A7E" w:rsidP="00B60A7E">
            <w:pPr>
              <w:rPr>
                <w:sz w:val="28"/>
                <w:szCs w:val="28"/>
              </w:rPr>
            </w:pPr>
            <w:r w:rsidRPr="00C01C14">
              <w:rPr>
                <w:sz w:val="28"/>
                <w:szCs w:val="28"/>
              </w:rPr>
              <w:t>Chống sét hạ áp</w:t>
            </w:r>
          </w:p>
        </w:tc>
        <w:tc>
          <w:tcPr>
            <w:tcW w:w="1072" w:type="dxa"/>
            <w:vAlign w:val="center"/>
          </w:tcPr>
          <w:p w14:paraId="13AB2496" w14:textId="77777777" w:rsidR="00B60A7E" w:rsidRPr="00C01C14" w:rsidRDefault="00B60A7E" w:rsidP="00B60A7E">
            <w:pPr>
              <w:jc w:val="center"/>
              <w:rPr>
                <w:sz w:val="28"/>
                <w:szCs w:val="28"/>
              </w:rPr>
            </w:pPr>
          </w:p>
        </w:tc>
        <w:tc>
          <w:tcPr>
            <w:tcW w:w="1838" w:type="dxa"/>
            <w:vAlign w:val="center"/>
          </w:tcPr>
          <w:p w14:paraId="27A751EE" w14:textId="6E706CFF" w:rsidR="00B60A7E" w:rsidRPr="0091770F" w:rsidRDefault="00B60A7E" w:rsidP="00B60A7E">
            <w:pPr>
              <w:jc w:val="center"/>
              <w:rPr>
                <w:sz w:val="28"/>
                <w:szCs w:val="28"/>
              </w:rPr>
            </w:pPr>
            <w:r w:rsidRPr="00C01C14">
              <w:rPr>
                <w:sz w:val="28"/>
                <w:szCs w:val="28"/>
              </w:rPr>
              <w:t>Có</w:t>
            </w:r>
          </w:p>
        </w:tc>
        <w:tc>
          <w:tcPr>
            <w:tcW w:w="1276" w:type="dxa"/>
            <w:vAlign w:val="center"/>
          </w:tcPr>
          <w:p w14:paraId="58FEDD38" w14:textId="6A12678F" w:rsidR="00B60A7E" w:rsidRPr="0091770F" w:rsidRDefault="00B60A7E" w:rsidP="00B60A7E">
            <w:pPr>
              <w:rPr>
                <w:sz w:val="28"/>
                <w:szCs w:val="28"/>
              </w:rPr>
            </w:pPr>
            <w:r w:rsidRPr="0091770F">
              <w:rPr>
                <w:sz w:val="28"/>
                <w:szCs w:val="28"/>
              </w:rPr>
              <w:t> </w:t>
            </w:r>
          </w:p>
        </w:tc>
      </w:tr>
    </w:tbl>
    <w:p w14:paraId="66D85065" w14:textId="77777777" w:rsidR="0091770F" w:rsidRPr="0091770F" w:rsidRDefault="0091770F" w:rsidP="00D55EAC">
      <w:pPr>
        <w:widowControl w:val="0"/>
        <w:spacing w:line="264" w:lineRule="auto"/>
        <w:ind w:firstLine="567"/>
        <w:jc w:val="both"/>
        <w:rPr>
          <w:b/>
          <w:sz w:val="28"/>
          <w:szCs w:val="28"/>
        </w:rPr>
      </w:pPr>
    </w:p>
    <w:sectPr w:rsidR="0091770F" w:rsidRPr="0091770F" w:rsidSect="00DD7FD9">
      <w:headerReference w:type="default" r:id="rId10"/>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9A59B" w14:textId="77777777" w:rsidR="00460AF0" w:rsidRDefault="00460AF0">
      <w:r>
        <w:separator/>
      </w:r>
    </w:p>
  </w:endnote>
  <w:endnote w:type="continuationSeparator" w:id="0">
    <w:p w14:paraId="7763C4A5" w14:textId="77777777" w:rsidR="00460AF0" w:rsidRDefault="00460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6A493" w14:textId="77777777" w:rsidR="00460AF0" w:rsidRDefault="00460AF0">
      <w:r>
        <w:separator/>
      </w:r>
    </w:p>
  </w:footnote>
  <w:footnote w:type="continuationSeparator" w:id="0">
    <w:p w14:paraId="631FBD53" w14:textId="77777777" w:rsidR="00460AF0" w:rsidRDefault="00460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3A6E3E62" w:rsidR="00EC7FE4" w:rsidRDefault="00EC7FE4">
        <w:pPr>
          <w:pStyle w:val="Header"/>
          <w:jc w:val="center"/>
        </w:pPr>
        <w:r>
          <w:fldChar w:fldCharType="begin"/>
        </w:r>
        <w:r>
          <w:instrText xml:space="preserve"> PAGE   \* MERGEFORMAT </w:instrText>
        </w:r>
        <w:r>
          <w:fldChar w:fldCharType="separate"/>
        </w:r>
        <w:r w:rsidR="00BA1E65">
          <w:rPr>
            <w:noProof/>
          </w:rPr>
          <w:t>18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5"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8"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2"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7"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0"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1"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16cid:durableId="1240673902">
    <w:abstractNumId w:val="2"/>
  </w:num>
  <w:num w:numId="2" w16cid:durableId="1121220384">
    <w:abstractNumId w:val="50"/>
  </w:num>
  <w:num w:numId="3" w16cid:durableId="207645292">
    <w:abstractNumId w:val="84"/>
  </w:num>
  <w:num w:numId="4" w16cid:durableId="323163090">
    <w:abstractNumId w:val="62"/>
  </w:num>
  <w:num w:numId="5" w16cid:durableId="447087240">
    <w:abstractNumId w:val="1"/>
  </w:num>
  <w:num w:numId="6" w16cid:durableId="757750110">
    <w:abstractNumId w:val="0"/>
  </w:num>
  <w:num w:numId="7" w16cid:durableId="139926739">
    <w:abstractNumId w:val="3"/>
  </w:num>
  <w:num w:numId="8" w16cid:durableId="1865242219">
    <w:abstractNumId w:val="73"/>
  </w:num>
  <w:num w:numId="9" w16cid:durableId="617369489">
    <w:abstractNumId w:val="67"/>
  </w:num>
  <w:num w:numId="10" w16cid:durableId="1722679357">
    <w:abstractNumId w:val="15"/>
  </w:num>
  <w:num w:numId="11" w16cid:durableId="2019917805">
    <w:abstractNumId w:val="87"/>
  </w:num>
  <w:num w:numId="12" w16cid:durableId="342130563">
    <w:abstractNumId w:val="83"/>
  </w:num>
  <w:num w:numId="13" w16cid:durableId="1810172363">
    <w:abstractNumId w:val="31"/>
  </w:num>
  <w:num w:numId="14" w16cid:durableId="297876682">
    <w:abstractNumId w:val="27"/>
  </w:num>
  <w:num w:numId="15" w16cid:durableId="275261244">
    <w:abstractNumId w:val="81"/>
  </w:num>
  <w:num w:numId="16" w16cid:durableId="1459882285">
    <w:abstractNumId w:val="30"/>
  </w:num>
  <w:num w:numId="17" w16cid:durableId="1229921418">
    <w:abstractNumId w:val="65"/>
  </w:num>
  <w:num w:numId="18" w16cid:durableId="1086919489">
    <w:abstractNumId w:val="24"/>
  </w:num>
  <w:num w:numId="19" w16cid:durableId="534123570">
    <w:abstractNumId w:val="38"/>
  </w:num>
  <w:num w:numId="20" w16cid:durableId="1512405746">
    <w:abstractNumId w:val="57"/>
  </w:num>
  <w:num w:numId="21" w16cid:durableId="1213538603">
    <w:abstractNumId w:val="74"/>
  </w:num>
  <w:num w:numId="22" w16cid:durableId="614139504">
    <w:abstractNumId w:val="56"/>
  </w:num>
  <w:num w:numId="23" w16cid:durableId="813109635">
    <w:abstractNumId w:val="88"/>
  </w:num>
  <w:num w:numId="24" w16cid:durableId="624431270">
    <w:abstractNumId w:val="55"/>
  </w:num>
  <w:num w:numId="25" w16cid:durableId="1727024138">
    <w:abstractNumId w:val="86"/>
  </w:num>
  <w:num w:numId="26" w16cid:durableId="185096699">
    <w:abstractNumId w:val="22"/>
  </w:num>
  <w:num w:numId="27" w16cid:durableId="1985699586">
    <w:abstractNumId w:val="71"/>
  </w:num>
  <w:num w:numId="28" w16cid:durableId="616761494">
    <w:abstractNumId w:val="48"/>
  </w:num>
  <w:num w:numId="29" w16cid:durableId="444233166">
    <w:abstractNumId w:val="85"/>
  </w:num>
  <w:num w:numId="30" w16cid:durableId="1897085574">
    <w:abstractNumId w:val="49"/>
  </w:num>
  <w:num w:numId="31" w16cid:durableId="1320576790">
    <w:abstractNumId w:val="10"/>
  </w:num>
  <w:num w:numId="32" w16cid:durableId="1629816825">
    <w:abstractNumId w:val="91"/>
  </w:num>
  <w:num w:numId="33" w16cid:durableId="272056020">
    <w:abstractNumId w:val="90"/>
  </w:num>
  <w:num w:numId="34" w16cid:durableId="271476803">
    <w:abstractNumId w:val="26"/>
  </w:num>
  <w:num w:numId="35" w16cid:durableId="897978777">
    <w:abstractNumId w:val="58"/>
  </w:num>
  <w:num w:numId="36" w16cid:durableId="1838576352">
    <w:abstractNumId w:val="46"/>
  </w:num>
  <w:num w:numId="37" w16cid:durableId="1829712220">
    <w:abstractNumId w:val="14"/>
  </w:num>
  <w:num w:numId="38" w16cid:durableId="1225675394">
    <w:abstractNumId w:val="25"/>
  </w:num>
  <w:num w:numId="39" w16cid:durableId="1669481543">
    <w:abstractNumId w:val="89"/>
  </w:num>
  <w:num w:numId="40" w16cid:durableId="1200243644">
    <w:abstractNumId w:val="20"/>
  </w:num>
  <w:num w:numId="41" w16cid:durableId="1212227491">
    <w:abstractNumId w:val="44"/>
  </w:num>
  <w:num w:numId="42" w16cid:durableId="1893924885">
    <w:abstractNumId w:val="37"/>
  </w:num>
  <w:num w:numId="43" w16cid:durableId="1124885679">
    <w:abstractNumId w:val="16"/>
  </w:num>
  <w:num w:numId="44" w16cid:durableId="1321083610">
    <w:abstractNumId w:val="11"/>
  </w:num>
  <w:num w:numId="45" w16cid:durableId="347565620">
    <w:abstractNumId w:val="42"/>
  </w:num>
  <w:num w:numId="46" w16cid:durableId="2147038771">
    <w:abstractNumId w:val="75"/>
  </w:num>
  <w:num w:numId="47" w16cid:durableId="222180242">
    <w:abstractNumId w:val="36"/>
  </w:num>
  <w:num w:numId="48" w16cid:durableId="576984906">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4232801">
    <w:abstractNumId w:val="64"/>
  </w:num>
  <w:num w:numId="50" w16cid:durableId="1915820338">
    <w:abstractNumId w:val="52"/>
  </w:num>
  <w:num w:numId="51" w16cid:durableId="295068641">
    <w:abstractNumId w:val="29"/>
  </w:num>
  <w:num w:numId="52" w16cid:durableId="2086994031">
    <w:abstractNumId w:val="4"/>
  </w:num>
  <w:num w:numId="53" w16cid:durableId="164319652">
    <w:abstractNumId w:val="82"/>
  </w:num>
  <w:num w:numId="54" w16cid:durableId="1419139390">
    <w:abstractNumId w:val="9"/>
  </w:num>
  <w:num w:numId="55" w16cid:durableId="1020468792">
    <w:abstractNumId w:val="8"/>
  </w:num>
  <w:num w:numId="56" w16cid:durableId="1916744100">
    <w:abstractNumId w:val="7"/>
  </w:num>
  <w:num w:numId="57" w16cid:durableId="863400940">
    <w:abstractNumId w:val="6"/>
  </w:num>
  <w:num w:numId="58" w16cid:durableId="309486457">
    <w:abstractNumId w:val="5"/>
  </w:num>
  <w:num w:numId="59" w16cid:durableId="354426610">
    <w:abstractNumId w:val="19"/>
  </w:num>
  <w:num w:numId="60" w16cid:durableId="223294072">
    <w:abstractNumId w:val="23"/>
  </w:num>
  <w:num w:numId="61" w16cid:durableId="1180898296">
    <w:abstractNumId w:val="32"/>
  </w:num>
  <w:num w:numId="62" w16cid:durableId="1503618261">
    <w:abstractNumId w:val="54"/>
  </w:num>
  <w:num w:numId="63" w16cid:durableId="1627587451">
    <w:abstractNumId w:val="17"/>
  </w:num>
  <w:num w:numId="64" w16cid:durableId="596444665">
    <w:abstractNumId w:val="47"/>
  </w:num>
  <w:num w:numId="65" w16cid:durableId="148715997">
    <w:abstractNumId w:val="39"/>
  </w:num>
  <w:num w:numId="66" w16cid:durableId="380861036">
    <w:abstractNumId w:val="63"/>
  </w:num>
  <w:num w:numId="67" w16cid:durableId="1002005256">
    <w:abstractNumId w:val="21"/>
  </w:num>
  <w:num w:numId="68" w16cid:durableId="1591115538">
    <w:abstractNumId w:val="41"/>
  </w:num>
  <w:num w:numId="69" w16cid:durableId="300964936">
    <w:abstractNumId w:val="12"/>
  </w:num>
  <w:num w:numId="70" w16cid:durableId="2028212722">
    <w:abstractNumId w:val="45"/>
  </w:num>
  <w:num w:numId="71" w16cid:durableId="1227253817">
    <w:abstractNumId w:val="78"/>
  </w:num>
  <w:num w:numId="72" w16cid:durableId="1516729624">
    <w:abstractNumId w:val="79"/>
  </w:num>
  <w:num w:numId="73" w16cid:durableId="1914317413">
    <w:abstractNumId w:val="77"/>
  </w:num>
  <w:num w:numId="74" w16cid:durableId="1896307580">
    <w:abstractNumId w:val="68"/>
  </w:num>
  <w:num w:numId="75" w16cid:durableId="1457481937">
    <w:abstractNumId w:val="70"/>
  </w:num>
  <w:num w:numId="76" w16cid:durableId="1877160051">
    <w:abstractNumId w:val="43"/>
  </w:num>
  <w:num w:numId="77" w16cid:durableId="1460342809">
    <w:abstractNumId w:val="66"/>
  </w:num>
  <w:num w:numId="78" w16cid:durableId="1497379053">
    <w:abstractNumId w:val="28"/>
  </w:num>
  <w:num w:numId="79" w16cid:durableId="1115640988">
    <w:abstractNumId w:val="59"/>
  </w:num>
  <w:num w:numId="80" w16cid:durableId="862524374">
    <w:abstractNumId w:val="72"/>
  </w:num>
  <w:num w:numId="81" w16cid:durableId="486212021">
    <w:abstractNumId w:val="18"/>
  </w:num>
  <w:num w:numId="82" w16cid:durableId="2089880099">
    <w:abstractNumId w:val="80"/>
  </w:num>
  <w:num w:numId="83" w16cid:durableId="42826714">
    <w:abstractNumId w:val="13"/>
  </w:num>
  <w:num w:numId="84" w16cid:durableId="522397847">
    <w:abstractNumId w:val="33"/>
  </w:num>
  <w:num w:numId="85" w16cid:durableId="173612580">
    <w:abstractNumId w:val="35"/>
  </w:num>
  <w:num w:numId="86" w16cid:durableId="475727175">
    <w:abstractNumId w:val="92"/>
  </w:num>
  <w:num w:numId="87" w16cid:durableId="672689278">
    <w:abstractNumId w:val="53"/>
  </w:num>
  <w:num w:numId="88" w16cid:durableId="182137918">
    <w:abstractNumId w:val="51"/>
  </w:num>
  <w:num w:numId="89" w16cid:durableId="2037459934">
    <w:abstractNumId w:val="40"/>
  </w:num>
  <w:num w:numId="90" w16cid:durableId="942110776">
    <w:abstractNumId w:val="61"/>
  </w:num>
  <w:num w:numId="91" w16cid:durableId="443155794">
    <w:abstractNumId w:val="76"/>
  </w:num>
  <w:num w:numId="92" w16cid:durableId="1311057057">
    <w:abstractNumId w:val="60"/>
  </w:num>
  <w:num w:numId="93" w16cid:durableId="661011100">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23AE"/>
    <w:rsid w:val="00002567"/>
    <w:rsid w:val="00002A03"/>
    <w:rsid w:val="00003459"/>
    <w:rsid w:val="000044CC"/>
    <w:rsid w:val="00004EBB"/>
    <w:rsid w:val="00005283"/>
    <w:rsid w:val="00005371"/>
    <w:rsid w:val="00005414"/>
    <w:rsid w:val="00005933"/>
    <w:rsid w:val="00006F6A"/>
    <w:rsid w:val="00007494"/>
    <w:rsid w:val="00007DF9"/>
    <w:rsid w:val="000114CB"/>
    <w:rsid w:val="000117BA"/>
    <w:rsid w:val="00011D54"/>
    <w:rsid w:val="00012E11"/>
    <w:rsid w:val="000131E9"/>
    <w:rsid w:val="00013855"/>
    <w:rsid w:val="00014853"/>
    <w:rsid w:val="00014F37"/>
    <w:rsid w:val="0001566D"/>
    <w:rsid w:val="0001712E"/>
    <w:rsid w:val="00017363"/>
    <w:rsid w:val="00017C3B"/>
    <w:rsid w:val="000203E7"/>
    <w:rsid w:val="00021B1C"/>
    <w:rsid w:val="00023F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53A"/>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3D26"/>
    <w:rsid w:val="00044436"/>
    <w:rsid w:val="00044CFC"/>
    <w:rsid w:val="00045422"/>
    <w:rsid w:val="00046045"/>
    <w:rsid w:val="00046406"/>
    <w:rsid w:val="000468A8"/>
    <w:rsid w:val="000469F6"/>
    <w:rsid w:val="000477D1"/>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0E22"/>
    <w:rsid w:val="00071BC4"/>
    <w:rsid w:val="00071DB4"/>
    <w:rsid w:val="00073C02"/>
    <w:rsid w:val="0007494F"/>
    <w:rsid w:val="000752F0"/>
    <w:rsid w:val="00075697"/>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501E"/>
    <w:rsid w:val="00095A5B"/>
    <w:rsid w:val="000961AA"/>
    <w:rsid w:val="00096397"/>
    <w:rsid w:val="0009699D"/>
    <w:rsid w:val="00096CA1"/>
    <w:rsid w:val="00096CBE"/>
    <w:rsid w:val="00096F74"/>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4727"/>
    <w:rsid w:val="000B53AD"/>
    <w:rsid w:val="000B544D"/>
    <w:rsid w:val="000B5F57"/>
    <w:rsid w:val="000B67F5"/>
    <w:rsid w:val="000C018C"/>
    <w:rsid w:val="000C0690"/>
    <w:rsid w:val="000C129A"/>
    <w:rsid w:val="000C13E2"/>
    <w:rsid w:val="000C1744"/>
    <w:rsid w:val="000C175E"/>
    <w:rsid w:val="000C17E8"/>
    <w:rsid w:val="000C1E18"/>
    <w:rsid w:val="000C2389"/>
    <w:rsid w:val="000C309D"/>
    <w:rsid w:val="000C3260"/>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55C"/>
    <w:rsid w:val="000E260D"/>
    <w:rsid w:val="000E2759"/>
    <w:rsid w:val="000E2863"/>
    <w:rsid w:val="000E2CE7"/>
    <w:rsid w:val="000E3077"/>
    <w:rsid w:val="000E3097"/>
    <w:rsid w:val="000E3253"/>
    <w:rsid w:val="000E3A3E"/>
    <w:rsid w:val="000E4069"/>
    <w:rsid w:val="000E49C6"/>
    <w:rsid w:val="000E53DE"/>
    <w:rsid w:val="000E556E"/>
    <w:rsid w:val="000E63E7"/>
    <w:rsid w:val="000E6DF0"/>
    <w:rsid w:val="000E7C59"/>
    <w:rsid w:val="000F089E"/>
    <w:rsid w:val="000F0F7D"/>
    <w:rsid w:val="000F138B"/>
    <w:rsid w:val="000F1508"/>
    <w:rsid w:val="000F1F33"/>
    <w:rsid w:val="000F2860"/>
    <w:rsid w:val="000F2E76"/>
    <w:rsid w:val="000F31B6"/>
    <w:rsid w:val="000F3F74"/>
    <w:rsid w:val="000F46E3"/>
    <w:rsid w:val="000F4C75"/>
    <w:rsid w:val="000F53E4"/>
    <w:rsid w:val="000F55C6"/>
    <w:rsid w:val="000F5CD5"/>
    <w:rsid w:val="000F6167"/>
    <w:rsid w:val="000F617E"/>
    <w:rsid w:val="0010072C"/>
    <w:rsid w:val="00101199"/>
    <w:rsid w:val="00101B1D"/>
    <w:rsid w:val="00101D84"/>
    <w:rsid w:val="00102199"/>
    <w:rsid w:val="00102D7E"/>
    <w:rsid w:val="001047DF"/>
    <w:rsid w:val="001049B9"/>
    <w:rsid w:val="0010584A"/>
    <w:rsid w:val="001071F6"/>
    <w:rsid w:val="0011002A"/>
    <w:rsid w:val="001105B2"/>
    <w:rsid w:val="00110749"/>
    <w:rsid w:val="001110A6"/>
    <w:rsid w:val="001111F1"/>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4EC"/>
    <w:rsid w:val="00122C66"/>
    <w:rsid w:val="00122E19"/>
    <w:rsid w:val="0012467F"/>
    <w:rsid w:val="00124F6D"/>
    <w:rsid w:val="00125A46"/>
    <w:rsid w:val="001265B2"/>
    <w:rsid w:val="0012663A"/>
    <w:rsid w:val="0012702C"/>
    <w:rsid w:val="00131645"/>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3963"/>
    <w:rsid w:val="00144802"/>
    <w:rsid w:val="00144CE3"/>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713"/>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F8B"/>
    <w:rsid w:val="00187043"/>
    <w:rsid w:val="001870FE"/>
    <w:rsid w:val="00187C4A"/>
    <w:rsid w:val="00187E80"/>
    <w:rsid w:val="00187F15"/>
    <w:rsid w:val="00191E6E"/>
    <w:rsid w:val="0019340B"/>
    <w:rsid w:val="00194466"/>
    <w:rsid w:val="00194E95"/>
    <w:rsid w:val="00195249"/>
    <w:rsid w:val="001969F2"/>
    <w:rsid w:val="00196A5A"/>
    <w:rsid w:val="00197592"/>
    <w:rsid w:val="0019759D"/>
    <w:rsid w:val="00197AC7"/>
    <w:rsid w:val="001A08DF"/>
    <w:rsid w:val="001A0DE9"/>
    <w:rsid w:val="001A276E"/>
    <w:rsid w:val="001A4166"/>
    <w:rsid w:val="001A4D7E"/>
    <w:rsid w:val="001A4FCA"/>
    <w:rsid w:val="001A514E"/>
    <w:rsid w:val="001A55C2"/>
    <w:rsid w:val="001A56AD"/>
    <w:rsid w:val="001B1062"/>
    <w:rsid w:val="001B13CE"/>
    <w:rsid w:val="001B1B73"/>
    <w:rsid w:val="001B2C6A"/>
    <w:rsid w:val="001B37AB"/>
    <w:rsid w:val="001B37AC"/>
    <w:rsid w:val="001B43B9"/>
    <w:rsid w:val="001B491B"/>
    <w:rsid w:val="001B5D0A"/>
    <w:rsid w:val="001B6172"/>
    <w:rsid w:val="001B62E8"/>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C7A28"/>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0FA"/>
    <w:rsid w:val="001F3247"/>
    <w:rsid w:val="001F3ACB"/>
    <w:rsid w:val="001F3F39"/>
    <w:rsid w:val="001F3FA4"/>
    <w:rsid w:val="001F5329"/>
    <w:rsid w:val="001F55BE"/>
    <w:rsid w:val="001F5882"/>
    <w:rsid w:val="001F614A"/>
    <w:rsid w:val="001F6990"/>
    <w:rsid w:val="001F7167"/>
    <w:rsid w:val="001F731F"/>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AFF"/>
    <w:rsid w:val="00217BCB"/>
    <w:rsid w:val="002201AB"/>
    <w:rsid w:val="0022042D"/>
    <w:rsid w:val="00220D5D"/>
    <w:rsid w:val="00221118"/>
    <w:rsid w:val="00222407"/>
    <w:rsid w:val="00222536"/>
    <w:rsid w:val="00222E14"/>
    <w:rsid w:val="0022307B"/>
    <w:rsid w:val="002230E4"/>
    <w:rsid w:val="002242D5"/>
    <w:rsid w:val="0022435C"/>
    <w:rsid w:val="00224ACE"/>
    <w:rsid w:val="002268BC"/>
    <w:rsid w:val="00227695"/>
    <w:rsid w:val="002308C6"/>
    <w:rsid w:val="0023179A"/>
    <w:rsid w:val="002324EF"/>
    <w:rsid w:val="00232663"/>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025"/>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18B"/>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0B70"/>
    <w:rsid w:val="0028239B"/>
    <w:rsid w:val="00283079"/>
    <w:rsid w:val="0028317C"/>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6D6"/>
    <w:rsid w:val="002A1462"/>
    <w:rsid w:val="002A1A7D"/>
    <w:rsid w:val="002A261F"/>
    <w:rsid w:val="002A355A"/>
    <w:rsid w:val="002A35EB"/>
    <w:rsid w:val="002A498E"/>
    <w:rsid w:val="002A5A4C"/>
    <w:rsid w:val="002A68DA"/>
    <w:rsid w:val="002A6A9D"/>
    <w:rsid w:val="002B0B0C"/>
    <w:rsid w:val="002B2011"/>
    <w:rsid w:val="002B24CD"/>
    <w:rsid w:val="002B36A5"/>
    <w:rsid w:val="002B3D9F"/>
    <w:rsid w:val="002B5991"/>
    <w:rsid w:val="002B5C26"/>
    <w:rsid w:val="002B6131"/>
    <w:rsid w:val="002B774D"/>
    <w:rsid w:val="002B797D"/>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D7F15"/>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02BE"/>
    <w:rsid w:val="003010A7"/>
    <w:rsid w:val="0030209E"/>
    <w:rsid w:val="00303D75"/>
    <w:rsid w:val="0030489E"/>
    <w:rsid w:val="00304A76"/>
    <w:rsid w:val="00305705"/>
    <w:rsid w:val="003058C6"/>
    <w:rsid w:val="003059CD"/>
    <w:rsid w:val="00305A93"/>
    <w:rsid w:val="00305CB9"/>
    <w:rsid w:val="00305CD5"/>
    <w:rsid w:val="003060AD"/>
    <w:rsid w:val="00306309"/>
    <w:rsid w:val="00307527"/>
    <w:rsid w:val="00307D32"/>
    <w:rsid w:val="0031098B"/>
    <w:rsid w:val="00311BF4"/>
    <w:rsid w:val="00311E32"/>
    <w:rsid w:val="00311E9A"/>
    <w:rsid w:val="003127E3"/>
    <w:rsid w:val="00312B7B"/>
    <w:rsid w:val="00312C97"/>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1FC"/>
    <w:rsid w:val="00331823"/>
    <w:rsid w:val="0033192D"/>
    <w:rsid w:val="00331F83"/>
    <w:rsid w:val="003323E5"/>
    <w:rsid w:val="003326AE"/>
    <w:rsid w:val="003333B5"/>
    <w:rsid w:val="003337B0"/>
    <w:rsid w:val="003349C5"/>
    <w:rsid w:val="00334E53"/>
    <w:rsid w:val="003366F5"/>
    <w:rsid w:val="00336734"/>
    <w:rsid w:val="00336B8D"/>
    <w:rsid w:val="0033756A"/>
    <w:rsid w:val="003401FA"/>
    <w:rsid w:val="003423BF"/>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26A0"/>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174"/>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E6"/>
    <w:rsid w:val="003C4341"/>
    <w:rsid w:val="003C4C65"/>
    <w:rsid w:val="003C4EF2"/>
    <w:rsid w:val="003C5431"/>
    <w:rsid w:val="003C6493"/>
    <w:rsid w:val="003C64D6"/>
    <w:rsid w:val="003C7930"/>
    <w:rsid w:val="003C7B13"/>
    <w:rsid w:val="003C7FA9"/>
    <w:rsid w:val="003D1224"/>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815"/>
    <w:rsid w:val="003F7969"/>
    <w:rsid w:val="003F7F60"/>
    <w:rsid w:val="00400AEC"/>
    <w:rsid w:val="00401F55"/>
    <w:rsid w:val="004045B9"/>
    <w:rsid w:val="00404B11"/>
    <w:rsid w:val="00404D08"/>
    <w:rsid w:val="00404F87"/>
    <w:rsid w:val="004050C0"/>
    <w:rsid w:val="0040516E"/>
    <w:rsid w:val="00405A74"/>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16306"/>
    <w:rsid w:val="00420429"/>
    <w:rsid w:val="00420849"/>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1D97"/>
    <w:rsid w:val="00452C34"/>
    <w:rsid w:val="00452E23"/>
    <w:rsid w:val="00452F7B"/>
    <w:rsid w:val="00453061"/>
    <w:rsid w:val="004531F8"/>
    <w:rsid w:val="004537A4"/>
    <w:rsid w:val="00455881"/>
    <w:rsid w:val="00456ACD"/>
    <w:rsid w:val="004578BF"/>
    <w:rsid w:val="0046065C"/>
    <w:rsid w:val="00460AF0"/>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0FD9"/>
    <w:rsid w:val="00471338"/>
    <w:rsid w:val="00472017"/>
    <w:rsid w:val="00472B76"/>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2DC2"/>
    <w:rsid w:val="0048368F"/>
    <w:rsid w:val="00483D72"/>
    <w:rsid w:val="00484B89"/>
    <w:rsid w:val="0048536E"/>
    <w:rsid w:val="004855C2"/>
    <w:rsid w:val="00485AB3"/>
    <w:rsid w:val="00486E8A"/>
    <w:rsid w:val="00487008"/>
    <w:rsid w:val="0049069C"/>
    <w:rsid w:val="0049185D"/>
    <w:rsid w:val="00491F8A"/>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22D5"/>
    <w:rsid w:val="004B4327"/>
    <w:rsid w:val="004B4F5F"/>
    <w:rsid w:val="004B50B6"/>
    <w:rsid w:val="004B571E"/>
    <w:rsid w:val="004B573D"/>
    <w:rsid w:val="004B5BFE"/>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1F74"/>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4F7F16"/>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282"/>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3F5A"/>
    <w:rsid w:val="00534E4B"/>
    <w:rsid w:val="00535B53"/>
    <w:rsid w:val="00535B99"/>
    <w:rsid w:val="0053640A"/>
    <w:rsid w:val="00536820"/>
    <w:rsid w:val="005369AD"/>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41E"/>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A42"/>
    <w:rsid w:val="005A6A82"/>
    <w:rsid w:val="005A6F02"/>
    <w:rsid w:val="005A78E9"/>
    <w:rsid w:val="005B0547"/>
    <w:rsid w:val="005B094A"/>
    <w:rsid w:val="005B0B47"/>
    <w:rsid w:val="005B1299"/>
    <w:rsid w:val="005B3780"/>
    <w:rsid w:val="005B4891"/>
    <w:rsid w:val="005B4F18"/>
    <w:rsid w:val="005B5A4C"/>
    <w:rsid w:val="005B5CFC"/>
    <w:rsid w:val="005B6111"/>
    <w:rsid w:val="005B681A"/>
    <w:rsid w:val="005B7BAC"/>
    <w:rsid w:val="005B7D9F"/>
    <w:rsid w:val="005C0C21"/>
    <w:rsid w:val="005C18D5"/>
    <w:rsid w:val="005C2D67"/>
    <w:rsid w:val="005C4251"/>
    <w:rsid w:val="005C44D5"/>
    <w:rsid w:val="005C44FE"/>
    <w:rsid w:val="005C458E"/>
    <w:rsid w:val="005C4F2A"/>
    <w:rsid w:val="005C5218"/>
    <w:rsid w:val="005C5428"/>
    <w:rsid w:val="005D06FA"/>
    <w:rsid w:val="005D166C"/>
    <w:rsid w:val="005D18B9"/>
    <w:rsid w:val="005D1DB2"/>
    <w:rsid w:val="005D222B"/>
    <w:rsid w:val="005D35AF"/>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C93"/>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050"/>
    <w:rsid w:val="006162AA"/>
    <w:rsid w:val="00616360"/>
    <w:rsid w:val="00617E14"/>
    <w:rsid w:val="0062088C"/>
    <w:rsid w:val="00620CA4"/>
    <w:rsid w:val="00620F30"/>
    <w:rsid w:val="00621111"/>
    <w:rsid w:val="0062126F"/>
    <w:rsid w:val="00621403"/>
    <w:rsid w:val="00621864"/>
    <w:rsid w:val="00623079"/>
    <w:rsid w:val="0062378C"/>
    <w:rsid w:val="00624C73"/>
    <w:rsid w:val="0062534B"/>
    <w:rsid w:val="0062557A"/>
    <w:rsid w:val="00626840"/>
    <w:rsid w:val="00626AF3"/>
    <w:rsid w:val="006274D0"/>
    <w:rsid w:val="006305CF"/>
    <w:rsid w:val="00630B22"/>
    <w:rsid w:val="00631A45"/>
    <w:rsid w:val="00632159"/>
    <w:rsid w:val="0063275B"/>
    <w:rsid w:val="00632BF0"/>
    <w:rsid w:val="00633171"/>
    <w:rsid w:val="00634E61"/>
    <w:rsid w:val="00635214"/>
    <w:rsid w:val="0063576C"/>
    <w:rsid w:val="00635901"/>
    <w:rsid w:val="00636069"/>
    <w:rsid w:val="006366D4"/>
    <w:rsid w:val="00637A8D"/>
    <w:rsid w:val="0064015D"/>
    <w:rsid w:val="0064020F"/>
    <w:rsid w:val="0064060C"/>
    <w:rsid w:val="0064103C"/>
    <w:rsid w:val="006413EE"/>
    <w:rsid w:val="00641969"/>
    <w:rsid w:val="006432DA"/>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2FAC"/>
    <w:rsid w:val="00653539"/>
    <w:rsid w:val="00653562"/>
    <w:rsid w:val="00653953"/>
    <w:rsid w:val="006569A3"/>
    <w:rsid w:val="00657198"/>
    <w:rsid w:val="00657635"/>
    <w:rsid w:val="00657A48"/>
    <w:rsid w:val="006606A7"/>
    <w:rsid w:val="00660871"/>
    <w:rsid w:val="00660C7D"/>
    <w:rsid w:val="00661C72"/>
    <w:rsid w:val="0066312E"/>
    <w:rsid w:val="006642BC"/>
    <w:rsid w:val="00664F73"/>
    <w:rsid w:val="00665056"/>
    <w:rsid w:val="00665FFC"/>
    <w:rsid w:val="00667C26"/>
    <w:rsid w:val="0067034A"/>
    <w:rsid w:val="0067079E"/>
    <w:rsid w:val="006710C5"/>
    <w:rsid w:val="0067258D"/>
    <w:rsid w:val="006730BD"/>
    <w:rsid w:val="00673353"/>
    <w:rsid w:val="00674605"/>
    <w:rsid w:val="00674B91"/>
    <w:rsid w:val="00674EE6"/>
    <w:rsid w:val="0067677E"/>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4CEB"/>
    <w:rsid w:val="00694FED"/>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68E2"/>
    <w:rsid w:val="006A6BB8"/>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559"/>
    <w:rsid w:val="006C58E8"/>
    <w:rsid w:val="006C649F"/>
    <w:rsid w:val="006C6533"/>
    <w:rsid w:val="006C6D1B"/>
    <w:rsid w:val="006C7296"/>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0C6"/>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5A40"/>
    <w:rsid w:val="0070741F"/>
    <w:rsid w:val="00707C1D"/>
    <w:rsid w:val="007105F8"/>
    <w:rsid w:val="00710BB5"/>
    <w:rsid w:val="00711135"/>
    <w:rsid w:val="0071134E"/>
    <w:rsid w:val="00711352"/>
    <w:rsid w:val="007113DB"/>
    <w:rsid w:val="007115A6"/>
    <w:rsid w:val="007129A3"/>
    <w:rsid w:val="00712E81"/>
    <w:rsid w:val="0071339D"/>
    <w:rsid w:val="00713C43"/>
    <w:rsid w:val="00714793"/>
    <w:rsid w:val="00714803"/>
    <w:rsid w:val="00714B6B"/>
    <w:rsid w:val="00714EA9"/>
    <w:rsid w:val="007154CF"/>
    <w:rsid w:val="007164F2"/>
    <w:rsid w:val="007167C5"/>
    <w:rsid w:val="00717893"/>
    <w:rsid w:val="00720286"/>
    <w:rsid w:val="007204C5"/>
    <w:rsid w:val="00720A62"/>
    <w:rsid w:val="00720E34"/>
    <w:rsid w:val="007214A4"/>
    <w:rsid w:val="00721959"/>
    <w:rsid w:val="00721D96"/>
    <w:rsid w:val="00721F73"/>
    <w:rsid w:val="00722771"/>
    <w:rsid w:val="0072417B"/>
    <w:rsid w:val="00725986"/>
    <w:rsid w:val="007270DC"/>
    <w:rsid w:val="0073078D"/>
    <w:rsid w:val="00730804"/>
    <w:rsid w:val="00730988"/>
    <w:rsid w:val="00730E0A"/>
    <w:rsid w:val="0073147B"/>
    <w:rsid w:val="00731565"/>
    <w:rsid w:val="007316D7"/>
    <w:rsid w:val="00731A44"/>
    <w:rsid w:val="00732933"/>
    <w:rsid w:val="007334CE"/>
    <w:rsid w:val="007339F1"/>
    <w:rsid w:val="00733E5F"/>
    <w:rsid w:val="00734247"/>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3D0"/>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995"/>
    <w:rsid w:val="00783BA1"/>
    <w:rsid w:val="00784085"/>
    <w:rsid w:val="007845BB"/>
    <w:rsid w:val="00784632"/>
    <w:rsid w:val="00784767"/>
    <w:rsid w:val="00784C9C"/>
    <w:rsid w:val="00785020"/>
    <w:rsid w:val="00785286"/>
    <w:rsid w:val="00787B3B"/>
    <w:rsid w:val="00787CB0"/>
    <w:rsid w:val="007904B6"/>
    <w:rsid w:val="00790B5C"/>
    <w:rsid w:val="0079138F"/>
    <w:rsid w:val="00792658"/>
    <w:rsid w:val="0079270F"/>
    <w:rsid w:val="00792B59"/>
    <w:rsid w:val="0079362C"/>
    <w:rsid w:val="00793906"/>
    <w:rsid w:val="007939EB"/>
    <w:rsid w:val="00795A61"/>
    <w:rsid w:val="00795CD6"/>
    <w:rsid w:val="00797AAB"/>
    <w:rsid w:val="007A0A99"/>
    <w:rsid w:val="007A1099"/>
    <w:rsid w:val="007A1823"/>
    <w:rsid w:val="007A26C7"/>
    <w:rsid w:val="007A33A7"/>
    <w:rsid w:val="007A4359"/>
    <w:rsid w:val="007A5956"/>
    <w:rsid w:val="007A62E9"/>
    <w:rsid w:val="007A65FB"/>
    <w:rsid w:val="007A764A"/>
    <w:rsid w:val="007A7D18"/>
    <w:rsid w:val="007B0F38"/>
    <w:rsid w:val="007B154E"/>
    <w:rsid w:val="007B2603"/>
    <w:rsid w:val="007B29D2"/>
    <w:rsid w:val="007B2D72"/>
    <w:rsid w:val="007B2E70"/>
    <w:rsid w:val="007B3289"/>
    <w:rsid w:val="007B36C5"/>
    <w:rsid w:val="007B36FC"/>
    <w:rsid w:val="007B3E10"/>
    <w:rsid w:val="007B4832"/>
    <w:rsid w:val="007B49B9"/>
    <w:rsid w:val="007B4A10"/>
    <w:rsid w:val="007B4BC1"/>
    <w:rsid w:val="007B5255"/>
    <w:rsid w:val="007B5D5A"/>
    <w:rsid w:val="007B640C"/>
    <w:rsid w:val="007B68D3"/>
    <w:rsid w:val="007B6B6E"/>
    <w:rsid w:val="007B6C6C"/>
    <w:rsid w:val="007B6E88"/>
    <w:rsid w:val="007B7E43"/>
    <w:rsid w:val="007C0347"/>
    <w:rsid w:val="007C0365"/>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33B"/>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657E"/>
    <w:rsid w:val="007D6E4D"/>
    <w:rsid w:val="007E018C"/>
    <w:rsid w:val="007E0B6A"/>
    <w:rsid w:val="007E12A6"/>
    <w:rsid w:val="007E1BCA"/>
    <w:rsid w:val="007E1EB9"/>
    <w:rsid w:val="007E23AF"/>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B8B"/>
    <w:rsid w:val="00801E9B"/>
    <w:rsid w:val="008023D5"/>
    <w:rsid w:val="00802B67"/>
    <w:rsid w:val="00802BC5"/>
    <w:rsid w:val="00802C2B"/>
    <w:rsid w:val="00802E41"/>
    <w:rsid w:val="00803766"/>
    <w:rsid w:val="00803CE4"/>
    <w:rsid w:val="00803DD9"/>
    <w:rsid w:val="008044F1"/>
    <w:rsid w:val="00805780"/>
    <w:rsid w:val="00805E36"/>
    <w:rsid w:val="008063B1"/>
    <w:rsid w:val="008066D0"/>
    <w:rsid w:val="008067E5"/>
    <w:rsid w:val="00807113"/>
    <w:rsid w:val="00807489"/>
    <w:rsid w:val="00807866"/>
    <w:rsid w:val="00807F43"/>
    <w:rsid w:val="00811C40"/>
    <w:rsid w:val="00812358"/>
    <w:rsid w:val="00812A3A"/>
    <w:rsid w:val="00813322"/>
    <w:rsid w:val="00813664"/>
    <w:rsid w:val="00813CE6"/>
    <w:rsid w:val="00813FF9"/>
    <w:rsid w:val="008140CF"/>
    <w:rsid w:val="00814277"/>
    <w:rsid w:val="008143A4"/>
    <w:rsid w:val="0081476E"/>
    <w:rsid w:val="00814BE0"/>
    <w:rsid w:val="00815C6B"/>
    <w:rsid w:val="008169F6"/>
    <w:rsid w:val="00817A98"/>
    <w:rsid w:val="00820E53"/>
    <w:rsid w:val="00820F70"/>
    <w:rsid w:val="00822619"/>
    <w:rsid w:val="00822A84"/>
    <w:rsid w:val="00823EF5"/>
    <w:rsid w:val="008246AB"/>
    <w:rsid w:val="00825736"/>
    <w:rsid w:val="00825DD4"/>
    <w:rsid w:val="00826DCD"/>
    <w:rsid w:val="00827B7C"/>
    <w:rsid w:val="008304DD"/>
    <w:rsid w:val="008307FD"/>
    <w:rsid w:val="008312D0"/>
    <w:rsid w:val="0083172C"/>
    <w:rsid w:val="00831F78"/>
    <w:rsid w:val="00832B08"/>
    <w:rsid w:val="00832FD0"/>
    <w:rsid w:val="0083328C"/>
    <w:rsid w:val="008334E9"/>
    <w:rsid w:val="008336FF"/>
    <w:rsid w:val="008356CB"/>
    <w:rsid w:val="00835776"/>
    <w:rsid w:val="0083589E"/>
    <w:rsid w:val="00835AA0"/>
    <w:rsid w:val="0083606B"/>
    <w:rsid w:val="00836526"/>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9D4"/>
    <w:rsid w:val="00847382"/>
    <w:rsid w:val="00847798"/>
    <w:rsid w:val="00850C0C"/>
    <w:rsid w:val="00850C16"/>
    <w:rsid w:val="0085147C"/>
    <w:rsid w:val="00851592"/>
    <w:rsid w:val="00851C40"/>
    <w:rsid w:val="00853203"/>
    <w:rsid w:val="0085358D"/>
    <w:rsid w:val="0085368A"/>
    <w:rsid w:val="00854A9B"/>
    <w:rsid w:val="00855101"/>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7C4"/>
    <w:rsid w:val="00867919"/>
    <w:rsid w:val="008679C1"/>
    <w:rsid w:val="00867A2D"/>
    <w:rsid w:val="008702B4"/>
    <w:rsid w:val="008711C3"/>
    <w:rsid w:val="00871C44"/>
    <w:rsid w:val="00872853"/>
    <w:rsid w:val="00873510"/>
    <w:rsid w:val="00873EB2"/>
    <w:rsid w:val="0087579F"/>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712C"/>
    <w:rsid w:val="008B7188"/>
    <w:rsid w:val="008B7ECB"/>
    <w:rsid w:val="008C089D"/>
    <w:rsid w:val="008C25F1"/>
    <w:rsid w:val="008C28DE"/>
    <w:rsid w:val="008C2978"/>
    <w:rsid w:val="008C32F7"/>
    <w:rsid w:val="008C385A"/>
    <w:rsid w:val="008C3BED"/>
    <w:rsid w:val="008C54CE"/>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2D89"/>
    <w:rsid w:val="008E55E7"/>
    <w:rsid w:val="008E615C"/>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0F"/>
    <w:rsid w:val="00917735"/>
    <w:rsid w:val="00917A71"/>
    <w:rsid w:val="00920BAE"/>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5BD"/>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4015C"/>
    <w:rsid w:val="00940C2E"/>
    <w:rsid w:val="0094118D"/>
    <w:rsid w:val="009416FF"/>
    <w:rsid w:val="00941793"/>
    <w:rsid w:val="009417F4"/>
    <w:rsid w:val="00942A78"/>
    <w:rsid w:val="009439A4"/>
    <w:rsid w:val="00943EE0"/>
    <w:rsid w:val="00944ACF"/>
    <w:rsid w:val="00944AF9"/>
    <w:rsid w:val="00944C23"/>
    <w:rsid w:val="0094538B"/>
    <w:rsid w:val="00945865"/>
    <w:rsid w:val="00945892"/>
    <w:rsid w:val="00945C14"/>
    <w:rsid w:val="00946D13"/>
    <w:rsid w:val="0094710B"/>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1E9"/>
    <w:rsid w:val="00962878"/>
    <w:rsid w:val="00962D05"/>
    <w:rsid w:val="00963372"/>
    <w:rsid w:val="00963502"/>
    <w:rsid w:val="00963B81"/>
    <w:rsid w:val="00963EE2"/>
    <w:rsid w:val="0096426B"/>
    <w:rsid w:val="00964353"/>
    <w:rsid w:val="009644C2"/>
    <w:rsid w:val="00964EC1"/>
    <w:rsid w:val="00965B7A"/>
    <w:rsid w:val="00966397"/>
    <w:rsid w:val="00966F62"/>
    <w:rsid w:val="0096786E"/>
    <w:rsid w:val="009700BD"/>
    <w:rsid w:val="00971795"/>
    <w:rsid w:val="00971955"/>
    <w:rsid w:val="0097210A"/>
    <w:rsid w:val="009726BB"/>
    <w:rsid w:val="00972881"/>
    <w:rsid w:val="009746C7"/>
    <w:rsid w:val="00974CDF"/>
    <w:rsid w:val="00975872"/>
    <w:rsid w:val="00975F0A"/>
    <w:rsid w:val="0097634C"/>
    <w:rsid w:val="009771D6"/>
    <w:rsid w:val="00977D82"/>
    <w:rsid w:val="00981FC3"/>
    <w:rsid w:val="00982BBE"/>
    <w:rsid w:val="00982E00"/>
    <w:rsid w:val="009833B5"/>
    <w:rsid w:val="009836FC"/>
    <w:rsid w:val="009842E2"/>
    <w:rsid w:val="0098473B"/>
    <w:rsid w:val="009849B8"/>
    <w:rsid w:val="00985EED"/>
    <w:rsid w:val="009860E8"/>
    <w:rsid w:val="00987323"/>
    <w:rsid w:val="00987824"/>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42B1"/>
    <w:rsid w:val="009A5535"/>
    <w:rsid w:val="009A75BE"/>
    <w:rsid w:val="009B15F8"/>
    <w:rsid w:val="009B368E"/>
    <w:rsid w:val="009B3F12"/>
    <w:rsid w:val="009B4AF5"/>
    <w:rsid w:val="009B4D94"/>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31FA"/>
    <w:rsid w:val="00A0426A"/>
    <w:rsid w:val="00A048D5"/>
    <w:rsid w:val="00A04951"/>
    <w:rsid w:val="00A053AA"/>
    <w:rsid w:val="00A05662"/>
    <w:rsid w:val="00A05BF0"/>
    <w:rsid w:val="00A06D08"/>
    <w:rsid w:val="00A07F3B"/>
    <w:rsid w:val="00A1063D"/>
    <w:rsid w:val="00A10935"/>
    <w:rsid w:val="00A10B2D"/>
    <w:rsid w:val="00A10F85"/>
    <w:rsid w:val="00A11D84"/>
    <w:rsid w:val="00A12071"/>
    <w:rsid w:val="00A1265E"/>
    <w:rsid w:val="00A12FE3"/>
    <w:rsid w:val="00A13577"/>
    <w:rsid w:val="00A13B68"/>
    <w:rsid w:val="00A13C9D"/>
    <w:rsid w:val="00A15BEE"/>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65B9"/>
    <w:rsid w:val="00A26AF3"/>
    <w:rsid w:val="00A270FF"/>
    <w:rsid w:val="00A27563"/>
    <w:rsid w:val="00A275B6"/>
    <w:rsid w:val="00A2771F"/>
    <w:rsid w:val="00A27BC3"/>
    <w:rsid w:val="00A316E3"/>
    <w:rsid w:val="00A32ED4"/>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9FC"/>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3ECF"/>
    <w:rsid w:val="00A75040"/>
    <w:rsid w:val="00A756DC"/>
    <w:rsid w:val="00A7595C"/>
    <w:rsid w:val="00A75E8F"/>
    <w:rsid w:val="00A76513"/>
    <w:rsid w:val="00A766D5"/>
    <w:rsid w:val="00A77118"/>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3CD1"/>
    <w:rsid w:val="00A9451A"/>
    <w:rsid w:val="00A95782"/>
    <w:rsid w:val="00A95F6D"/>
    <w:rsid w:val="00A963A5"/>
    <w:rsid w:val="00A96D70"/>
    <w:rsid w:val="00A97919"/>
    <w:rsid w:val="00A9796F"/>
    <w:rsid w:val="00A97A9A"/>
    <w:rsid w:val="00AA0C24"/>
    <w:rsid w:val="00AA0F3F"/>
    <w:rsid w:val="00AA1679"/>
    <w:rsid w:val="00AA1819"/>
    <w:rsid w:val="00AA290F"/>
    <w:rsid w:val="00AA3268"/>
    <w:rsid w:val="00AA38C5"/>
    <w:rsid w:val="00AA3AA5"/>
    <w:rsid w:val="00AA3AC6"/>
    <w:rsid w:val="00AA3D7B"/>
    <w:rsid w:val="00AA4BED"/>
    <w:rsid w:val="00AA4D7D"/>
    <w:rsid w:val="00AA5246"/>
    <w:rsid w:val="00AA59F6"/>
    <w:rsid w:val="00AA7510"/>
    <w:rsid w:val="00AA7B2A"/>
    <w:rsid w:val="00AB1CFF"/>
    <w:rsid w:val="00AB2765"/>
    <w:rsid w:val="00AB2E3A"/>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C11"/>
    <w:rsid w:val="00AC2FC0"/>
    <w:rsid w:val="00AC476C"/>
    <w:rsid w:val="00AC4BE7"/>
    <w:rsid w:val="00AC5F1F"/>
    <w:rsid w:val="00AC6416"/>
    <w:rsid w:val="00AC68EF"/>
    <w:rsid w:val="00AC7402"/>
    <w:rsid w:val="00AC7790"/>
    <w:rsid w:val="00AC7CD4"/>
    <w:rsid w:val="00AD0179"/>
    <w:rsid w:val="00AD0E1C"/>
    <w:rsid w:val="00AD333F"/>
    <w:rsid w:val="00AD3354"/>
    <w:rsid w:val="00AD3357"/>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C3F"/>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67EF"/>
    <w:rsid w:val="00B367FC"/>
    <w:rsid w:val="00B371AF"/>
    <w:rsid w:val="00B375E5"/>
    <w:rsid w:val="00B37D3E"/>
    <w:rsid w:val="00B40DE5"/>
    <w:rsid w:val="00B41284"/>
    <w:rsid w:val="00B423ED"/>
    <w:rsid w:val="00B425CA"/>
    <w:rsid w:val="00B43208"/>
    <w:rsid w:val="00B438ED"/>
    <w:rsid w:val="00B43D30"/>
    <w:rsid w:val="00B44013"/>
    <w:rsid w:val="00B443AB"/>
    <w:rsid w:val="00B46488"/>
    <w:rsid w:val="00B47134"/>
    <w:rsid w:val="00B51062"/>
    <w:rsid w:val="00B51CEA"/>
    <w:rsid w:val="00B5227A"/>
    <w:rsid w:val="00B527DC"/>
    <w:rsid w:val="00B528BA"/>
    <w:rsid w:val="00B52A2A"/>
    <w:rsid w:val="00B52A5D"/>
    <w:rsid w:val="00B53B72"/>
    <w:rsid w:val="00B53EB2"/>
    <w:rsid w:val="00B54030"/>
    <w:rsid w:val="00B545F3"/>
    <w:rsid w:val="00B54AB1"/>
    <w:rsid w:val="00B54B59"/>
    <w:rsid w:val="00B55881"/>
    <w:rsid w:val="00B56197"/>
    <w:rsid w:val="00B5653B"/>
    <w:rsid w:val="00B56913"/>
    <w:rsid w:val="00B56E84"/>
    <w:rsid w:val="00B60A7E"/>
    <w:rsid w:val="00B61C2D"/>
    <w:rsid w:val="00B61C61"/>
    <w:rsid w:val="00B625CB"/>
    <w:rsid w:val="00B630D8"/>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14BD"/>
    <w:rsid w:val="00B9208D"/>
    <w:rsid w:val="00B92631"/>
    <w:rsid w:val="00B935C4"/>
    <w:rsid w:val="00B943E9"/>
    <w:rsid w:val="00B9483E"/>
    <w:rsid w:val="00B94B0E"/>
    <w:rsid w:val="00B95137"/>
    <w:rsid w:val="00B961F3"/>
    <w:rsid w:val="00B96CA3"/>
    <w:rsid w:val="00B96DF5"/>
    <w:rsid w:val="00B97B5B"/>
    <w:rsid w:val="00B97C13"/>
    <w:rsid w:val="00B97E97"/>
    <w:rsid w:val="00BA0303"/>
    <w:rsid w:val="00BA0A8D"/>
    <w:rsid w:val="00BA0C0B"/>
    <w:rsid w:val="00BA13E6"/>
    <w:rsid w:val="00BA1872"/>
    <w:rsid w:val="00BA1E65"/>
    <w:rsid w:val="00BA21A8"/>
    <w:rsid w:val="00BA2367"/>
    <w:rsid w:val="00BA283C"/>
    <w:rsid w:val="00BA3CDA"/>
    <w:rsid w:val="00BA53F0"/>
    <w:rsid w:val="00BA5F7B"/>
    <w:rsid w:val="00BA5FAD"/>
    <w:rsid w:val="00BA6A7F"/>
    <w:rsid w:val="00BA7A80"/>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38"/>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7AD"/>
    <w:rsid w:val="00BF5CAB"/>
    <w:rsid w:val="00BF76BE"/>
    <w:rsid w:val="00C00088"/>
    <w:rsid w:val="00C01C14"/>
    <w:rsid w:val="00C01DB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905"/>
    <w:rsid w:val="00C14EB5"/>
    <w:rsid w:val="00C15C5B"/>
    <w:rsid w:val="00C16EEC"/>
    <w:rsid w:val="00C175E0"/>
    <w:rsid w:val="00C176DF"/>
    <w:rsid w:val="00C17F28"/>
    <w:rsid w:val="00C20FA7"/>
    <w:rsid w:val="00C21160"/>
    <w:rsid w:val="00C217F4"/>
    <w:rsid w:val="00C224A0"/>
    <w:rsid w:val="00C22C41"/>
    <w:rsid w:val="00C23058"/>
    <w:rsid w:val="00C2389B"/>
    <w:rsid w:val="00C24198"/>
    <w:rsid w:val="00C26259"/>
    <w:rsid w:val="00C26D45"/>
    <w:rsid w:val="00C278A2"/>
    <w:rsid w:val="00C27B45"/>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4CE4"/>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F27"/>
    <w:rsid w:val="00C85CB5"/>
    <w:rsid w:val="00C86881"/>
    <w:rsid w:val="00C871D9"/>
    <w:rsid w:val="00C87229"/>
    <w:rsid w:val="00C91E48"/>
    <w:rsid w:val="00C91E59"/>
    <w:rsid w:val="00C930A4"/>
    <w:rsid w:val="00C932AC"/>
    <w:rsid w:val="00C937D9"/>
    <w:rsid w:val="00C9404A"/>
    <w:rsid w:val="00C94AFE"/>
    <w:rsid w:val="00C96CC4"/>
    <w:rsid w:val="00C9751D"/>
    <w:rsid w:val="00CA0661"/>
    <w:rsid w:val="00CA0E6F"/>
    <w:rsid w:val="00CA1B92"/>
    <w:rsid w:val="00CA1E4A"/>
    <w:rsid w:val="00CA2158"/>
    <w:rsid w:val="00CA24F9"/>
    <w:rsid w:val="00CA2525"/>
    <w:rsid w:val="00CA3605"/>
    <w:rsid w:val="00CA3652"/>
    <w:rsid w:val="00CA3ED0"/>
    <w:rsid w:val="00CA4B41"/>
    <w:rsid w:val="00CA5131"/>
    <w:rsid w:val="00CA5900"/>
    <w:rsid w:val="00CA6100"/>
    <w:rsid w:val="00CA78A0"/>
    <w:rsid w:val="00CA7B11"/>
    <w:rsid w:val="00CA7F0E"/>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229D"/>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E33"/>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41AD"/>
    <w:rsid w:val="00D041DF"/>
    <w:rsid w:val="00D04222"/>
    <w:rsid w:val="00D04392"/>
    <w:rsid w:val="00D04647"/>
    <w:rsid w:val="00D04C67"/>
    <w:rsid w:val="00D04EEB"/>
    <w:rsid w:val="00D05452"/>
    <w:rsid w:val="00D057A7"/>
    <w:rsid w:val="00D0589E"/>
    <w:rsid w:val="00D05AE5"/>
    <w:rsid w:val="00D05E1C"/>
    <w:rsid w:val="00D06925"/>
    <w:rsid w:val="00D06B5E"/>
    <w:rsid w:val="00D06C5F"/>
    <w:rsid w:val="00D06E0B"/>
    <w:rsid w:val="00D0737B"/>
    <w:rsid w:val="00D10B1A"/>
    <w:rsid w:val="00D10DB8"/>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16E"/>
    <w:rsid w:val="00D23601"/>
    <w:rsid w:val="00D23C1C"/>
    <w:rsid w:val="00D24612"/>
    <w:rsid w:val="00D2564C"/>
    <w:rsid w:val="00D25F0B"/>
    <w:rsid w:val="00D26702"/>
    <w:rsid w:val="00D26B1C"/>
    <w:rsid w:val="00D26E4A"/>
    <w:rsid w:val="00D27077"/>
    <w:rsid w:val="00D27493"/>
    <w:rsid w:val="00D2749A"/>
    <w:rsid w:val="00D278F1"/>
    <w:rsid w:val="00D30214"/>
    <w:rsid w:val="00D32A54"/>
    <w:rsid w:val="00D32AFB"/>
    <w:rsid w:val="00D335B4"/>
    <w:rsid w:val="00D33BF9"/>
    <w:rsid w:val="00D358C5"/>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6F04"/>
    <w:rsid w:val="00D47841"/>
    <w:rsid w:val="00D47E8C"/>
    <w:rsid w:val="00D5007A"/>
    <w:rsid w:val="00D505D5"/>
    <w:rsid w:val="00D507FC"/>
    <w:rsid w:val="00D50AA1"/>
    <w:rsid w:val="00D50DB2"/>
    <w:rsid w:val="00D5178D"/>
    <w:rsid w:val="00D51C08"/>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0AC"/>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3F2A"/>
    <w:rsid w:val="00DB486B"/>
    <w:rsid w:val="00DB4D56"/>
    <w:rsid w:val="00DB68C5"/>
    <w:rsid w:val="00DB6EEF"/>
    <w:rsid w:val="00DB7DBE"/>
    <w:rsid w:val="00DC0468"/>
    <w:rsid w:val="00DC0B12"/>
    <w:rsid w:val="00DC0D7F"/>
    <w:rsid w:val="00DC17D1"/>
    <w:rsid w:val="00DC1B9D"/>
    <w:rsid w:val="00DC31E9"/>
    <w:rsid w:val="00DC34B0"/>
    <w:rsid w:val="00DC3CA0"/>
    <w:rsid w:val="00DC4A04"/>
    <w:rsid w:val="00DD006C"/>
    <w:rsid w:val="00DD01D3"/>
    <w:rsid w:val="00DD07BB"/>
    <w:rsid w:val="00DD0E4D"/>
    <w:rsid w:val="00DD123D"/>
    <w:rsid w:val="00DD267C"/>
    <w:rsid w:val="00DD31F0"/>
    <w:rsid w:val="00DD3900"/>
    <w:rsid w:val="00DD5340"/>
    <w:rsid w:val="00DD5BC6"/>
    <w:rsid w:val="00DD6035"/>
    <w:rsid w:val="00DD7FD9"/>
    <w:rsid w:val="00DE05D1"/>
    <w:rsid w:val="00DE1871"/>
    <w:rsid w:val="00DE1C21"/>
    <w:rsid w:val="00DE1E10"/>
    <w:rsid w:val="00DE2FE0"/>
    <w:rsid w:val="00DE3852"/>
    <w:rsid w:val="00DE7AF6"/>
    <w:rsid w:val="00DF0162"/>
    <w:rsid w:val="00DF1FB7"/>
    <w:rsid w:val="00DF2510"/>
    <w:rsid w:val="00DF65FE"/>
    <w:rsid w:val="00DF6F95"/>
    <w:rsid w:val="00DF77DF"/>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4B7A"/>
    <w:rsid w:val="00E15B17"/>
    <w:rsid w:val="00E16179"/>
    <w:rsid w:val="00E161C2"/>
    <w:rsid w:val="00E16A2C"/>
    <w:rsid w:val="00E16C9D"/>
    <w:rsid w:val="00E208D2"/>
    <w:rsid w:val="00E20DF4"/>
    <w:rsid w:val="00E2141C"/>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B16"/>
    <w:rsid w:val="00E43D3E"/>
    <w:rsid w:val="00E4432B"/>
    <w:rsid w:val="00E448E1"/>
    <w:rsid w:val="00E44D24"/>
    <w:rsid w:val="00E454D7"/>
    <w:rsid w:val="00E458ED"/>
    <w:rsid w:val="00E45C45"/>
    <w:rsid w:val="00E46D6D"/>
    <w:rsid w:val="00E475EF"/>
    <w:rsid w:val="00E5018E"/>
    <w:rsid w:val="00E50610"/>
    <w:rsid w:val="00E51464"/>
    <w:rsid w:val="00E51F53"/>
    <w:rsid w:val="00E521EE"/>
    <w:rsid w:val="00E5250E"/>
    <w:rsid w:val="00E525F5"/>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5E"/>
    <w:rsid w:val="00E71C8B"/>
    <w:rsid w:val="00E72671"/>
    <w:rsid w:val="00E7277C"/>
    <w:rsid w:val="00E727C0"/>
    <w:rsid w:val="00E72C38"/>
    <w:rsid w:val="00E7323D"/>
    <w:rsid w:val="00E73569"/>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92"/>
    <w:rsid w:val="00E84864"/>
    <w:rsid w:val="00E85452"/>
    <w:rsid w:val="00E8679A"/>
    <w:rsid w:val="00E87891"/>
    <w:rsid w:val="00E87970"/>
    <w:rsid w:val="00E87F77"/>
    <w:rsid w:val="00E91183"/>
    <w:rsid w:val="00E91525"/>
    <w:rsid w:val="00E91F3D"/>
    <w:rsid w:val="00E92363"/>
    <w:rsid w:val="00E92381"/>
    <w:rsid w:val="00E92DE7"/>
    <w:rsid w:val="00E93474"/>
    <w:rsid w:val="00E9376F"/>
    <w:rsid w:val="00E946AD"/>
    <w:rsid w:val="00E94CA5"/>
    <w:rsid w:val="00E94D7A"/>
    <w:rsid w:val="00E954B1"/>
    <w:rsid w:val="00E95E8A"/>
    <w:rsid w:val="00E95F8A"/>
    <w:rsid w:val="00E96C84"/>
    <w:rsid w:val="00E97276"/>
    <w:rsid w:val="00E976CE"/>
    <w:rsid w:val="00EA0512"/>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287"/>
    <w:rsid w:val="00EB775B"/>
    <w:rsid w:val="00EC0B79"/>
    <w:rsid w:val="00EC165C"/>
    <w:rsid w:val="00EC204F"/>
    <w:rsid w:val="00EC4C45"/>
    <w:rsid w:val="00EC6265"/>
    <w:rsid w:val="00EC6CB0"/>
    <w:rsid w:val="00EC7303"/>
    <w:rsid w:val="00EC7EA3"/>
    <w:rsid w:val="00EC7FE4"/>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E0689"/>
    <w:rsid w:val="00EE070B"/>
    <w:rsid w:val="00EE13EE"/>
    <w:rsid w:val="00EE285F"/>
    <w:rsid w:val="00EE2EB5"/>
    <w:rsid w:val="00EE38B1"/>
    <w:rsid w:val="00EE4F4A"/>
    <w:rsid w:val="00EE5D88"/>
    <w:rsid w:val="00EE5DB6"/>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BD"/>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C4"/>
    <w:rsid w:val="00F13313"/>
    <w:rsid w:val="00F147AB"/>
    <w:rsid w:val="00F14B10"/>
    <w:rsid w:val="00F160DF"/>
    <w:rsid w:val="00F16DC3"/>
    <w:rsid w:val="00F1710F"/>
    <w:rsid w:val="00F1711C"/>
    <w:rsid w:val="00F17A32"/>
    <w:rsid w:val="00F17FD7"/>
    <w:rsid w:val="00F20602"/>
    <w:rsid w:val="00F21895"/>
    <w:rsid w:val="00F21EC6"/>
    <w:rsid w:val="00F224B9"/>
    <w:rsid w:val="00F23098"/>
    <w:rsid w:val="00F231D6"/>
    <w:rsid w:val="00F23F7C"/>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527"/>
    <w:rsid w:val="00F309CF"/>
    <w:rsid w:val="00F30A06"/>
    <w:rsid w:val="00F313C3"/>
    <w:rsid w:val="00F3158D"/>
    <w:rsid w:val="00F319D3"/>
    <w:rsid w:val="00F31A8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1C94"/>
    <w:rsid w:val="00F4266F"/>
    <w:rsid w:val="00F4299B"/>
    <w:rsid w:val="00F42DBB"/>
    <w:rsid w:val="00F43164"/>
    <w:rsid w:val="00F435AB"/>
    <w:rsid w:val="00F4369E"/>
    <w:rsid w:val="00F440DD"/>
    <w:rsid w:val="00F44212"/>
    <w:rsid w:val="00F445C1"/>
    <w:rsid w:val="00F45115"/>
    <w:rsid w:val="00F455BB"/>
    <w:rsid w:val="00F46300"/>
    <w:rsid w:val="00F4751C"/>
    <w:rsid w:val="00F4754E"/>
    <w:rsid w:val="00F47D55"/>
    <w:rsid w:val="00F50E87"/>
    <w:rsid w:val="00F514DF"/>
    <w:rsid w:val="00F524E0"/>
    <w:rsid w:val="00F53482"/>
    <w:rsid w:val="00F54557"/>
    <w:rsid w:val="00F54CE1"/>
    <w:rsid w:val="00F54FB4"/>
    <w:rsid w:val="00F56708"/>
    <w:rsid w:val="00F56FD6"/>
    <w:rsid w:val="00F57E79"/>
    <w:rsid w:val="00F57EDB"/>
    <w:rsid w:val="00F60F37"/>
    <w:rsid w:val="00F613A2"/>
    <w:rsid w:val="00F61E19"/>
    <w:rsid w:val="00F61F6A"/>
    <w:rsid w:val="00F621C4"/>
    <w:rsid w:val="00F62B09"/>
    <w:rsid w:val="00F641AF"/>
    <w:rsid w:val="00F65302"/>
    <w:rsid w:val="00F66215"/>
    <w:rsid w:val="00F66549"/>
    <w:rsid w:val="00F66DF0"/>
    <w:rsid w:val="00F670A9"/>
    <w:rsid w:val="00F675A7"/>
    <w:rsid w:val="00F67A05"/>
    <w:rsid w:val="00F70364"/>
    <w:rsid w:val="00F707B3"/>
    <w:rsid w:val="00F7148E"/>
    <w:rsid w:val="00F723E0"/>
    <w:rsid w:val="00F7300C"/>
    <w:rsid w:val="00F741C9"/>
    <w:rsid w:val="00F75D80"/>
    <w:rsid w:val="00F76860"/>
    <w:rsid w:val="00F77168"/>
    <w:rsid w:val="00F771B4"/>
    <w:rsid w:val="00F7773A"/>
    <w:rsid w:val="00F77ADE"/>
    <w:rsid w:val="00F77E2F"/>
    <w:rsid w:val="00F80FBD"/>
    <w:rsid w:val="00F81789"/>
    <w:rsid w:val="00F82F7C"/>
    <w:rsid w:val="00F83838"/>
    <w:rsid w:val="00F83E0D"/>
    <w:rsid w:val="00F847A7"/>
    <w:rsid w:val="00F8505C"/>
    <w:rsid w:val="00F850DB"/>
    <w:rsid w:val="00F8520D"/>
    <w:rsid w:val="00F860EF"/>
    <w:rsid w:val="00F90341"/>
    <w:rsid w:val="00F903BB"/>
    <w:rsid w:val="00F90C86"/>
    <w:rsid w:val="00F90F90"/>
    <w:rsid w:val="00F91477"/>
    <w:rsid w:val="00F9169B"/>
    <w:rsid w:val="00F92782"/>
    <w:rsid w:val="00F94517"/>
    <w:rsid w:val="00F94648"/>
    <w:rsid w:val="00F94740"/>
    <w:rsid w:val="00F96D75"/>
    <w:rsid w:val="00F97118"/>
    <w:rsid w:val="00FA0DB1"/>
    <w:rsid w:val="00FA1883"/>
    <w:rsid w:val="00FA24FA"/>
    <w:rsid w:val="00FA2958"/>
    <w:rsid w:val="00FA2972"/>
    <w:rsid w:val="00FA2D0A"/>
    <w:rsid w:val="00FA4303"/>
    <w:rsid w:val="00FA4A56"/>
    <w:rsid w:val="00FA4D5A"/>
    <w:rsid w:val="00FA64F1"/>
    <w:rsid w:val="00FA6508"/>
    <w:rsid w:val="00FA6807"/>
    <w:rsid w:val="00FA6A89"/>
    <w:rsid w:val="00FA6AC9"/>
    <w:rsid w:val="00FA7157"/>
    <w:rsid w:val="00FB0143"/>
    <w:rsid w:val="00FB0BD6"/>
    <w:rsid w:val="00FB0C94"/>
    <w:rsid w:val="00FB1372"/>
    <w:rsid w:val="00FB1398"/>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49B"/>
    <w:rsid w:val="00FD2DB9"/>
    <w:rsid w:val="00FD2E9D"/>
    <w:rsid w:val="00FD3F67"/>
    <w:rsid w:val="00FD488E"/>
    <w:rsid w:val="00FD4AF8"/>
    <w:rsid w:val="00FD539D"/>
    <w:rsid w:val="00FD5DA3"/>
    <w:rsid w:val="00FD5F78"/>
    <w:rsid w:val="00FD6188"/>
    <w:rsid w:val="00FD6E83"/>
    <w:rsid w:val="00FD72F2"/>
    <w:rsid w:val="00FD782A"/>
    <w:rsid w:val="00FD7AC7"/>
    <w:rsid w:val="00FE127B"/>
    <w:rsid w:val="00FE155F"/>
    <w:rsid w:val="00FE2379"/>
    <w:rsid w:val="00FE2BD2"/>
    <w:rsid w:val="00FE3861"/>
    <w:rsid w:val="00FE38E7"/>
    <w:rsid w:val="00FE41FD"/>
    <w:rsid w:val="00FE520D"/>
    <w:rsid w:val="00FE618C"/>
    <w:rsid w:val="00FE6A4B"/>
    <w:rsid w:val="00FE75A5"/>
    <w:rsid w:val="00FE7CB4"/>
    <w:rsid w:val="00FF0818"/>
    <w:rsid w:val="00FF139E"/>
    <w:rsid w:val="00FF176A"/>
    <w:rsid w:val="00FF17F1"/>
    <w:rsid w:val="00FF1DE5"/>
    <w:rsid w:val="00FF34F3"/>
    <w:rsid w:val="00FF4FFE"/>
    <w:rsid w:val="00FF6158"/>
    <w:rsid w:val="00FF65F9"/>
    <w:rsid w:val="00FF684A"/>
    <w:rsid w:val="00FF6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FE4"/>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Footer-Even Char Char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Footer-Even Char Char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969554973">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28132795">
      <w:bodyDiv w:val="1"/>
      <w:marLeft w:val="0"/>
      <w:marRight w:val="0"/>
      <w:marTop w:val="0"/>
      <w:marBottom w:val="0"/>
      <w:divBdr>
        <w:top w:val="none" w:sz="0" w:space="0" w:color="auto"/>
        <w:left w:val="none" w:sz="0" w:space="0" w:color="auto"/>
        <w:bottom w:val="none" w:sz="0" w:space="0" w:color="auto"/>
        <w:right w:val="none" w:sz="0" w:space="0" w:color="auto"/>
      </w:divBdr>
    </w:div>
    <w:div w:id="1857618060">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FA86BB-2958-48BF-A9D3-1ACD7286D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4360</Words>
  <Characters>24853</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6</cp:revision>
  <cp:lastPrinted>2025-02-14T09:12:00Z</cp:lastPrinted>
  <dcterms:created xsi:type="dcterms:W3CDTF">2026-04-01T01:50:00Z</dcterms:created>
  <dcterms:modified xsi:type="dcterms:W3CDTF">2026-04-01T01:53:00Z</dcterms:modified>
</cp:coreProperties>
</file>